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160ED7F" w14:textId="77777777" w:rsidTr="004F2927">
        <w:trPr>
          <w:trHeight w:val="1268"/>
        </w:trPr>
        <w:tc>
          <w:tcPr>
            <w:tcW w:w="1668" w:type="dxa"/>
          </w:tcPr>
          <w:p w14:paraId="777D20F5" w14:textId="77777777" w:rsidR="004702FB" w:rsidRPr="006F1DA5" w:rsidRDefault="004702FB" w:rsidP="004702FB">
            <w:pPr>
              <w:pStyle w:val="Glava"/>
              <w:rPr>
                <w:rFonts w:ascii="Arial" w:hAnsi="Arial" w:cs="Arial"/>
                <w:b/>
                <w:color w:val="000000" w:themeColor="text1"/>
              </w:rPr>
            </w:pPr>
          </w:p>
        </w:tc>
        <w:tc>
          <w:tcPr>
            <w:tcW w:w="3361" w:type="dxa"/>
          </w:tcPr>
          <w:p w14:paraId="16664E4B" w14:textId="77777777" w:rsidR="004702FB" w:rsidRPr="006F1DA5" w:rsidRDefault="004702FB" w:rsidP="004702FB">
            <w:pPr>
              <w:pStyle w:val="Glava"/>
              <w:rPr>
                <w:rFonts w:ascii="Arial" w:hAnsi="Arial" w:cs="Arial"/>
                <w:b/>
                <w:color w:val="000000" w:themeColor="text1"/>
              </w:rPr>
            </w:pPr>
          </w:p>
        </w:tc>
        <w:tc>
          <w:tcPr>
            <w:tcW w:w="4209" w:type="dxa"/>
          </w:tcPr>
          <w:p w14:paraId="6DD64D50" w14:textId="77777777" w:rsidR="004702FB" w:rsidRPr="006F1DA5" w:rsidRDefault="004702FB" w:rsidP="004702FB">
            <w:pPr>
              <w:pStyle w:val="Glava"/>
              <w:rPr>
                <w:rFonts w:ascii="Arial" w:hAnsi="Arial" w:cs="Arial"/>
                <w:b/>
                <w:color w:val="000000" w:themeColor="text1"/>
              </w:rPr>
            </w:pPr>
          </w:p>
        </w:tc>
      </w:tr>
    </w:tbl>
    <w:p w14:paraId="0E840FA9" w14:textId="77777777" w:rsidR="004702FB" w:rsidRDefault="004702FB" w:rsidP="006975C6">
      <w:pPr>
        <w:pStyle w:val="Paragraf"/>
        <w:rPr>
          <w:rFonts w:ascii="Arial" w:hAnsi="Arial" w:cs="Arial"/>
        </w:rPr>
      </w:pPr>
    </w:p>
    <w:p w14:paraId="7B5976CB" w14:textId="7EEDF2BE"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430-0120/2025</w:t>
      </w:r>
      <w:r w:rsidR="006D1475">
        <w:rPr>
          <w:rFonts w:ascii="Arial" w:hAnsi="Arial" w:cs="Arial"/>
        </w:rPr>
        <w:t>-3</w:t>
      </w:r>
    </w:p>
    <w:p w14:paraId="322F56FD"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10.07.2025</w:t>
      </w:r>
      <w:r w:rsidR="00FC2646" w:rsidRPr="006F1DA5">
        <w:rPr>
          <w:rFonts w:ascii="Arial" w:hAnsi="Arial" w:cs="Arial"/>
        </w:rPr>
        <w:tab/>
      </w:r>
    </w:p>
    <w:p w14:paraId="5D28EA85"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42F257F"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5B9DC84"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64D7285"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Vzdrževanje gozdnih cest v občini Črnomelj 2025 – 2026 (ponovitev)</w:t>
            </w:r>
          </w:p>
        </w:tc>
      </w:tr>
    </w:tbl>
    <w:p w14:paraId="3FBE300F" w14:textId="77777777" w:rsidR="00FB3258" w:rsidRPr="006F1DA5" w:rsidRDefault="00FB3258" w:rsidP="006975C6">
      <w:pPr>
        <w:pStyle w:val="Paragraf"/>
        <w:rPr>
          <w:rFonts w:ascii="Arial" w:hAnsi="Arial" w:cs="Arial"/>
        </w:rPr>
      </w:pPr>
    </w:p>
    <w:p w14:paraId="7E468EC1" w14:textId="77777777" w:rsidR="00FB3258" w:rsidRPr="006F1DA5" w:rsidRDefault="00FB3258" w:rsidP="006975C6">
      <w:pPr>
        <w:pStyle w:val="Paragraf"/>
        <w:rPr>
          <w:rFonts w:ascii="Arial" w:hAnsi="Arial" w:cs="Arial"/>
        </w:rPr>
      </w:pPr>
      <w:r w:rsidRPr="006F1DA5">
        <w:rPr>
          <w:rFonts w:ascii="Arial" w:hAnsi="Arial" w:cs="Arial"/>
        </w:rPr>
        <w:t>Zaporedna številka: JN0004/2025</w:t>
      </w:r>
    </w:p>
    <w:p w14:paraId="73DF841C"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60DC2C11" w14:textId="77777777" w:rsidR="00337E4D" w:rsidRDefault="00337E4D">
      <w:pPr>
        <w:rPr>
          <w:rFonts w:ascii="Arial" w:hAnsi="Arial" w:cs="Arial"/>
          <w:sz w:val="18"/>
          <w:szCs w:val="18"/>
        </w:rPr>
      </w:pPr>
    </w:p>
    <w:p w14:paraId="799378CA" w14:textId="77777777" w:rsidR="00960022" w:rsidRDefault="00E55B9D">
      <w:pPr>
        <w:rPr>
          <w:rFonts w:ascii="Arial" w:hAnsi="Arial" w:cs="Arial"/>
          <w:sz w:val="18"/>
          <w:szCs w:val="18"/>
        </w:rPr>
      </w:pPr>
      <w:r>
        <w:rPr>
          <w:rFonts w:ascii="Arial" w:hAnsi="Arial" w:cs="Arial"/>
        </w:rPr>
        <w:br w:type="page"/>
      </w:r>
    </w:p>
    <w:p w14:paraId="298DDDD0" w14:textId="77777777" w:rsidR="00960022" w:rsidRPr="006F1DA5" w:rsidRDefault="00960022" w:rsidP="006975C6">
      <w:pPr>
        <w:pStyle w:val="Paragraf"/>
        <w:rPr>
          <w:rFonts w:ascii="Arial" w:hAnsi="Arial" w:cs="Arial"/>
        </w:rPr>
      </w:pPr>
    </w:p>
    <w:tbl>
      <w:tblPr>
        <w:tblStyle w:val="NormalTablePHPDOCX"/>
        <w:tblW w:w="5000" w:type="pct"/>
        <w:tblCellSpacing w:w="30" w:type="dxa"/>
        <w:tblInd w:w="168" w:type="dxa"/>
        <w:tblLook w:val="04A0" w:firstRow="1" w:lastRow="0" w:firstColumn="1" w:lastColumn="0" w:noHBand="0" w:noVBand="1"/>
      </w:tblPr>
      <w:tblGrid>
        <w:gridCol w:w="4535"/>
        <w:gridCol w:w="4535"/>
      </w:tblGrid>
      <w:tr w:rsidR="0041161F" w14:paraId="324D2BCA" w14:textId="77777777">
        <w:trPr>
          <w:tblCellSpacing w:w="30" w:type="dxa"/>
        </w:trPr>
        <w:tc>
          <w:tcPr>
            <w:tcW w:w="2500" w:type="pct"/>
            <w:tcMar>
              <w:top w:w="15" w:type="dxa"/>
              <w:bottom w:w="15" w:type="dxa"/>
            </w:tcMar>
          </w:tcPr>
          <w:p w14:paraId="428334ED" w14:textId="77777777" w:rsidR="0041161F" w:rsidRDefault="0041161F"/>
        </w:tc>
        <w:tc>
          <w:tcPr>
            <w:tcW w:w="2500" w:type="pct"/>
            <w:tcMar>
              <w:top w:w="15" w:type="dxa"/>
              <w:bottom w:w="15" w:type="dxa"/>
            </w:tcMar>
            <w:vAlign w:val="center"/>
          </w:tcPr>
          <w:tbl>
            <w:tblPr>
              <w:tblStyle w:val="NormalTablePHPDOCX"/>
              <w:tblW w:w="5000" w:type="pct"/>
              <w:tblCellSpacing w:w="30" w:type="dxa"/>
              <w:tblLook w:val="04A0" w:firstRow="1" w:lastRow="0" w:firstColumn="1" w:lastColumn="0" w:noHBand="0" w:noVBand="1"/>
            </w:tblPr>
            <w:tblGrid>
              <w:gridCol w:w="4217"/>
            </w:tblGrid>
            <w:tr w:rsidR="0041161F" w14:paraId="1CD4B855" w14:textId="77777777">
              <w:trPr>
                <w:tblCellSpacing w:w="30" w:type="dxa"/>
              </w:trPr>
              <w:tc>
                <w:tcPr>
                  <w:tcW w:w="0" w:type="auto"/>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E924310" w14:textId="77777777" w:rsidR="0041161F" w:rsidRDefault="00292177">
                  <w:pPr>
                    <w:spacing w:before="240" w:after="240"/>
                    <w:textAlignment w:val="center"/>
                  </w:pPr>
                  <w:r>
                    <w:rPr>
                      <w:color w:val="000000"/>
                      <w:position w:val="-3"/>
                      <w:sz w:val="24"/>
                      <w:szCs w:val="24"/>
                    </w:rPr>
                    <w:t>Predlog je POTRJEN.</w:t>
                  </w:r>
                </w:p>
                <w:p w14:paraId="0C2383EC" w14:textId="77777777" w:rsidR="0041161F" w:rsidRDefault="00292177">
                  <w:pPr>
                    <w:spacing w:before="240" w:after="240"/>
                    <w:textAlignment w:val="center"/>
                  </w:pPr>
                  <w:r>
                    <w:rPr>
                      <w:color w:val="000000"/>
                      <w:position w:val="-3"/>
                      <w:sz w:val="24"/>
                      <w:szCs w:val="24"/>
                    </w:rPr>
                    <w:t>Potrjeno s strani: Andrej Kavšek</w:t>
                  </w:r>
                </w:p>
                <w:p w14:paraId="4988B6AC" w14:textId="77777777" w:rsidR="0041161F" w:rsidRDefault="00292177">
                  <w:pPr>
                    <w:spacing w:before="240" w:after="240"/>
                    <w:textAlignment w:val="center"/>
                  </w:pPr>
                  <w:r>
                    <w:rPr>
                      <w:color w:val="000000"/>
                      <w:position w:val="-3"/>
                      <w:sz w:val="24"/>
                      <w:szCs w:val="24"/>
                    </w:rPr>
                    <w:t>Datum in ura: 10.07.2025 13:47</w:t>
                  </w:r>
                </w:p>
              </w:tc>
            </w:tr>
          </w:tbl>
          <w:p w14:paraId="27B0522C" w14:textId="77777777" w:rsidR="0041161F" w:rsidRDefault="0041161F"/>
        </w:tc>
      </w:tr>
    </w:tbl>
    <w:p w14:paraId="5595BB00" w14:textId="77777777" w:rsidR="0041161F" w:rsidRDefault="0041161F">
      <w:pPr>
        <w:sectPr w:rsidR="0041161F"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DBF1D1B" w14:textId="77777777" w:rsidTr="004F2927">
        <w:trPr>
          <w:trHeight w:val="1268"/>
        </w:trPr>
        <w:tc>
          <w:tcPr>
            <w:tcW w:w="1668" w:type="dxa"/>
          </w:tcPr>
          <w:p w14:paraId="6C33C7F0" w14:textId="77777777" w:rsidR="004702FB" w:rsidRPr="006F1DA5" w:rsidRDefault="004702FB" w:rsidP="004702FB">
            <w:pPr>
              <w:pStyle w:val="Glava"/>
              <w:rPr>
                <w:rFonts w:ascii="Arial" w:hAnsi="Arial" w:cs="Arial"/>
                <w:b/>
                <w:color w:val="000000" w:themeColor="text1"/>
              </w:rPr>
            </w:pPr>
          </w:p>
        </w:tc>
        <w:tc>
          <w:tcPr>
            <w:tcW w:w="3361" w:type="dxa"/>
          </w:tcPr>
          <w:p w14:paraId="198A3355" w14:textId="77777777" w:rsidR="004702FB" w:rsidRPr="006F1DA5" w:rsidRDefault="004702FB" w:rsidP="004702FB">
            <w:pPr>
              <w:pStyle w:val="Glava"/>
              <w:rPr>
                <w:rFonts w:ascii="Arial" w:hAnsi="Arial" w:cs="Arial"/>
                <w:b/>
                <w:color w:val="000000" w:themeColor="text1"/>
              </w:rPr>
            </w:pPr>
          </w:p>
        </w:tc>
        <w:tc>
          <w:tcPr>
            <w:tcW w:w="4209" w:type="dxa"/>
          </w:tcPr>
          <w:p w14:paraId="65E00224" w14:textId="77777777" w:rsidR="004702FB" w:rsidRPr="006F1DA5" w:rsidRDefault="004702FB" w:rsidP="004702FB">
            <w:pPr>
              <w:pStyle w:val="Glava"/>
              <w:rPr>
                <w:rFonts w:ascii="Arial" w:hAnsi="Arial" w:cs="Arial"/>
                <w:b/>
                <w:color w:val="000000" w:themeColor="text1"/>
              </w:rPr>
            </w:pPr>
          </w:p>
        </w:tc>
      </w:tr>
    </w:tbl>
    <w:p w14:paraId="07CC8295" w14:textId="77777777" w:rsidR="00292177" w:rsidRPr="002B6779" w:rsidRDefault="00292177"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BBA4593" w14:textId="77777777" w:rsidR="00292177" w:rsidRPr="00D36F2E" w:rsidRDefault="00292177"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440C0220" w14:textId="77777777" w:rsidR="0041161F" w:rsidRDefault="00292177">
      <w:pPr>
        <w:spacing w:before="225" w:after="225" w:line="240" w:lineRule="auto"/>
      </w:pPr>
      <w:r>
        <w:rPr>
          <w:rFonts w:ascii="Arial" w:hAnsi="Arial" w:cs="Arial"/>
          <w:color w:val="000000"/>
          <w:sz w:val="18"/>
          <w:szCs w:val="18"/>
        </w:rPr>
        <w:t>Predmet javnega naročila je vzdrževanje gozdnih cest v občini Črnomelj v letih 2025 in 2026, skladno s planom Zavoda za gozdove Slovenije. Dela se bodo izvajala po popisu del, ki je sestavni del razpisne dokumentacije. Popis za leto 2026 bo pripravljen do 30. marca 2026, obseg pa bo predvidoma enak kot v letu 2025. Pogodba za leto 2026 bo sklenjena pod odložnim pogojem zagotovitve proračunskih sredstev..</w:t>
      </w:r>
    </w:p>
    <w:p w14:paraId="1BBA6AC8" w14:textId="77777777" w:rsidR="0041161F" w:rsidRDefault="00292177">
      <w:pPr>
        <w:spacing w:before="225" w:after="225" w:line="240" w:lineRule="auto"/>
      </w:pPr>
      <w:r>
        <w:rPr>
          <w:rFonts w:ascii="Arial" w:hAnsi="Arial" w:cs="Arial"/>
          <w:color w:val="000000"/>
          <w:sz w:val="18"/>
          <w:szCs w:val="18"/>
        </w:rPr>
        <w:t>Na podlagi Zakona o javnem naročanju (ZJN-3;  Uradni list RS, št. 91/15, 14/18, 121/21, 10/22, 74/22 – odl. US, 100/22 – ZNUZSZS in 28/23), OBČINA ČRNOMELJ, Trg svobode 3, 8340 Črnomelj (v nadaljevanju: naročnik), vabi zainteresirane ponudnike, da predložijo svojo pisno ponudbo v skladu s to razpisno dokumentacijo in sodelujejo v postopku oddaje javnega naročila.</w:t>
      </w:r>
    </w:p>
    <w:p w14:paraId="599F365F" w14:textId="77777777" w:rsidR="0041161F" w:rsidRDefault="00292177">
      <w:pPr>
        <w:spacing w:before="225" w:after="225" w:line="240" w:lineRule="auto"/>
      </w:pPr>
      <w:r>
        <w:rPr>
          <w:rFonts w:ascii="Arial" w:hAnsi="Arial" w:cs="Arial"/>
          <w:color w:val="000000"/>
          <w:sz w:val="18"/>
          <w:szCs w:val="18"/>
        </w:rPr>
        <w:t>Predmet javnega naročila je: Vzdrževanje gozdnih cest v občini Črnomelj 2025 – 2026 (ponovitev).</w:t>
      </w:r>
    </w:p>
    <w:p w14:paraId="4BF5D1CC" w14:textId="77777777" w:rsidR="0041161F" w:rsidRDefault="00292177">
      <w:pPr>
        <w:spacing w:before="225" w:after="225" w:line="240" w:lineRule="auto"/>
      </w:pPr>
      <w:r>
        <w:rPr>
          <w:rFonts w:ascii="Arial" w:hAnsi="Arial" w:cs="Arial"/>
          <w:color w:val="000000"/>
          <w:sz w:val="18"/>
          <w:szCs w:val="18"/>
        </w:rPr>
        <w:t xml:space="preserve">Rok za izvedbo naročila je </w:t>
      </w:r>
      <w:r>
        <w:rPr>
          <w:rFonts w:ascii="Arial" w:hAnsi="Arial" w:cs="Arial"/>
          <w:color w:val="000000"/>
          <w:sz w:val="18"/>
          <w:szCs w:val="18"/>
          <w:u w:val="single"/>
        </w:rPr>
        <w:t>18 mesecev</w:t>
      </w:r>
      <w:r>
        <w:rPr>
          <w:rFonts w:ascii="Arial" w:hAnsi="Arial" w:cs="Arial"/>
          <w:color w:val="000000"/>
          <w:sz w:val="18"/>
          <w:szCs w:val="18"/>
        </w:rPr>
        <w:t xml:space="preserve"> dni od podpisa pogodbe.</w:t>
      </w:r>
    </w:p>
    <w:p w14:paraId="307E5F8B" w14:textId="77777777" w:rsidR="0041161F" w:rsidRDefault="00292177">
      <w:pPr>
        <w:spacing w:before="225" w:after="225" w:line="240" w:lineRule="auto"/>
      </w:pPr>
      <w:r>
        <w:rPr>
          <w:rFonts w:ascii="Arial" w:hAnsi="Arial" w:cs="Arial"/>
          <w:color w:val="000000"/>
          <w:sz w:val="18"/>
          <w:szCs w:val="18"/>
        </w:rPr>
        <w:t>Delitev naročila na sklope: naročilo se oddaja celovito..</w:t>
      </w:r>
    </w:p>
    <w:p w14:paraId="7B242891" w14:textId="77777777" w:rsidR="0041161F" w:rsidRDefault="00292177">
      <w:pPr>
        <w:spacing w:before="225" w:after="225" w:line="240" w:lineRule="auto"/>
      </w:pPr>
      <w:r>
        <w:rPr>
          <w:rFonts w:ascii="Arial" w:hAnsi="Arial" w:cs="Arial"/>
          <w:color w:val="000000"/>
          <w:sz w:val="18"/>
          <w:szCs w:val="18"/>
        </w:rPr>
        <w:t>Variantne ponudbe niso dopuščene.</w:t>
      </w:r>
    </w:p>
    <w:p w14:paraId="3535310C" w14:textId="77777777" w:rsidR="0041161F" w:rsidRDefault="00292177">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54A76243" w14:textId="77777777" w:rsidR="00292177" w:rsidRDefault="00292177"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41161F" w14:paraId="3D1C85C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719A6E" w14:textId="77777777" w:rsidR="0041161F" w:rsidRDefault="00292177">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3E2BA1" w14:textId="77777777" w:rsidR="0041161F" w:rsidRDefault="00292177">
            <w:pPr>
              <w:jc w:val="right"/>
            </w:pPr>
            <w:r>
              <w:rPr>
                <w:rFonts w:ascii="Arial" w:hAnsi="Arial" w:cs="Arial"/>
                <w:b/>
                <w:bCs/>
                <w:color w:val="000000"/>
                <w:position w:val="-2"/>
                <w:sz w:val="18"/>
                <w:szCs w:val="18"/>
                <w:shd w:val="clear" w:color="auto" w:fill="D1D1D1"/>
              </w:rPr>
              <w:t>Datumi</w:t>
            </w:r>
          </w:p>
        </w:tc>
      </w:tr>
      <w:tr w:rsidR="0041161F" w14:paraId="52F4155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4BEF2" w14:textId="77777777" w:rsidR="0041161F" w:rsidRDefault="00292177">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DFE5E" w14:textId="77777777" w:rsidR="0041161F" w:rsidRDefault="00292177">
            <w:pPr>
              <w:jc w:val="right"/>
            </w:pPr>
            <w:r>
              <w:rPr>
                <w:rFonts w:ascii="Arial" w:hAnsi="Arial" w:cs="Arial"/>
                <w:color w:val="000000"/>
                <w:position w:val="-2"/>
                <w:sz w:val="18"/>
                <w:szCs w:val="18"/>
              </w:rPr>
              <w:t>do 01.08.2025 do 09:00</w:t>
            </w:r>
          </w:p>
        </w:tc>
      </w:tr>
      <w:tr w:rsidR="0041161F" w14:paraId="7CAE593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2B4F7" w14:textId="77777777" w:rsidR="0041161F" w:rsidRDefault="00292177">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56131" w14:textId="77777777" w:rsidR="0041161F" w:rsidRDefault="00292177">
            <w:pPr>
              <w:jc w:val="right"/>
            </w:pPr>
            <w:r>
              <w:rPr>
                <w:rFonts w:ascii="Arial" w:hAnsi="Arial" w:cs="Arial"/>
                <w:color w:val="000000"/>
                <w:position w:val="-2"/>
                <w:sz w:val="18"/>
                <w:szCs w:val="18"/>
              </w:rPr>
              <w:t>do 11.08.2025 do 09:00</w:t>
            </w:r>
          </w:p>
        </w:tc>
      </w:tr>
      <w:tr w:rsidR="0041161F" w14:paraId="3DEFEAD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1403D" w14:textId="77777777" w:rsidR="0041161F" w:rsidRDefault="00292177">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A32EA" w14:textId="77777777" w:rsidR="0041161F" w:rsidRDefault="00292177">
            <w:pPr>
              <w:jc w:val="right"/>
            </w:pPr>
            <w:r>
              <w:rPr>
                <w:rFonts w:ascii="Arial" w:hAnsi="Arial" w:cs="Arial"/>
                <w:color w:val="000000"/>
                <w:position w:val="-2"/>
                <w:sz w:val="18"/>
                <w:szCs w:val="18"/>
              </w:rPr>
              <w:t>11.08.2025 ob 10:00</w:t>
            </w:r>
          </w:p>
        </w:tc>
      </w:tr>
    </w:tbl>
    <w:p w14:paraId="3810030E" w14:textId="77777777" w:rsidR="00292177" w:rsidRDefault="00292177" w:rsidP="00782787">
      <w:pPr>
        <w:pStyle w:val="Paragraf"/>
        <w:spacing w:line="240" w:lineRule="auto"/>
        <w:rPr>
          <w:rFonts w:ascii="Arial" w:hAnsi="Arial" w:cs="Arial"/>
        </w:rPr>
      </w:pPr>
    </w:p>
    <w:p w14:paraId="59521397" w14:textId="77777777" w:rsidR="00292177" w:rsidRPr="008806CE" w:rsidRDefault="00292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CC66A16" w14:textId="77777777" w:rsidR="00292177" w:rsidRDefault="00292177"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Srečko Janjoš</w:t>
      </w:r>
    </w:p>
    <w:p w14:paraId="22E0ACDA" w14:textId="77777777" w:rsidR="00292177" w:rsidRDefault="00292177"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srecko.janjos@crnomelj.si</w:t>
      </w:r>
    </w:p>
    <w:p w14:paraId="2053FF63" w14:textId="77777777" w:rsidR="00292177" w:rsidRDefault="00292177"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07 306 11 41</w:t>
      </w:r>
    </w:p>
    <w:p w14:paraId="51794AC9" w14:textId="77777777" w:rsidR="0041161F" w:rsidRDefault="00292177">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w:t>
      </w:r>
      <w:r>
        <w:rPr>
          <w:rFonts w:ascii="Arial" w:hAnsi="Arial" w:cs="Arial"/>
          <w:color w:val="000000"/>
          <w:sz w:val="18"/>
          <w:szCs w:val="18"/>
        </w:rPr>
        <w:t>iden način so zgolj informativne narave in niso pravno zavezujoča.</w:t>
      </w:r>
    </w:p>
    <w:p w14:paraId="3536E859" w14:textId="77777777" w:rsidR="00292177" w:rsidRPr="008806CE" w:rsidRDefault="00292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67C6451" w14:textId="77777777" w:rsidR="00292177" w:rsidRDefault="00292177"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1161F" w14:paraId="4037C665" w14:textId="77777777">
        <w:tc>
          <w:tcPr>
            <w:tcW w:w="0" w:type="auto"/>
            <w:tcMar>
              <w:top w:w="0" w:type="auto"/>
              <w:bottom w:w="0" w:type="auto"/>
            </w:tcMar>
          </w:tcPr>
          <w:p w14:paraId="3D2143EE" w14:textId="77777777" w:rsidR="0041161F" w:rsidRDefault="00292177">
            <w:pPr>
              <w:numPr>
                <w:ilvl w:val="0"/>
                <w:numId w:val="9"/>
              </w:numPr>
              <w:rPr>
                <w:rFonts w:ascii="Arial" w:hAnsi="Arial" w:cs="Arial"/>
                <w:color w:val="000000"/>
                <w:sz w:val="18"/>
                <w:szCs w:val="18"/>
              </w:rPr>
            </w:pPr>
            <w:r>
              <w:rPr>
                <w:rFonts w:ascii="Arial" w:hAnsi="Arial" w:cs="Arial"/>
                <w:color w:val="000000"/>
                <w:sz w:val="18"/>
                <w:szCs w:val="18"/>
              </w:rPr>
              <w:lastRenderedPageBreak/>
              <w:t>elektronska oddaja na URL: https://ejn.gov.si</w:t>
            </w:r>
          </w:p>
        </w:tc>
      </w:tr>
    </w:tbl>
    <w:p w14:paraId="36C2EEBA" w14:textId="77777777" w:rsidR="0041161F" w:rsidRDefault="00292177">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6F4D2DD5" w14:textId="77777777" w:rsidR="0041161F" w:rsidRDefault="00292177">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w:t>
      </w:r>
      <w:r>
        <w:rPr>
          <w:rFonts w:ascii="Arial" w:hAnsi="Arial" w:cs="Arial"/>
          <w:color w:val="000000"/>
          <w:sz w:val="18"/>
          <w:szCs w:val="18"/>
        </w:rPr>
        <w:t>o oddajo ponudbe.</w:t>
      </w:r>
    </w:p>
    <w:p w14:paraId="7EE44387" w14:textId="77777777" w:rsidR="0041161F" w:rsidRDefault="00292177">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15FF9BB0" w14:textId="77777777" w:rsidR="0041161F" w:rsidRDefault="00292177">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0A047C58" w14:textId="77777777" w:rsidR="0041161F" w:rsidRDefault="00292177">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41161F" w14:paraId="05E42DC5" w14:textId="77777777">
        <w:tc>
          <w:tcPr>
            <w:tcW w:w="0" w:type="auto"/>
            <w:tcMar>
              <w:top w:w="0" w:type="auto"/>
              <w:bottom w:w="0" w:type="auto"/>
            </w:tcMar>
          </w:tcPr>
          <w:p w14:paraId="6922E16E" w14:textId="77777777" w:rsidR="0041161F" w:rsidRDefault="00292177">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7A2F3244" w14:textId="77777777" w:rsidR="0041161F" w:rsidRDefault="00292177">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7FA85DD3" w14:textId="77777777" w:rsidR="0041161F" w:rsidRDefault="00292177">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7924630E" w14:textId="77777777" w:rsidR="0041161F" w:rsidRDefault="00292177">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03F91696" w14:textId="77777777" w:rsidR="0041161F" w:rsidRDefault="00292177">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1DBC97AA" w14:textId="77777777" w:rsidR="00292177" w:rsidRPr="008806CE" w:rsidRDefault="00292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71317F7" w14:textId="77777777" w:rsidR="00292177" w:rsidRPr="00445A62" w:rsidRDefault="00292177"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628B5C4F" w14:textId="77777777" w:rsidR="00292177" w:rsidRPr="00445A62" w:rsidRDefault="00292177" w:rsidP="005747CB">
      <w:pPr>
        <w:spacing w:before="120" w:after="120"/>
        <w:jc w:val="both"/>
        <w:rPr>
          <w:rFonts w:ascii="Arial" w:hAnsi="Arial" w:cs="Arial"/>
          <w:b/>
          <w:sz w:val="18"/>
          <w:szCs w:val="18"/>
        </w:rPr>
      </w:pPr>
      <w:r>
        <w:rPr>
          <w:rFonts w:ascii="Arial" w:hAnsi="Arial" w:cs="Arial"/>
          <w:b/>
          <w:sz w:val="18"/>
          <w:szCs w:val="18"/>
        </w:rPr>
        <w:t>Spletna aplikacija e-JN</w:t>
      </w:r>
    </w:p>
    <w:p w14:paraId="17612D06" w14:textId="77777777" w:rsidR="0041161F" w:rsidRDefault="00292177">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w:t>
      </w:r>
      <w:r>
        <w:rPr>
          <w:rFonts w:ascii="Arial" w:hAnsi="Arial" w:cs="Arial"/>
          <w:color w:val="000000"/>
          <w:sz w:val="18"/>
          <w:szCs w:val="18"/>
        </w:rPr>
        <w:t>oča skrbnik sistema. Ponudniki si lahko prenesejo zapisnik o odpiranju ponudb in ponudbene predračune iz informacijskega sistema e-JN.</w:t>
      </w:r>
    </w:p>
    <w:p w14:paraId="06090F5B" w14:textId="77777777" w:rsidR="0041161F" w:rsidRDefault="00292177">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249ED72C" w14:textId="77777777" w:rsidR="00292177" w:rsidRPr="008806CE" w:rsidRDefault="00292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CB186E7" w14:textId="77777777" w:rsidR="00292177" w:rsidRPr="00445A62" w:rsidRDefault="00292177"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4191368B" w14:textId="77777777" w:rsidR="0041161F" w:rsidRDefault="0029217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AE63840" w14:textId="77777777" w:rsidR="00292177" w:rsidRPr="008806CE" w:rsidRDefault="00292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D08F392" w14:textId="77777777" w:rsidR="00292177" w:rsidRPr="00445A62" w:rsidRDefault="00292177"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B751FDA" w14:textId="77777777" w:rsidR="0041161F" w:rsidRDefault="00292177">
      <w:pPr>
        <w:spacing w:before="225" w:after="225" w:line="240" w:lineRule="auto"/>
        <w:jc w:val="both"/>
      </w:pPr>
      <w:r>
        <w:rPr>
          <w:rFonts w:ascii="Arial" w:hAnsi="Arial" w:cs="Arial"/>
          <w:color w:val="000000"/>
          <w:sz w:val="18"/>
          <w:szCs w:val="18"/>
        </w:rPr>
        <w:t xml:space="preserve">Naročnik si pridržuje pravico, da razpisno dokumentacijo delno spremeni ali dopolni ter po potrebi podaljša rok za oddajo ponudb. Spremembe in dopolnitve razpisne dokumentacije so sestavni del razpisne dokumentacije. </w:t>
      </w:r>
      <w:r>
        <w:rPr>
          <w:rFonts w:ascii="Arial" w:hAnsi="Arial" w:cs="Arial"/>
          <w:color w:val="000000"/>
          <w:sz w:val="18"/>
          <w:szCs w:val="18"/>
        </w:rPr>
        <w:lastRenderedPageBreak/>
        <w:t>Ponudniki morajo spremljati morebitne spremembe razpisne dokumentacije, objavljene na portalu javnih naročil in spletnih straneh naročnika, saj pojasnila in spremembe predstavljajo sestavni del razpisne dokumentacije.</w:t>
      </w:r>
    </w:p>
    <w:p w14:paraId="2753B2C2" w14:textId="77777777" w:rsidR="00292177" w:rsidRPr="008806CE" w:rsidRDefault="00292177"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50FD77AB" w14:textId="77777777" w:rsidR="0041161F" w:rsidRDefault="00292177">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1161F" w14:paraId="31D93231" w14:textId="77777777">
        <w:tc>
          <w:tcPr>
            <w:tcW w:w="0" w:type="auto"/>
            <w:tcMar>
              <w:top w:w="0" w:type="auto"/>
              <w:bottom w:w="0" w:type="auto"/>
            </w:tcMar>
          </w:tcPr>
          <w:p w14:paraId="26E4C7FE" w14:textId="77777777" w:rsidR="0041161F" w:rsidRDefault="00292177">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7467503F" w14:textId="77777777" w:rsidR="0041161F" w:rsidRDefault="00292177">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A7E87E8" w14:textId="77777777" w:rsidR="0041161F" w:rsidRDefault="00292177">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330B569" w14:textId="77777777" w:rsidR="00292177" w:rsidRPr="00BB1848" w:rsidRDefault="00292177" w:rsidP="00872C8A">
      <w:pPr>
        <w:pStyle w:val="Paragraf"/>
        <w:spacing w:before="0" w:after="0"/>
        <w:rPr>
          <w:rFonts w:cs="Arial"/>
        </w:rPr>
      </w:pPr>
    </w:p>
    <w:p w14:paraId="1EAC46BA" w14:textId="77777777" w:rsidR="00292177" w:rsidRPr="00445A62" w:rsidRDefault="00292177" w:rsidP="001761E6">
      <w:pPr>
        <w:pStyle w:val="Paragraf"/>
        <w:spacing w:before="0" w:after="0"/>
        <w:jc w:val="both"/>
        <w:rPr>
          <w:rFonts w:ascii="Arial" w:hAnsi="Arial" w:cs="Arial"/>
        </w:rPr>
      </w:pPr>
    </w:p>
    <w:p w14:paraId="52220F48" w14:textId="77777777" w:rsidR="0041161F" w:rsidRDefault="00292177">
      <w:pPr>
        <w:spacing w:after="0" w:line="240" w:lineRule="auto"/>
        <w:rPr>
          <w:rFonts w:ascii="Arial" w:hAnsi="Arial" w:cs="Arial"/>
          <w:color w:val="000000"/>
          <w:sz w:val="18"/>
          <w:szCs w:val="18"/>
        </w:rPr>
      </w:pPr>
      <w:r>
        <w:rPr>
          <w:rFonts w:ascii="Arial" w:hAnsi="Arial" w:cs="Arial"/>
          <w:color w:val="000000"/>
          <w:sz w:val="18"/>
          <w:szCs w:val="18"/>
        </w:rPr>
        <w:t>Datum: 10.07.2025</w:t>
      </w:r>
      <w:r>
        <w:rPr>
          <w:rFonts w:ascii="Arial" w:hAnsi="Arial" w:cs="Arial"/>
          <w:color w:val="000000"/>
          <w:sz w:val="18"/>
          <w:szCs w:val="18"/>
        </w:rPr>
        <w:br/>
        <w:t>Kraj: Črnomelj</w:t>
      </w:r>
    </w:p>
    <w:p w14:paraId="35063585" w14:textId="77777777" w:rsidR="00942359" w:rsidRDefault="00942359">
      <w:pPr>
        <w:spacing w:after="0" w:line="240" w:lineRule="auto"/>
        <w:rPr>
          <w:rFonts w:ascii="Arial" w:hAnsi="Arial" w:cs="Arial"/>
          <w:color w:val="000000"/>
          <w:sz w:val="18"/>
          <w:szCs w:val="18"/>
        </w:rPr>
      </w:pPr>
    </w:p>
    <w:p w14:paraId="15CA43D9" w14:textId="77777777" w:rsidR="00942359" w:rsidRDefault="00942359">
      <w:pPr>
        <w:spacing w:after="0" w:line="240" w:lineRule="auto"/>
      </w:pPr>
    </w:p>
    <w:tbl>
      <w:tblPr>
        <w:tblStyle w:val="NormalTablePHPDOCX"/>
        <w:tblW w:w="5000" w:type="pct"/>
        <w:tblInd w:w="108" w:type="dxa"/>
        <w:tblLook w:val="04A0" w:firstRow="1" w:lastRow="0" w:firstColumn="1" w:lastColumn="0" w:noHBand="0" w:noVBand="1"/>
      </w:tblPr>
      <w:tblGrid>
        <w:gridCol w:w="3685"/>
        <w:gridCol w:w="5385"/>
      </w:tblGrid>
      <w:tr w:rsidR="0041161F" w14:paraId="6130276F" w14:textId="77777777">
        <w:trPr>
          <w:cantSplit/>
        </w:trPr>
        <w:tc>
          <w:tcPr>
            <w:tcW w:w="0" w:type="auto"/>
            <w:tcMar>
              <w:top w:w="135" w:type="dxa"/>
              <w:bottom w:w="135" w:type="dxa"/>
            </w:tcMar>
            <w:vAlign w:val="center"/>
          </w:tcPr>
          <w:p w14:paraId="7FB12275" w14:textId="24F6BA89" w:rsidR="0041161F" w:rsidRDefault="00292177">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r>
            <w:r w:rsidR="00942359">
              <w:rPr>
                <w:rFonts w:ascii="Arial" w:hAnsi="Arial" w:cs="Arial"/>
                <w:color w:val="000000"/>
                <w:position w:val="-2"/>
                <w:sz w:val="18"/>
                <w:szCs w:val="18"/>
              </w:rPr>
              <w:t>Srečko Janjoš</w:t>
            </w:r>
          </w:p>
        </w:tc>
        <w:tc>
          <w:tcPr>
            <w:tcW w:w="0" w:type="auto"/>
            <w:tcMar>
              <w:top w:w="135" w:type="dxa"/>
              <w:bottom w:w="135" w:type="dxa"/>
            </w:tcMar>
            <w:vAlign w:val="center"/>
          </w:tcPr>
          <w:p w14:paraId="4983D285" w14:textId="77777777" w:rsidR="0041161F" w:rsidRDefault="00292177">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Andrej Kavšek, župan</w:t>
            </w:r>
          </w:p>
        </w:tc>
      </w:tr>
    </w:tbl>
    <w:p w14:paraId="0F65B57A" w14:textId="77777777" w:rsidR="0041161F" w:rsidRDefault="0041161F">
      <w:pPr>
        <w:sectPr w:rsidR="0041161F" w:rsidSect="006E7A2B">
          <w:headerReference w:type="default" r:id="rId10"/>
          <w:footerReference w:type="default" r:id="rId11"/>
          <w:pgSz w:w="11906" w:h="16838"/>
          <w:pgMar w:top="1418" w:right="1418" w:bottom="1418" w:left="1418" w:header="567" w:footer="596" w:gutter="0"/>
          <w:cols w:space="708"/>
          <w:docGrid w:linePitch="360"/>
        </w:sectPr>
      </w:pPr>
    </w:p>
    <w:p w14:paraId="4BEFCF3A" w14:textId="77777777" w:rsidR="00292177" w:rsidRPr="00EF740C" w:rsidRDefault="00292177"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9EDCFF7" w14:textId="77777777" w:rsidR="00292177" w:rsidRDefault="00292177"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41161F" w14:paraId="74D45D76" w14:textId="77777777">
        <w:tc>
          <w:tcPr>
            <w:tcW w:w="0" w:type="auto"/>
            <w:shd w:val="clear" w:color="auto" w:fill="000000"/>
            <w:tcMar>
              <w:top w:w="150" w:type="dxa"/>
              <w:bottom w:w="150" w:type="dxa"/>
            </w:tcMar>
            <w:vAlign w:val="center"/>
          </w:tcPr>
          <w:p w14:paraId="43502626" w14:textId="77777777" w:rsidR="0041161F" w:rsidRDefault="00292177">
            <w:r>
              <w:rPr>
                <w:rFonts w:ascii="Arial" w:hAnsi="Arial" w:cs="Arial"/>
                <w:b/>
                <w:bCs/>
                <w:color w:val="FFFFFF"/>
                <w:position w:val="-2"/>
                <w:sz w:val="18"/>
                <w:szCs w:val="18"/>
                <w:shd w:val="clear" w:color="auto" w:fill="000000"/>
              </w:rPr>
              <w:t>1. Splošna navodila</w:t>
            </w:r>
          </w:p>
        </w:tc>
      </w:tr>
    </w:tbl>
    <w:p w14:paraId="12127A05" w14:textId="77777777" w:rsidR="0041161F" w:rsidRDefault="00292177">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9DFD8EC" w14:textId="77777777" w:rsidR="0041161F" w:rsidRDefault="00292177">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B91BE09" w14:textId="77777777" w:rsidR="0041161F" w:rsidRDefault="00292177">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134331E" w14:textId="77777777" w:rsidR="0041161F" w:rsidRDefault="00292177">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A99C331" w14:textId="77777777" w:rsidR="0041161F" w:rsidRDefault="00292177">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w:t>
      </w:r>
      <w:r>
        <w:rPr>
          <w:rFonts w:ascii="Arial" w:hAnsi="Arial" w:cs="Arial"/>
          <w:color w:val="000000"/>
          <w:sz w:val="18"/>
          <w:szCs w:val="18"/>
        </w:rPr>
        <w:t>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37E1F89B" w14:textId="77777777" w:rsidR="0041161F" w:rsidRDefault="00292177">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730B28EC" w14:textId="77777777" w:rsidR="0041161F" w:rsidRDefault="00292177">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0E2DE50A" w14:textId="77777777" w:rsidR="0041161F" w:rsidRDefault="0041161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41161F" w14:paraId="6D662F7E" w14:textId="77777777">
        <w:tc>
          <w:tcPr>
            <w:tcW w:w="0" w:type="auto"/>
            <w:shd w:val="clear" w:color="auto" w:fill="000000"/>
            <w:tcMar>
              <w:top w:w="150" w:type="dxa"/>
              <w:bottom w:w="150" w:type="dxa"/>
            </w:tcMar>
            <w:vAlign w:val="center"/>
          </w:tcPr>
          <w:p w14:paraId="11B87B7D" w14:textId="77777777" w:rsidR="0041161F" w:rsidRDefault="00292177">
            <w:r>
              <w:rPr>
                <w:rFonts w:ascii="Arial" w:hAnsi="Arial" w:cs="Arial"/>
                <w:b/>
                <w:bCs/>
                <w:color w:val="FFFFFF"/>
                <w:position w:val="-2"/>
                <w:sz w:val="18"/>
                <w:szCs w:val="18"/>
                <w:shd w:val="clear" w:color="auto" w:fill="000000"/>
              </w:rPr>
              <w:t>2. Zakoni in predpisi</w:t>
            </w:r>
          </w:p>
        </w:tc>
      </w:tr>
    </w:tbl>
    <w:p w14:paraId="0438E0C0" w14:textId="77777777" w:rsidR="0041161F" w:rsidRDefault="00292177" w:rsidP="00770F7A">
      <w:pPr>
        <w:spacing w:before="225" w:after="0"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41161F" w14:paraId="4DC62371" w14:textId="77777777">
        <w:tc>
          <w:tcPr>
            <w:tcW w:w="0" w:type="auto"/>
            <w:tcMar>
              <w:top w:w="0" w:type="auto"/>
              <w:bottom w:w="0" w:type="auto"/>
            </w:tcMar>
          </w:tcPr>
          <w:p w14:paraId="1512CF7D" w14:textId="77777777" w:rsidR="0041161F" w:rsidRDefault="00292177">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0DAEA88F" w14:textId="77777777" w:rsidR="0041161F" w:rsidRDefault="00292177">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08527A2" w14:textId="77777777" w:rsidR="0041161F" w:rsidRDefault="00292177">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in 24/25 – ZFisP-1)</w:t>
            </w:r>
          </w:p>
          <w:p w14:paraId="0F4E0F60" w14:textId="77777777" w:rsidR="0041161F" w:rsidRDefault="00292177">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40B09F15" w14:textId="77777777" w:rsidR="0041161F" w:rsidRDefault="00292177">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2D3B95D" w14:textId="77777777" w:rsidR="0041161F" w:rsidRDefault="00292177">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F7B06F2" w14:textId="77777777" w:rsidR="0041161F" w:rsidRDefault="00292177">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54A825D" w14:textId="77777777" w:rsidR="0041161F" w:rsidRDefault="00292177">
      <w:pPr>
        <w:spacing w:before="225" w:after="225" w:line="240" w:lineRule="auto"/>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5677FB3B" w14:textId="77777777" w:rsidR="0041161F" w:rsidRDefault="00292177" w:rsidP="00770F7A">
      <w:pPr>
        <w:spacing w:before="225" w:after="0"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41161F" w14:paraId="54D73704" w14:textId="77777777">
        <w:tc>
          <w:tcPr>
            <w:tcW w:w="0" w:type="auto"/>
            <w:tcMar>
              <w:top w:w="0" w:type="auto"/>
              <w:bottom w:w="0" w:type="auto"/>
            </w:tcMar>
          </w:tcPr>
          <w:p w14:paraId="53EDF148" w14:textId="77777777" w:rsidR="0041161F" w:rsidRDefault="00292177">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6A4E31BE" w14:textId="77777777" w:rsidR="0041161F" w:rsidRDefault="00292177">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5F666AFE" w14:textId="77777777" w:rsidR="0041161F" w:rsidRDefault="00292177">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77238A9B" w14:textId="77777777" w:rsidR="0041161F" w:rsidRDefault="00292177">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w:t>
      </w:r>
      <w:r>
        <w:rPr>
          <w:rFonts w:ascii="Arial" w:hAnsi="Arial" w:cs="Arial"/>
          <w:color w:val="000000"/>
          <w:sz w:val="18"/>
          <w:szCs w:val="18"/>
        </w:rPr>
        <w:t>ne podatke o navedenih dejstvih, ima to za posledico nepravilnost ponudbe oziroma ničnost pogodbe.</w:t>
      </w:r>
    </w:p>
    <w:p w14:paraId="29895193" w14:textId="77777777" w:rsidR="0041161F" w:rsidRDefault="00292177">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40B3239" w14:textId="77777777" w:rsidR="0041161F" w:rsidRDefault="00292177">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41161F" w14:paraId="66DC0E72" w14:textId="77777777">
        <w:tc>
          <w:tcPr>
            <w:tcW w:w="0" w:type="auto"/>
            <w:shd w:val="clear" w:color="auto" w:fill="000000"/>
            <w:tcMar>
              <w:top w:w="150" w:type="dxa"/>
              <w:bottom w:w="150" w:type="dxa"/>
            </w:tcMar>
            <w:vAlign w:val="center"/>
          </w:tcPr>
          <w:p w14:paraId="0C926291" w14:textId="77777777" w:rsidR="0041161F" w:rsidRDefault="00292177">
            <w:r>
              <w:rPr>
                <w:rFonts w:ascii="Arial" w:hAnsi="Arial" w:cs="Arial"/>
                <w:b/>
                <w:bCs/>
                <w:color w:val="FFFFFF"/>
                <w:position w:val="-2"/>
                <w:sz w:val="18"/>
                <w:szCs w:val="18"/>
                <w:shd w:val="clear" w:color="auto" w:fill="000000"/>
              </w:rPr>
              <w:t>3. Jezik razpisne dokumentacije in ponudbe ter oblika</w:t>
            </w:r>
          </w:p>
        </w:tc>
      </w:tr>
    </w:tbl>
    <w:p w14:paraId="232306FB" w14:textId="77777777" w:rsidR="0041161F" w:rsidRDefault="00292177">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1CF7D50" w14:textId="77777777" w:rsidR="0041161F" w:rsidRDefault="00292177">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0072D65" w14:textId="77777777" w:rsidR="0041161F" w:rsidRDefault="00292177">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E655289" w14:textId="77777777" w:rsidR="0041161F" w:rsidRDefault="00292177">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01C1940" w14:textId="77777777" w:rsidR="0041161F" w:rsidRDefault="00292177">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w:t>
      </w:r>
      <w:r>
        <w:rPr>
          <w:rFonts w:ascii="Arial" w:hAnsi="Arial" w:cs="Arial"/>
          <w:color w:val="000000"/>
          <w:sz w:val="18"/>
          <w:szCs w:val="18"/>
        </w:rPr>
        <w:t>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41161F" w14:paraId="24259F26" w14:textId="77777777">
        <w:tc>
          <w:tcPr>
            <w:tcW w:w="0" w:type="auto"/>
            <w:shd w:val="clear" w:color="auto" w:fill="000000"/>
            <w:tcMar>
              <w:top w:w="150" w:type="dxa"/>
              <w:bottom w:w="150" w:type="dxa"/>
            </w:tcMar>
            <w:vAlign w:val="center"/>
          </w:tcPr>
          <w:p w14:paraId="31019108" w14:textId="77777777" w:rsidR="0041161F" w:rsidRDefault="00292177">
            <w:r>
              <w:rPr>
                <w:rFonts w:ascii="Arial" w:hAnsi="Arial" w:cs="Arial"/>
                <w:b/>
                <w:bCs/>
                <w:color w:val="FFFFFF"/>
                <w:position w:val="-2"/>
                <w:sz w:val="18"/>
                <w:szCs w:val="18"/>
                <w:shd w:val="clear" w:color="auto" w:fill="000000"/>
              </w:rPr>
              <w:t>4. Skupna ponudba</w:t>
            </w:r>
          </w:p>
        </w:tc>
      </w:tr>
    </w:tbl>
    <w:p w14:paraId="525733F8" w14:textId="77777777" w:rsidR="0041161F" w:rsidRDefault="00292177" w:rsidP="00770F7A">
      <w:pPr>
        <w:spacing w:before="225" w:after="0"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41161F" w14:paraId="73FF3AE3" w14:textId="77777777">
        <w:tc>
          <w:tcPr>
            <w:tcW w:w="0" w:type="auto"/>
            <w:tcMar>
              <w:top w:w="0" w:type="auto"/>
              <w:bottom w:w="0" w:type="auto"/>
            </w:tcMar>
          </w:tcPr>
          <w:p w14:paraId="76718FA6" w14:textId="77777777" w:rsidR="0041161F" w:rsidRDefault="00292177">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DA0DC58" w14:textId="77777777" w:rsidR="0041161F" w:rsidRDefault="00292177">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F3224B7" w14:textId="77777777" w:rsidR="0041161F" w:rsidRDefault="00292177">
            <w:pPr>
              <w:numPr>
                <w:ilvl w:val="0"/>
                <w:numId w:val="14"/>
              </w:numPr>
              <w:jc w:val="both"/>
              <w:rPr>
                <w:rFonts w:ascii="Arial" w:hAnsi="Arial" w:cs="Arial"/>
                <w:color w:val="000000"/>
                <w:sz w:val="18"/>
                <w:szCs w:val="18"/>
              </w:rPr>
            </w:pPr>
            <w:r>
              <w:rPr>
                <w:rFonts w:ascii="Arial" w:hAnsi="Arial" w:cs="Arial"/>
                <w:color w:val="000000"/>
                <w:sz w:val="18"/>
                <w:szCs w:val="18"/>
              </w:rPr>
              <w:lastRenderedPageBreak/>
              <w:t>obseg posla (natančna navedba vrste in obsega del), ki ga bo opravil posamezni gospodarski subjekt v skupni ponudbi prevzel in odgovornosti posameznega gospodarskega subjekta v skupni ponudbi,</w:t>
            </w:r>
          </w:p>
          <w:p w14:paraId="61B746FC" w14:textId="77777777" w:rsidR="0041161F" w:rsidRDefault="00292177">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F2B2ED4" w14:textId="77777777" w:rsidR="0041161F" w:rsidRDefault="00292177">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6B04977" w14:textId="77777777" w:rsidR="0041161F" w:rsidRDefault="00292177">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182FC72" w14:textId="77777777" w:rsidR="0041161F" w:rsidRDefault="00292177">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91B5D22" w14:textId="77777777" w:rsidR="0041161F" w:rsidRDefault="00292177">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41161F" w14:paraId="065407DE" w14:textId="77777777">
        <w:tc>
          <w:tcPr>
            <w:tcW w:w="0" w:type="auto"/>
            <w:shd w:val="clear" w:color="auto" w:fill="000000"/>
            <w:tcMar>
              <w:top w:w="150" w:type="dxa"/>
              <w:bottom w:w="150" w:type="dxa"/>
            </w:tcMar>
            <w:vAlign w:val="center"/>
          </w:tcPr>
          <w:p w14:paraId="69D0B246" w14:textId="77777777" w:rsidR="0041161F" w:rsidRDefault="00292177">
            <w:r>
              <w:rPr>
                <w:rFonts w:ascii="Arial" w:hAnsi="Arial" w:cs="Arial"/>
                <w:b/>
                <w:bCs/>
                <w:color w:val="FFFFFF"/>
                <w:position w:val="-2"/>
                <w:sz w:val="18"/>
                <w:szCs w:val="18"/>
                <w:shd w:val="clear" w:color="auto" w:fill="000000"/>
              </w:rPr>
              <w:t>5. ESPD</w:t>
            </w:r>
          </w:p>
        </w:tc>
      </w:tr>
    </w:tbl>
    <w:p w14:paraId="60BE7A5B" w14:textId="77777777" w:rsidR="0041161F" w:rsidRDefault="00292177">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668E36F" w14:textId="77777777" w:rsidR="0041161F" w:rsidRDefault="00292177">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00E9BBCC" w14:textId="77777777" w:rsidR="0041161F" w:rsidRDefault="0041161F">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41161F" w14:paraId="2F1CCDA7" w14:textId="77777777">
        <w:tc>
          <w:tcPr>
            <w:tcW w:w="0" w:type="auto"/>
            <w:shd w:val="clear" w:color="auto" w:fill="000000"/>
            <w:tcMar>
              <w:top w:w="150" w:type="dxa"/>
              <w:bottom w:w="150" w:type="dxa"/>
            </w:tcMar>
            <w:vAlign w:val="center"/>
          </w:tcPr>
          <w:p w14:paraId="21D62381" w14:textId="77777777" w:rsidR="0041161F" w:rsidRDefault="00292177">
            <w:r>
              <w:rPr>
                <w:rFonts w:ascii="Arial" w:hAnsi="Arial" w:cs="Arial"/>
                <w:b/>
                <w:bCs/>
                <w:color w:val="FFFFFF"/>
                <w:position w:val="-2"/>
                <w:sz w:val="18"/>
                <w:szCs w:val="18"/>
                <w:shd w:val="clear" w:color="auto" w:fill="000000"/>
              </w:rPr>
              <w:t>6. Ponudba s podizvajalci</w:t>
            </w:r>
          </w:p>
        </w:tc>
      </w:tr>
    </w:tbl>
    <w:p w14:paraId="7F0A5113" w14:textId="77777777" w:rsidR="0041161F" w:rsidRDefault="00292177">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w:t>
      </w:r>
      <w:r>
        <w:rPr>
          <w:rFonts w:ascii="Arial" w:hAnsi="Arial" w:cs="Arial"/>
          <w:color w:val="000000"/>
          <w:sz w:val="18"/>
          <w:szCs w:val="18"/>
        </w:rPr>
        <w:t>število podizvajalcev.</w:t>
      </w:r>
    </w:p>
    <w:p w14:paraId="49D54073" w14:textId="77777777" w:rsidR="0041161F" w:rsidRDefault="00292177" w:rsidP="00770F7A">
      <w:pPr>
        <w:spacing w:before="225" w:after="0"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41161F" w14:paraId="01CB6067" w14:textId="77777777">
        <w:tc>
          <w:tcPr>
            <w:tcW w:w="0" w:type="auto"/>
            <w:tcMar>
              <w:top w:w="0" w:type="auto"/>
              <w:bottom w:w="0" w:type="auto"/>
            </w:tcMar>
          </w:tcPr>
          <w:p w14:paraId="15164549" w14:textId="77777777" w:rsidR="0041161F" w:rsidRDefault="00292177">
            <w:pPr>
              <w:numPr>
                <w:ilvl w:val="0"/>
                <w:numId w:val="15"/>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126CBC44" w14:textId="77777777" w:rsidR="0041161F" w:rsidRDefault="00292177">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707F3FC3" w14:textId="77777777" w:rsidR="0041161F" w:rsidRDefault="00292177">
            <w:pPr>
              <w:numPr>
                <w:ilvl w:val="0"/>
                <w:numId w:val="15"/>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5CBE0B7B" w14:textId="77777777" w:rsidR="0041161F" w:rsidRDefault="00292177">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723E066A" w14:textId="77777777" w:rsidR="0041161F" w:rsidRDefault="00292177">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088F6C9" w14:textId="77777777" w:rsidR="0041161F" w:rsidRDefault="00292177">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w:t>
      </w:r>
      <w:r>
        <w:rPr>
          <w:rFonts w:ascii="Arial" w:hAnsi="Arial" w:cs="Arial"/>
          <w:color w:val="000000"/>
          <w:sz w:val="18"/>
          <w:szCs w:val="18"/>
        </w:rPr>
        <w:t xml:space="preserve"> z 79. členom ZJN-3 ter priložiti zahtevo podizvajalca za neposredno plačilo, če podizvajalec to zahteva.</w:t>
      </w:r>
    </w:p>
    <w:p w14:paraId="31706B8A" w14:textId="77777777" w:rsidR="0041161F" w:rsidRDefault="00292177">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40DA63E6" w14:textId="77777777" w:rsidR="0041161F" w:rsidRDefault="00292177">
      <w:pPr>
        <w:spacing w:before="225" w:after="225" w:line="240" w:lineRule="auto"/>
        <w:jc w:val="both"/>
      </w:pPr>
      <w:r>
        <w:rPr>
          <w:rFonts w:ascii="Arial" w:hAnsi="Arial" w:cs="Arial"/>
          <w:color w:val="000000"/>
          <w:sz w:val="18"/>
          <w:szCs w:val="18"/>
        </w:rPr>
        <w:lastRenderedPageBreak/>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1537556F" w14:textId="77777777" w:rsidR="0041161F" w:rsidRDefault="00292177">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06D545DD" w14:textId="77777777" w:rsidR="0041161F" w:rsidRDefault="00292177">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3EE5EE26" w14:textId="77777777" w:rsidR="0041161F" w:rsidRDefault="00292177" w:rsidP="00770F7A">
      <w:pPr>
        <w:spacing w:before="225" w:after="0"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41161F" w14:paraId="699EC4FB" w14:textId="77777777">
        <w:tc>
          <w:tcPr>
            <w:tcW w:w="0" w:type="auto"/>
            <w:tcMar>
              <w:top w:w="0" w:type="auto"/>
              <w:bottom w:w="0" w:type="auto"/>
            </w:tcMar>
          </w:tcPr>
          <w:p w14:paraId="15EE10DB" w14:textId="77777777" w:rsidR="0041161F" w:rsidRDefault="00292177">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69096E5C" w14:textId="77777777" w:rsidR="0041161F" w:rsidRDefault="00292177">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29DBA03B" w14:textId="77777777" w:rsidR="0041161F" w:rsidRDefault="00292177">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AF7D151" w14:textId="77777777" w:rsidR="0041161F" w:rsidRDefault="00292177">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w:t>
      </w:r>
      <w:r>
        <w:rPr>
          <w:rFonts w:ascii="Arial" w:hAnsi="Arial" w:cs="Arial"/>
          <w:color w:val="000000"/>
          <w:sz w:val="18"/>
          <w:szCs w:val="18"/>
        </w:rPr>
        <w:t>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41161F" w14:paraId="2194A0B7" w14:textId="77777777">
        <w:tc>
          <w:tcPr>
            <w:tcW w:w="0" w:type="auto"/>
            <w:shd w:val="clear" w:color="auto" w:fill="000000"/>
            <w:tcMar>
              <w:top w:w="150" w:type="dxa"/>
              <w:bottom w:w="150" w:type="dxa"/>
            </w:tcMar>
            <w:vAlign w:val="center"/>
          </w:tcPr>
          <w:p w14:paraId="6025B4C4" w14:textId="77777777" w:rsidR="0041161F" w:rsidRDefault="00292177">
            <w:r>
              <w:rPr>
                <w:rFonts w:ascii="Arial" w:hAnsi="Arial" w:cs="Arial"/>
                <w:b/>
                <w:bCs/>
                <w:color w:val="FFFFFF"/>
                <w:position w:val="-2"/>
                <w:sz w:val="18"/>
                <w:szCs w:val="18"/>
                <w:shd w:val="clear" w:color="auto" w:fill="000000"/>
              </w:rPr>
              <w:t>7. Ustavitev postopka, zavrnitev vseh ponudb, odstop od izvedbe javnega naročila</w:t>
            </w:r>
          </w:p>
        </w:tc>
      </w:tr>
    </w:tbl>
    <w:p w14:paraId="5DE65A54" w14:textId="77777777" w:rsidR="0041161F" w:rsidRDefault="00292177">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41161F" w14:paraId="2E713EC0" w14:textId="77777777">
        <w:tc>
          <w:tcPr>
            <w:tcW w:w="0" w:type="auto"/>
            <w:shd w:val="clear" w:color="auto" w:fill="000000"/>
            <w:tcMar>
              <w:top w:w="150" w:type="dxa"/>
              <w:bottom w:w="150" w:type="dxa"/>
            </w:tcMar>
            <w:vAlign w:val="center"/>
          </w:tcPr>
          <w:p w14:paraId="69243E27" w14:textId="77777777" w:rsidR="0041161F" w:rsidRDefault="00292177">
            <w:r>
              <w:rPr>
                <w:rFonts w:ascii="Arial" w:hAnsi="Arial" w:cs="Arial"/>
                <w:b/>
                <w:bCs/>
                <w:color w:val="FFFFFF"/>
                <w:position w:val="-2"/>
                <w:sz w:val="18"/>
                <w:szCs w:val="18"/>
                <w:shd w:val="clear" w:color="auto" w:fill="000000"/>
              </w:rPr>
              <w:t>8. Zmanjšanje obsega naročila</w:t>
            </w:r>
          </w:p>
        </w:tc>
      </w:tr>
    </w:tbl>
    <w:p w14:paraId="49812AC2" w14:textId="77777777" w:rsidR="0041161F" w:rsidRDefault="00292177">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B523A9A" w14:textId="77777777" w:rsidR="0041161F" w:rsidRDefault="00292177">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41161F" w14:paraId="1E178DB1" w14:textId="77777777">
        <w:tc>
          <w:tcPr>
            <w:tcW w:w="0" w:type="auto"/>
            <w:shd w:val="clear" w:color="auto" w:fill="000000"/>
            <w:tcMar>
              <w:top w:w="150" w:type="dxa"/>
              <w:bottom w:w="150" w:type="dxa"/>
            </w:tcMar>
            <w:vAlign w:val="center"/>
          </w:tcPr>
          <w:p w14:paraId="1C9F15E4" w14:textId="77777777" w:rsidR="0041161F" w:rsidRDefault="00292177">
            <w:r>
              <w:rPr>
                <w:rFonts w:ascii="Arial" w:hAnsi="Arial" w:cs="Arial"/>
                <w:b/>
                <w:bCs/>
                <w:color w:val="FFFFFF"/>
                <w:position w:val="-2"/>
                <w:sz w:val="18"/>
                <w:szCs w:val="18"/>
                <w:shd w:val="clear" w:color="auto" w:fill="000000"/>
              </w:rPr>
              <w:t>9. Dopolnjevanje, spreminjanje ter pojasnjevanje ponudb</w:t>
            </w:r>
          </w:p>
        </w:tc>
      </w:tr>
    </w:tbl>
    <w:p w14:paraId="08A38C2E" w14:textId="77777777" w:rsidR="0041161F" w:rsidRDefault="00292177">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5458221" w14:textId="77777777" w:rsidR="0041161F" w:rsidRDefault="00292177">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69DCF0E" w14:textId="77777777" w:rsidR="0041161F" w:rsidRDefault="00292177">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 xml:space="preserve">jasni ustrezne informacije ali </w:t>
      </w:r>
      <w:r>
        <w:rPr>
          <w:rFonts w:ascii="Arial" w:hAnsi="Arial" w:cs="Arial"/>
          <w:color w:val="000000"/>
          <w:sz w:val="18"/>
          <w:szCs w:val="18"/>
        </w:rPr>
        <w:lastRenderedPageBreak/>
        <w:t>dokumentacije, bo naročnik gospodarski subjekt izključil iz nadaljnjega ocenjevanja. Očitne ali nebistvene napake naročnik lahko spregleda.</w:t>
      </w:r>
    </w:p>
    <w:p w14:paraId="7F1D2639" w14:textId="77777777" w:rsidR="0041161F" w:rsidRDefault="00292177">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C504641" w14:textId="77777777" w:rsidR="0041161F" w:rsidRDefault="00292177">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w:t>
      </w:r>
      <w:r>
        <w:rPr>
          <w:rFonts w:ascii="Arial" w:hAnsi="Arial" w:cs="Arial"/>
          <w:color w:val="000000"/>
          <w:sz w:val="18"/>
          <w:szCs w:val="18"/>
        </w:rPr>
        <w:t>V in količin, ki jih ponudi ponudnik, izračuna vrednost ponudbe z upoštevanjem pravilne matematične operacije. Naročnik lahko ob pisnem soglasju ponudnika napačno zapisano stopnjo DDV popravi v pravilno.</w:t>
      </w:r>
    </w:p>
    <w:p w14:paraId="4EA3F4AB" w14:textId="77777777" w:rsidR="0041161F" w:rsidRDefault="00292177">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41161F" w14:paraId="0492D173" w14:textId="77777777">
        <w:tc>
          <w:tcPr>
            <w:tcW w:w="0" w:type="auto"/>
            <w:shd w:val="clear" w:color="auto" w:fill="000000"/>
            <w:tcMar>
              <w:top w:w="150" w:type="dxa"/>
              <w:bottom w:w="150" w:type="dxa"/>
            </w:tcMar>
            <w:vAlign w:val="center"/>
          </w:tcPr>
          <w:p w14:paraId="02EE21C9" w14:textId="77777777" w:rsidR="0041161F" w:rsidRDefault="00292177">
            <w:r>
              <w:rPr>
                <w:rFonts w:ascii="Arial" w:hAnsi="Arial" w:cs="Arial"/>
                <w:b/>
                <w:bCs/>
                <w:color w:val="FFFFFF"/>
                <w:position w:val="-2"/>
                <w:sz w:val="18"/>
                <w:szCs w:val="18"/>
                <w:shd w:val="clear" w:color="auto" w:fill="000000"/>
              </w:rPr>
              <w:t>10. Obvestilo o oddaji naročila</w:t>
            </w:r>
          </w:p>
        </w:tc>
      </w:tr>
    </w:tbl>
    <w:p w14:paraId="0F79C974" w14:textId="77777777" w:rsidR="0041161F" w:rsidRDefault="00292177">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E3212BD" w14:textId="77777777" w:rsidR="0041161F" w:rsidRDefault="00292177">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205C2AC" w14:textId="77777777" w:rsidR="0041161F" w:rsidRDefault="00292177">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20A391E" w14:textId="77777777" w:rsidR="0041161F" w:rsidRDefault="00292177">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41161F" w14:paraId="13313FD9" w14:textId="77777777">
        <w:tc>
          <w:tcPr>
            <w:tcW w:w="0" w:type="auto"/>
            <w:shd w:val="clear" w:color="auto" w:fill="000000"/>
            <w:tcMar>
              <w:top w:w="150" w:type="dxa"/>
              <w:bottom w:w="150" w:type="dxa"/>
            </w:tcMar>
            <w:vAlign w:val="center"/>
          </w:tcPr>
          <w:p w14:paraId="3D3E1ED2" w14:textId="77777777" w:rsidR="0041161F" w:rsidRDefault="00292177">
            <w:r>
              <w:rPr>
                <w:rFonts w:ascii="Arial" w:hAnsi="Arial" w:cs="Arial"/>
                <w:b/>
                <w:bCs/>
                <w:color w:val="FFFFFF"/>
                <w:position w:val="-2"/>
                <w:sz w:val="18"/>
                <w:szCs w:val="18"/>
                <w:shd w:val="clear" w:color="auto" w:fill="000000"/>
              </w:rPr>
              <w:t>11. Sklenitev pogodbe in spremembe pogodbe</w:t>
            </w:r>
          </w:p>
        </w:tc>
      </w:tr>
    </w:tbl>
    <w:p w14:paraId="636B2E56" w14:textId="77777777" w:rsidR="0041161F" w:rsidRDefault="00292177">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21DD9686" w14:textId="77777777" w:rsidR="0041161F" w:rsidRDefault="00292177">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CE46121" w14:textId="77777777" w:rsidR="0041161F" w:rsidRDefault="00292177">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706F0FA5" w14:textId="77777777" w:rsidR="0041161F" w:rsidRDefault="00292177">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6FB812EB" w14:textId="77777777" w:rsidR="0041161F" w:rsidRDefault="00292177">
      <w:pPr>
        <w:spacing w:before="225" w:after="225" w:line="240" w:lineRule="auto"/>
        <w:jc w:val="both"/>
      </w:pPr>
      <w:r>
        <w:rPr>
          <w:rFonts w:ascii="Arial" w:hAnsi="Arial" w:cs="Arial"/>
          <w:color w:val="000000"/>
          <w:sz w:val="18"/>
          <w:szCs w:val="18"/>
        </w:rPr>
        <w:lastRenderedPageBreak/>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3BAA375" w14:textId="77777777" w:rsidR="0041161F" w:rsidRDefault="00292177" w:rsidP="00770F7A">
      <w:pPr>
        <w:spacing w:before="225" w:after="0"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2A1D6A24" w14:textId="77777777" w:rsidR="0041161F" w:rsidRDefault="00292177" w:rsidP="00770F7A">
      <w:pPr>
        <w:spacing w:after="0"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457DA81E" w14:textId="77777777" w:rsidR="0041161F" w:rsidRDefault="00292177" w:rsidP="00770F7A">
      <w:pPr>
        <w:spacing w:after="225" w:line="240" w:lineRule="auto"/>
        <w:jc w:val="both"/>
      </w:pPr>
      <w:r>
        <w:rPr>
          <w:rFonts w:ascii="Arial" w:hAnsi="Arial" w:cs="Arial"/>
          <w:color w:val="000000"/>
          <w:sz w:val="18"/>
          <w:szCs w:val="18"/>
        </w:rPr>
        <w:t>- bi naročniku povzročila velike nevšečnosti ali znatno podvajanje stroškov;</w:t>
      </w:r>
    </w:p>
    <w:p w14:paraId="00A753DB" w14:textId="77777777" w:rsidR="0041161F" w:rsidRDefault="00292177">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2E489A94" w14:textId="77777777" w:rsidR="0041161F" w:rsidRDefault="00292177" w:rsidP="00770F7A">
      <w:pPr>
        <w:spacing w:before="225" w:after="0"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325EE514" w14:textId="77777777" w:rsidR="0041161F" w:rsidRDefault="00292177" w:rsidP="00770F7A">
      <w:pPr>
        <w:spacing w:after="0" w:line="240" w:lineRule="auto"/>
        <w:jc w:val="both"/>
      </w:pPr>
      <w:r>
        <w:rPr>
          <w:rFonts w:ascii="Arial" w:hAnsi="Arial" w:cs="Arial"/>
          <w:color w:val="000000"/>
          <w:sz w:val="18"/>
          <w:szCs w:val="18"/>
        </w:rPr>
        <w:t>- nedvoumna določba o reviziji ali opcija v skladu s 1. točko;</w:t>
      </w:r>
    </w:p>
    <w:p w14:paraId="7D86EFEA" w14:textId="77777777" w:rsidR="0041161F" w:rsidRDefault="00292177" w:rsidP="00770F7A">
      <w:pPr>
        <w:spacing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3CAEDCAE" w14:textId="77777777" w:rsidR="0041161F" w:rsidRDefault="00292177">
      <w:pPr>
        <w:spacing w:before="225" w:after="225" w:line="240" w:lineRule="auto"/>
        <w:jc w:val="both"/>
      </w:pPr>
      <w:r>
        <w:rPr>
          <w:rFonts w:ascii="Arial" w:hAnsi="Arial" w:cs="Arial"/>
          <w:color w:val="000000"/>
          <w:sz w:val="18"/>
          <w:szCs w:val="18"/>
        </w:rPr>
        <w:t> 5. če sprememba ne glede na njeno vrednost ni bistvena.</w:t>
      </w:r>
    </w:p>
    <w:p w14:paraId="1B54DA67" w14:textId="77777777" w:rsidR="0041161F" w:rsidRDefault="00292177">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14B5712" w14:textId="77777777" w:rsidR="0041161F" w:rsidRDefault="00292177" w:rsidP="00770F7A">
      <w:pPr>
        <w:spacing w:before="225" w:after="0"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41161F" w14:paraId="0EAD4D4C" w14:textId="77777777">
        <w:tc>
          <w:tcPr>
            <w:tcW w:w="0" w:type="auto"/>
            <w:tcMar>
              <w:top w:w="0" w:type="auto"/>
              <w:bottom w:w="0" w:type="auto"/>
            </w:tcMar>
          </w:tcPr>
          <w:p w14:paraId="6258031C" w14:textId="77777777" w:rsidR="0041161F" w:rsidRDefault="00292177">
            <w:pPr>
              <w:numPr>
                <w:ilvl w:val="0"/>
                <w:numId w:val="1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7C4480" w14:textId="77777777" w:rsidR="0041161F" w:rsidRDefault="00292177">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6B5CE1F3" w14:textId="77777777" w:rsidR="0041161F" w:rsidRDefault="00292177">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6555265B" w14:textId="77777777" w:rsidR="0041161F" w:rsidRDefault="00292177">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297B2717" w14:textId="77777777" w:rsidR="0041161F" w:rsidRDefault="0041161F"/>
    <w:tbl>
      <w:tblPr>
        <w:tblStyle w:val="NormalTablePHPDOCX"/>
        <w:tblW w:w="2500" w:type="pct"/>
        <w:tblInd w:w="108" w:type="dxa"/>
        <w:tblLook w:val="04A0" w:firstRow="1" w:lastRow="0" w:firstColumn="1" w:lastColumn="0" w:noHBand="0" w:noVBand="1"/>
      </w:tblPr>
      <w:tblGrid>
        <w:gridCol w:w="4535"/>
      </w:tblGrid>
      <w:tr w:rsidR="0041161F" w14:paraId="6F2F6894" w14:textId="77777777">
        <w:tc>
          <w:tcPr>
            <w:tcW w:w="0" w:type="auto"/>
            <w:shd w:val="clear" w:color="auto" w:fill="000000"/>
            <w:tcMar>
              <w:top w:w="150" w:type="dxa"/>
              <w:bottom w:w="150" w:type="dxa"/>
            </w:tcMar>
            <w:vAlign w:val="center"/>
          </w:tcPr>
          <w:p w14:paraId="749765F5" w14:textId="77777777" w:rsidR="0041161F" w:rsidRDefault="00292177">
            <w:r>
              <w:rPr>
                <w:rFonts w:ascii="Arial" w:hAnsi="Arial" w:cs="Arial"/>
                <w:b/>
                <w:bCs/>
                <w:color w:val="FFFFFF"/>
                <w:position w:val="-2"/>
                <w:sz w:val="18"/>
                <w:szCs w:val="18"/>
                <w:shd w:val="clear" w:color="auto" w:fill="000000"/>
              </w:rPr>
              <w:t>12. Zaupnost ponudbene dokumentacije</w:t>
            </w:r>
          </w:p>
        </w:tc>
      </w:tr>
    </w:tbl>
    <w:p w14:paraId="08CBEA48" w14:textId="77777777" w:rsidR="0041161F" w:rsidRDefault="00292177">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11E79105" w14:textId="77777777" w:rsidR="0041161F" w:rsidRDefault="00292177">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7BB31D84" w14:textId="77777777" w:rsidR="0041161F" w:rsidRDefault="00292177" w:rsidP="00770F7A">
      <w:pPr>
        <w:spacing w:before="225" w:after="0"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41161F" w14:paraId="5F77222A" w14:textId="77777777">
        <w:tc>
          <w:tcPr>
            <w:tcW w:w="0" w:type="auto"/>
            <w:tcMar>
              <w:top w:w="0" w:type="auto"/>
              <w:bottom w:w="0" w:type="auto"/>
            </w:tcMar>
          </w:tcPr>
          <w:p w14:paraId="218053B5" w14:textId="77777777" w:rsidR="0041161F" w:rsidRDefault="00292177">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5317F8E1" w14:textId="77777777" w:rsidR="0041161F" w:rsidRDefault="00292177">
            <w:pPr>
              <w:numPr>
                <w:ilvl w:val="0"/>
                <w:numId w:val="18"/>
              </w:numPr>
              <w:rPr>
                <w:rFonts w:ascii="Arial" w:hAnsi="Arial" w:cs="Arial"/>
                <w:color w:val="000000"/>
                <w:sz w:val="18"/>
                <w:szCs w:val="18"/>
              </w:rPr>
            </w:pPr>
            <w:r>
              <w:rPr>
                <w:rFonts w:ascii="Arial" w:hAnsi="Arial" w:cs="Arial"/>
                <w:color w:val="000000"/>
                <w:sz w:val="18"/>
                <w:szCs w:val="18"/>
              </w:rPr>
              <w:t>ima tržno vrednost;</w:t>
            </w:r>
          </w:p>
          <w:p w14:paraId="59B3BD6F" w14:textId="77777777" w:rsidR="0041161F" w:rsidRDefault="00292177">
            <w:pPr>
              <w:numPr>
                <w:ilvl w:val="0"/>
                <w:numId w:val="18"/>
              </w:numPr>
              <w:rPr>
                <w:rFonts w:ascii="Arial" w:hAnsi="Arial" w:cs="Arial"/>
                <w:color w:val="000000"/>
                <w:sz w:val="18"/>
                <w:szCs w:val="18"/>
              </w:rPr>
            </w:pPr>
            <w:r>
              <w:rPr>
                <w:rFonts w:ascii="Arial" w:hAnsi="Arial" w:cs="Arial"/>
                <w:color w:val="000000"/>
                <w:sz w:val="18"/>
                <w:szCs w:val="18"/>
              </w:rPr>
              <w:lastRenderedPageBreak/>
              <w:t>imetnik poslovne skrivnosti je v danih okoliščinah razumno ukrepal, da jo ohrani kot skrivnost.</w:t>
            </w:r>
          </w:p>
        </w:tc>
      </w:tr>
    </w:tbl>
    <w:p w14:paraId="78669319" w14:textId="77777777" w:rsidR="0041161F" w:rsidRDefault="00292177">
      <w:pPr>
        <w:spacing w:before="225" w:after="225" w:line="240" w:lineRule="auto"/>
        <w:jc w:val="both"/>
      </w:pPr>
      <w:r>
        <w:rPr>
          <w:rFonts w:ascii="Arial" w:hAnsi="Arial" w:cs="Arial"/>
          <w:color w:val="000000"/>
          <w:sz w:val="18"/>
          <w:szCs w:val="18"/>
        </w:rPr>
        <w:lastRenderedPageBreak/>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1226313A" w14:textId="77777777" w:rsidR="0041161F" w:rsidRDefault="00292177">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w:t>
      </w:r>
      <w:r>
        <w:rPr>
          <w:rFonts w:ascii="Arial" w:hAnsi="Arial" w:cs="Arial"/>
          <w:color w:val="000000"/>
          <w:sz w:val="18"/>
          <w:szCs w:val="18"/>
        </w:rPr>
        <w:t>take.</w:t>
      </w:r>
    </w:p>
    <w:p w14:paraId="5E3B3D62" w14:textId="77777777" w:rsidR="0041161F" w:rsidRDefault="00292177">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41161F" w14:paraId="48CC2A85" w14:textId="77777777">
        <w:tc>
          <w:tcPr>
            <w:tcW w:w="0" w:type="auto"/>
            <w:shd w:val="clear" w:color="auto" w:fill="000000"/>
            <w:tcMar>
              <w:top w:w="150" w:type="dxa"/>
              <w:bottom w:w="150" w:type="dxa"/>
            </w:tcMar>
            <w:vAlign w:val="center"/>
          </w:tcPr>
          <w:p w14:paraId="21AEC51A" w14:textId="77777777" w:rsidR="0041161F" w:rsidRDefault="00292177">
            <w:r>
              <w:rPr>
                <w:rFonts w:ascii="Arial" w:hAnsi="Arial" w:cs="Arial"/>
                <w:b/>
                <w:bCs/>
                <w:color w:val="FFFFFF"/>
                <w:position w:val="-2"/>
                <w:sz w:val="18"/>
                <w:szCs w:val="18"/>
                <w:shd w:val="clear" w:color="auto" w:fill="000000"/>
              </w:rPr>
              <w:t>13. Način predložitve dokumentov v ponudbi</w:t>
            </w:r>
          </w:p>
        </w:tc>
      </w:tr>
    </w:tbl>
    <w:p w14:paraId="5B88135F" w14:textId="77777777" w:rsidR="0041161F" w:rsidRDefault="00292177">
      <w:pPr>
        <w:spacing w:before="225" w:after="225" w:line="240" w:lineRule="auto"/>
        <w:jc w:val="both"/>
      </w:pPr>
      <w:r>
        <w:rPr>
          <w:rFonts w:ascii="Arial" w:hAnsi="Arial" w:cs="Arial"/>
          <w:color w:val="000000"/>
          <w:sz w:val="18"/>
          <w:szCs w:val="18"/>
        </w:rPr>
        <w:t>Zaželeno je, </w:t>
      </w:r>
      <w:r>
        <w:rPr>
          <w:rFonts w:ascii="Arial" w:hAnsi="Arial" w:cs="Arial"/>
          <w:color w:val="000000"/>
          <w:sz w:val="18"/>
          <w:szCs w:val="18"/>
        </w:rPr>
        <w:t>da so vsi dokumenti na mestih, kjer je to označeno, podpisani s strani pooblaščene osebe in žigosani z žigom ponudnika oz. podpisani s kvalificiranim digitalnim potrdilom.</w:t>
      </w:r>
    </w:p>
    <w:p w14:paraId="0E5C024D" w14:textId="77777777" w:rsidR="0041161F" w:rsidRDefault="00292177">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AD0EED4" w14:textId="77777777" w:rsidR="0041161F" w:rsidRDefault="00292177">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w:t>
      </w:r>
      <w:r>
        <w:rPr>
          <w:rFonts w:ascii="Arial" w:hAnsi="Arial" w:cs="Arial"/>
          <w:color w:val="000000"/>
          <w:sz w:val="18"/>
          <w:szCs w:val="18"/>
        </w:rPr>
        <w:t>zahtevani dokument predložiti v roku, ki ga določi naročnik, v nasprotnem primeru bo naročnik ponudbo zavrnil.</w:t>
      </w:r>
    </w:p>
    <w:p w14:paraId="3C673752" w14:textId="77777777" w:rsidR="0041161F" w:rsidRDefault="00292177">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5EC22BD0" w14:textId="77777777" w:rsidR="0041161F" w:rsidRDefault="00292177">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w:t>
      </w:r>
      <w:r>
        <w:rPr>
          <w:rFonts w:ascii="Arial" w:hAnsi="Arial" w:cs="Arial"/>
          <w:color w:val="000000"/>
          <w:sz w:val="18"/>
          <w:szCs w:val="18"/>
        </w:rPr>
        <w:t>rski subjekt</w:t>
      </w:r>
    </w:p>
    <w:tbl>
      <w:tblPr>
        <w:tblStyle w:val="NormalTablePHPDOCX"/>
        <w:tblW w:w="2500" w:type="pct"/>
        <w:tblInd w:w="108" w:type="dxa"/>
        <w:tblLook w:val="04A0" w:firstRow="1" w:lastRow="0" w:firstColumn="1" w:lastColumn="0" w:noHBand="0" w:noVBand="1"/>
      </w:tblPr>
      <w:tblGrid>
        <w:gridCol w:w="4535"/>
      </w:tblGrid>
      <w:tr w:rsidR="0041161F" w14:paraId="5C63430A" w14:textId="77777777">
        <w:tc>
          <w:tcPr>
            <w:tcW w:w="0" w:type="auto"/>
            <w:shd w:val="clear" w:color="auto" w:fill="000000"/>
            <w:tcMar>
              <w:top w:w="150" w:type="dxa"/>
              <w:bottom w:w="150" w:type="dxa"/>
            </w:tcMar>
            <w:vAlign w:val="center"/>
          </w:tcPr>
          <w:p w14:paraId="5A17C166" w14:textId="77777777" w:rsidR="0041161F" w:rsidRDefault="00292177">
            <w:r>
              <w:rPr>
                <w:rFonts w:ascii="Arial" w:hAnsi="Arial" w:cs="Arial"/>
                <w:b/>
                <w:bCs/>
                <w:color w:val="FFFFFF"/>
                <w:position w:val="-2"/>
                <w:sz w:val="18"/>
                <w:szCs w:val="18"/>
                <w:shd w:val="clear" w:color="auto" w:fill="000000"/>
              </w:rPr>
              <w:t>14. Veljavnost ponudbe</w:t>
            </w:r>
          </w:p>
        </w:tc>
      </w:tr>
    </w:tbl>
    <w:p w14:paraId="670FC06E" w14:textId="77777777" w:rsidR="0041161F" w:rsidRDefault="00292177">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62562815" w14:textId="77777777" w:rsidR="0041161F" w:rsidRDefault="00292177">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41161F" w14:paraId="7993F126" w14:textId="77777777">
        <w:tc>
          <w:tcPr>
            <w:tcW w:w="0" w:type="auto"/>
            <w:shd w:val="clear" w:color="auto" w:fill="000000"/>
            <w:tcMar>
              <w:top w:w="150" w:type="dxa"/>
              <w:bottom w:w="150" w:type="dxa"/>
            </w:tcMar>
            <w:vAlign w:val="center"/>
          </w:tcPr>
          <w:p w14:paraId="1E4C8B97" w14:textId="77777777" w:rsidR="0041161F" w:rsidRDefault="00292177">
            <w:r>
              <w:rPr>
                <w:rFonts w:ascii="Arial" w:hAnsi="Arial" w:cs="Arial"/>
                <w:b/>
                <w:bCs/>
                <w:color w:val="FFFFFF"/>
                <w:position w:val="-2"/>
                <w:sz w:val="18"/>
                <w:szCs w:val="18"/>
                <w:shd w:val="clear" w:color="auto" w:fill="000000"/>
              </w:rPr>
              <w:t>15. Pravno varstvo</w:t>
            </w:r>
          </w:p>
        </w:tc>
      </w:tr>
    </w:tbl>
    <w:p w14:paraId="3B974214" w14:textId="77777777" w:rsidR="0041161F" w:rsidRDefault="00292177">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w:t>
      </w:r>
      <w:r>
        <w:rPr>
          <w:rFonts w:ascii="Arial" w:hAnsi="Arial" w:cs="Arial"/>
          <w:color w:val="000000"/>
          <w:sz w:val="18"/>
          <w:szCs w:val="18"/>
        </w:rPr>
        <w:lastRenderedPageBreak/>
        <w:t>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w:t>
      </w:r>
      <w:r>
        <w:rPr>
          <w:rFonts w:ascii="Arial" w:hAnsi="Arial" w:cs="Arial"/>
          <w:color w:val="000000"/>
          <w:sz w:val="18"/>
          <w:szCs w:val="18"/>
        </w:rPr>
        <w:t xml:space="preserve">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4CEDC19" w14:textId="77777777" w:rsidR="0041161F" w:rsidRDefault="00292177">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EDE74F5" w14:textId="77777777" w:rsidR="0041161F" w:rsidRDefault="00292177">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739DEF4" w14:textId="77777777" w:rsidR="0041161F" w:rsidRDefault="00292177">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w:t>
      </w:r>
      <w:r>
        <w:rPr>
          <w:rFonts w:ascii="Arial" w:hAnsi="Arial" w:cs="Arial"/>
          <w:color w:val="000000"/>
          <w:sz w:val="18"/>
          <w:szCs w:val="18"/>
        </w:rPr>
        <w:t xml:space="preserve"> naročilu, na podlagi katerega ponudniki oddajo prijave ali ponudbe.</w:t>
      </w:r>
    </w:p>
    <w:p w14:paraId="422B0B89" w14:textId="77777777" w:rsidR="0041161F" w:rsidRDefault="00292177">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86658E5" w14:textId="77777777" w:rsidR="0041161F" w:rsidRDefault="00292177">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96CFFAA" w14:textId="77777777" w:rsidR="0041161F" w:rsidRDefault="00292177">
      <w:pPr>
        <w:spacing w:before="225" w:after="225" w:line="240" w:lineRule="auto"/>
        <w:jc w:val="both"/>
      </w:pPr>
      <w:r>
        <w:rPr>
          <w:rFonts w:ascii="Arial" w:hAnsi="Arial" w:cs="Arial"/>
          <w:color w:val="000000"/>
          <w:sz w:val="18"/>
          <w:szCs w:val="18"/>
        </w:rPr>
        <w:t>https://ejn.gov.si/sistem/pravno-varstvo.html</w:t>
      </w:r>
    </w:p>
    <w:p w14:paraId="4598F89F" w14:textId="77777777" w:rsidR="0041161F" w:rsidRDefault="00292177">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1886B9C4" w14:textId="77777777" w:rsidR="0041161F" w:rsidRDefault="00292177">
      <w:pPr>
        <w:spacing w:before="225" w:after="225" w:line="240" w:lineRule="auto"/>
        <w:jc w:val="both"/>
      </w:pPr>
      <w:r>
        <w:rPr>
          <w:rFonts w:ascii="Arial" w:hAnsi="Arial" w:cs="Arial"/>
          <w:color w:val="000000"/>
          <w:sz w:val="18"/>
          <w:szCs w:val="18"/>
        </w:rPr>
        <w:t>Zahtevek za revizijo se lahko vloži v roku iz 25. člena ZPVPJN.</w:t>
      </w:r>
    </w:p>
    <w:p w14:paraId="03914B0E" w14:textId="77777777" w:rsidR="0041161F" w:rsidRDefault="00292177">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77F90A0F" w14:textId="77777777" w:rsidR="0041161F" w:rsidRDefault="0041161F">
      <w:pPr>
        <w:sectPr w:rsidR="0041161F" w:rsidSect="00D931BF">
          <w:pgSz w:w="11906" w:h="16838"/>
          <w:pgMar w:top="1418" w:right="1418" w:bottom="1418" w:left="1418" w:header="567" w:footer="680" w:gutter="0"/>
          <w:cols w:space="708"/>
          <w:docGrid w:linePitch="360"/>
        </w:sectPr>
      </w:pPr>
    </w:p>
    <w:p w14:paraId="2803E793" w14:textId="77777777" w:rsidR="00292177" w:rsidRPr="00A820C7" w:rsidRDefault="00292177"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38D7AB46" w14:textId="77777777" w:rsidR="00292177" w:rsidRDefault="00292177" w:rsidP="00C25086">
      <w:pPr>
        <w:rPr>
          <w:rFonts w:ascii="Arial" w:hAnsi="Arial" w:cs="Arial"/>
          <w:sz w:val="18"/>
          <w:szCs w:val="18"/>
        </w:rPr>
      </w:pPr>
    </w:p>
    <w:p w14:paraId="44D27119" w14:textId="77777777" w:rsidR="0041161F" w:rsidRDefault="00292177">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849AFA9" w14:textId="77777777" w:rsidR="0041161F" w:rsidRDefault="00292177">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41161F" w14:paraId="0764167E"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4CF99" w14:textId="77777777" w:rsidR="0041161F" w:rsidRDefault="00292177">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FCD4F4" w14:textId="77777777" w:rsidR="0041161F" w:rsidRDefault="00292177">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EC99A" w14:textId="77777777" w:rsidR="00770F7A" w:rsidRDefault="0029217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Merilo za izbiro najugodnejšega ponudnika bo:</w:t>
            </w:r>
            <w:r>
              <w:rPr>
                <w:rFonts w:ascii="Arial" w:hAnsi="Arial" w:cs="Arial"/>
                <w:color w:val="000000"/>
                <w:position w:val="-2"/>
                <w:sz w:val="18"/>
                <w:szCs w:val="18"/>
              </w:rPr>
              <w:br/>
              <w:t>CENA 90% = 90 točk</w:t>
            </w:r>
          </w:p>
          <w:p w14:paraId="06B94913" w14:textId="77777777" w:rsidR="00770F7A" w:rsidRDefault="0029217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CENA = (najnižja cena / ponujena cena) * 90</w:t>
            </w:r>
          </w:p>
          <w:p w14:paraId="17829392" w14:textId="7D1FEC47" w:rsidR="0041161F" w:rsidRDefault="00292177">
            <w:pPr>
              <w:spacing w:before="135" w:after="135"/>
              <w:jc w:val="both"/>
              <w:textAlignment w:val="center"/>
            </w:pPr>
            <w:r>
              <w:rPr>
                <w:rFonts w:ascii="Arial" w:hAnsi="Arial" w:cs="Arial"/>
                <w:color w:val="000000"/>
                <w:position w:val="-2"/>
                <w:sz w:val="18"/>
                <w:szCs w:val="18"/>
              </w:rPr>
              <w:t>Cena za izbiro izvajalca se bo upoštevala iz ponudbe, in sicer ob upoštevanju izpolnjevanja pogojev in drugih zahtev iz razpisne dokumentacije.</w:t>
            </w:r>
          </w:p>
        </w:tc>
      </w:tr>
      <w:tr w:rsidR="0041161F" w14:paraId="43CCB78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F9A12" w14:textId="77777777" w:rsidR="0041161F" w:rsidRDefault="00292177">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66427" w14:textId="77777777" w:rsidR="0041161F" w:rsidRDefault="00292177">
            <w:r>
              <w:rPr>
                <w:rFonts w:ascii="Arial" w:hAnsi="Arial" w:cs="Arial"/>
                <w:color w:val="000000"/>
                <w:position w:val="-2"/>
                <w:sz w:val="18"/>
                <w:szCs w:val="18"/>
              </w:rPr>
              <w:t>Reference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D0E2D" w14:textId="77777777" w:rsidR="0041161F" w:rsidRDefault="00292177">
            <w:pPr>
              <w:spacing w:before="135" w:after="135"/>
              <w:jc w:val="both"/>
              <w:textAlignment w:val="center"/>
            </w:pPr>
            <w:r>
              <w:rPr>
                <w:rFonts w:ascii="Arial" w:hAnsi="Arial" w:cs="Arial"/>
                <w:color w:val="000000"/>
                <w:position w:val="-2"/>
                <w:sz w:val="18"/>
                <w:szCs w:val="18"/>
              </w:rPr>
              <w:t>Merilo za izbiro najugodnejšega ponudnika bo:</w:t>
            </w:r>
          </w:p>
          <w:p w14:paraId="47D59E4D" w14:textId="77777777" w:rsidR="0041161F" w:rsidRDefault="00292177">
            <w:pPr>
              <w:spacing w:before="135" w:after="135"/>
              <w:jc w:val="both"/>
              <w:textAlignment w:val="center"/>
            </w:pPr>
            <w:r>
              <w:rPr>
                <w:rFonts w:ascii="Arial" w:hAnsi="Arial" w:cs="Arial"/>
                <w:color w:val="000000"/>
                <w:position w:val="-2"/>
                <w:sz w:val="18"/>
                <w:szCs w:val="18"/>
              </w:rPr>
              <w:t>REFERENCA 10% = 10 točk</w:t>
            </w:r>
          </w:p>
          <w:p w14:paraId="6926D486" w14:textId="77777777" w:rsidR="0041161F" w:rsidRDefault="00292177">
            <w:pPr>
              <w:spacing w:before="135" w:after="135"/>
              <w:jc w:val="both"/>
              <w:textAlignment w:val="center"/>
            </w:pPr>
            <w:r>
              <w:rPr>
                <w:rFonts w:ascii="Arial" w:hAnsi="Arial" w:cs="Arial"/>
                <w:color w:val="000000"/>
                <w:position w:val="-2"/>
                <w:sz w:val="18"/>
                <w:szCs w:val="18"/>
              </w:rPr>
              <w:t>Reference ponudnika se ovrednotijo s številom točk v odvisnosti od tega, za koliko naročnikov je ponudnik v zadnjih petih (5) letih izvajal tovrsna dela iz javnega razpisa (tj. tista dela iz specifikacije naročila, ki jih gospodarski subjekt prevzema v ponudbi, izvedena dela na izgradnji ali vzdrževanju gozdnih cest):</w:t>
            </w:r>
          </w:p>
          <w:p w14:paraId="11B40FBE" w14:textId="77777777" w:rsidR="0041161F" w:rsidRDefault="00292177">
            <w:pPr>
              <w:spacing w:before="135" w:after="135"/>
              <w:jc w:val="both"/>
              <w:textAlignment w:val="center"/>
            </w:pPr>
            <w:r>
              <w:rPr>
                <w:rFonts w:ascii="Arial" w:hAnsi="Arial" w:cs="Arial"/>
                <w:color w:val="000000"/>
                <w:position w:val="-2"/>
                <w:sz w:val="18"/>
                <w:szCs w:val="18"/>
              </w:rPr>
              <w:t>• za vsakega naročnika v vsakem letu (za zadnjih 5 let), po 2 točki (do max 10 točk</w:t>
            </w:r>
          </w:p>
        </w:tc>
      </w:tr>
    </w:tbl>
    <w:p w14:paraId="1FAA79A9" w14:textId="77777777" w:rsidR="0041161F" w:rsidRDefault="00292177">
      <w:pPr>
        <w:spacing w:before="225" w:after="225" w:line="240" w:lineRule="auto"/>
      </w:pPr>
      <w:r>
        <w:rPr>
          <w:rFonts w:ascii="Arial" w:hAnsi="Arial" w:cs="Arial"/>
          <w:color w:val="000000"/>
          <w:sz w:val="18"/>
          <w:szCs w:val="18"/>
        </w:rPr>
        <w:t>Naročnik bo izbral ponudbo, ki bo dosegla največje število točk kot vsota vseh meril. Največje možno skupno število točk je 100.</w:t>
      </w:r>
    </w:p>
    <w:p w14:paraId="6A0A0F46" w14:textId="77777777" w:rsidR="0041161F" w:rsidRDefault="00292177">
      <w:pPr>
        <w:spacing w:before="225" w:after="225" w:line="240" w:lineRule="auto"/>
      </w:pPr>
      <w:r>
        <w:rPr>
          <w:rFonts w:ascii="Arial" w:hAnsi="Arial" w:cs="Arial"/>
          <w:color w:val="000000"/>
          <w:sz w:val="18"/>
          <w:szCs w:val="18"/>
        </w:rPr>
        <w:t>V primeru, da dva ali več ponudnika prejmejo enako število točk, bo izbrana ponudba ponudnika, katerega skupni seštevek potrjenih referenc je največji.</w:t>
      </w:r>
    </w:p>
    <w:p w14:paraId="1EF8EA31" w14:textId="77777777" w:rsidR="0041161F" w:rsidRDefault="00292177">
      <w:pPr>
        <w:spacing w:before="225" w:after="225" w:line="240" w:lineRule="auto"/>
      </w:pPr>
      <w:r>
        <w:rPr>
          <w:rFonts w:ascii="Arial" w:hAnsi="Arial" w:cs="Arial"/>
          <w:color w:val="000000"/>
          <w:sz w:val="18"/>
          <w:szCs w:val="18"/>
        </w:rPr>
        <w:t>Kljub temu, da je ponudba popolna in najugodnejša po merilu, si naročnik pridržuje pravico odstopiti od podpisa pogodbe ali naročila v celoti ali deloma prenesti v naslednje leto ali naročilo ustrezno znižati glede na proračunske možnosti.</w:t>
      </w:r>
    </w:p>
    <w:p w14:paraId="4E3D13A5" w14:textId="77777777" w:rsidR="0041161F" w:rsidRDefault="00292177">
      <w:pPr>
        <w:spacing w:before="225" w:after="225" w:line="240" w:lineRule="auto"/>
      </w:pPr>
      <w:r>
        <w:rPr>
          <w:rFonts w:ascii="Arial" w:hAnsi="Arial" w:cs="Arial"/>
          <w:color w:val="000000"/>
          <w:sz w:val="18"/>
          <w:szCs w:val="18"/>
        </w:rPr>
        <w:t>V vseh treh primerih ponudniki nimajo pravice do uveljavljanja odškodnine iz tega naslova</w:t>
      </w:r>
    </w:p>
    <w:p w14:paraId="1827837A" w14:textId="77777777" w:rsidR="00292177" w:rsidRPr="00C25086" w:rsidRDefault="00292177" w:rsidP="00C25086"/>
    <w:p w14:paraId="3EEB8D54" w14:textId="77777777" w:rsidR="0041161F" w:rsidRDefault="0041161F">
      <w:pPr>
        <w:sectPr w:rsidR="0041161F" w:rsidSect="00D931BF">
          <w:pgSz w:w="11906" w:h="16838"/>
          <w:pgMar w:top="1418" w:right="1418" w:bottom="1418" w:left="1418" w:header="567" w:footer="680" w:gutter="0"/>
          <w:cols w:space="708"/>
          <w:docGrid w:linePitch="360"/>
        </w:sectPr>
      </w:pPr>
    </w:p>
    <w:p w14:paraId="6D999738" w14:textId="77777777" w:rsidR="006975C6" w:rsidRPr="00563971" w:rsidRDefault="00292177"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384B3907" w14:textId="77777777" w:rsidR="0041161F" w:rsidRDefault="00292177">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8D79AC9" w14:textId="77777777" w:rsidR="0041161F" w:rsidRDefault="00292177">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41161F" w14:paraId="0ABF97B3"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259D14F" w14:textId="77777777" w:rsidR="0041161F" w:rsidRDefault="00292177">
            <w:r>
              <w:rPr>
                <w:rFonts w:ascii="Arial" w:hAnsi="Arial" w:cs="Arial"/>
                <w:color w:val="FFFFFF"/>
                <w:position w:val="-2"/>
                <w:sz w:val="18"/>
                <w:szCs w:val="18"/>
              </w:rPr>
              <w:t>Razlogi za izključitev</w:t>
            </w:r>
          </w:p>
        </w:tc>
      </w:tr>
    </w:tbl>
    <w:p w14:paraId="732B52E4" w14:textId="77777777" w:rsidR="0041161F" w:rsidRDefault="0041161F" w:rsidP="00770F7A">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41161F" w14:paraId="055C2CF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017DCC1" w14:textId="77777777" w:rsidR="0041161F" w:rsidRDefault="00292177" w:rsidP="00770F7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CAF8F" w14:textId="77777777" w:rsidR="0041161F" w:rsidRDefault="00292177" w:rsidP="00770F7A">
            <w:pPr>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w:t>
            </w:r>
            <w:r>
              <w:rPr>
                <w:rFonts w:ascii="Arial" w:hAnsi="Arial" w:cs="Arial"/>
                <w:color w:val="000000"/>
                <w:position w:val="-2"/>
                <w:sz w:val="18"/>
                <w:szCs w:val="18"/>
              </w:rPr>
              <w:t>lo, 6/16 – popr., 54/15, 38/16, 27/17, 23/20, 91/20, 95/21, 186/21 in 105/22 – ZZNŠPP; v nadaljnjem besedilu: KZ-1) ali za primerljiva kazniva dejanja, ki so jih izrekla tuja sodišča, in so taksativno našteta v prvem odstavku 75. člena ZJN-3.</w:t>
            </w:r>
          </w:p>
          <w:p w14:paraId="6067B373" w14:textId="77777777" w:rsidR="0041161F" w:rsidRDefault="00292177" w:rsidP="00770F7A">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1161F" w14:paraId="67C2A4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54EE1" w14:textId="77777777" w:rsidR="0041161F" w:rsidRDefault="00292177" w:rsidP="00770F7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1FD717" w14:textId="77777777" w:rsidR="0041161F" w:rsidRDefault="00292177" w:rsidP="00770F7A">
            <w:pPr>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348B86E4" w14:textId="77777777" w:rsidR="0041161F" w:rsidRDefault="00292177" w:rsidP="00770F7A">
            <w:pPr>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41161F" w14:paraId="658C3D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1F74E2" w14:textId="77777777" w:rsidR="0041161F" w:rsidRDefault="00292177" w:rsidP="00770F7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3D559" w14:textId="77777777" w:rsidR="0041161F" w:rsidRDefault="00292177" w:rsidP="00770F7A">
            <w:pPr>
              <w:jc w:val="both"/>
              <w:textAlignment w:val="center"/>
            </w:pPr>
            <w:r>
              <w:rPr>
                <w:rFonts w:ascii="Arial" w:hAnsi="Arial" w:cs="Arial"/>
                <w:color w:val="000000"/>
                <w:position w:val="-2"/>
                <w:sz w:val="18"/>
                <w:szCs w:val="18"/>
                <w:u w:val="single"/>
              </w:rPr>
              <w:t>Gospodarski subjekti, ki nimajo sedeža v Republiki Sloveniji:</w:t>
            </w:r>
          </w:p>
          <w:p w14:paraId="3FAC899B" w14:textId="77777777" w:rsidR="0041161F" w:rsidRDefault="00292177" w:rsidP="00770F7A">
            <w:pPr>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927C3B8" w14:textId="77777777" w:rsidR="0041161F" w:rsidRDefault="00292177" w:rsidP="00770F7A">
            <w:pPr>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1161F" w14:paraId="064D25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ECCFB" w14:textId="77777777" w:rsidR="0041161F" w:rsidRDefault="00292177" w:rsidP="00770F7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A8F5A" w14:textId="77777777" w:rsidR="0041161F" w:rsidRDefault="00292177" w:rsidP="00770F7A">
            <w:pPr>
              <w:jc w:val="both"/>
              <w:textAlignment w:val="center"/>
            </w:pPr>
            <w:r>
              <w:rPr>
                <w:rFonts w:ascii="Arial" w:hAnsi="Arial" w:cs="Arial"/>
                <w:color w:val="000000"/>
                <w:position w:val="-2"/>
                <w:sz w:val="18"/>
                <w:szCs w:val="18"/>
              </w:rPr>
              <w:t>MORAJO izpolnjevati pogoj</w:t>
            </w:r>
          </w:p>
          <w:p w14:paraId="524A4530" w14:textId="77777777" w:rsidR="0041161F" w:rsidRDefault="00292177" w:rsidP="00770F7A">
            <w:pPr>
              <w:jc w:val="both"/>
              <w:textAlignment w:val="center"/>
            </w:pPr>
            <w:r>
              <w:rPr>
                <w:rFonts w:ascii="Arial" w:hAnsi="Arial" w:cs="Arial"/>
                <w:color w:val="000000"/>
                <w:position w:val="-2"/>
                <w:sz w:val="18"/>
                <w:szCs w:val="18"/>
              </w:rPr>
              <w:t>Velja enako kot za vodilnega partnerja.</w:t>
            </w:r>
          </w:p>
        </w:tc>
      </w:tr>
      <w:tr w:rsidR="0041161F" w14:paraId="0E4CFD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570C8" w14:textId="77777777" w:rsidR="0041161F" w:rsidRDefault="00292177" w:rsidP="00770F7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B48784" w14:textId="77777777" w:rsidR="0041161F" w:rsidRDefault="00292177" w:rsidP="00770F7A">
            <w:pPr>
              <w:jc w:val="both"/>
              <w:textAlignment w:val="center"/>
            </w:pPr>
            <w:r>
              <w:rPr>
                <w:rFonts w:ascii="Arial" w:hAnsi="Arial" w:cs="Arial"/>
                <w:color w:val="000000"/>
                <w:position w:val="-2"/>
                <w:sz w:val="18"/>
                <w:szCs w:val="18"/>
              </w:rPr>
              <w:t>MORAJO izpolnjevati pogoj</w:t>
            </w:r>
          </w:p>
          <w:p w14:paraId="7FBFAB24" w14:textId="77777777" w:rsidR="0041161F" w:rsidRDefault="00292177" w:rsidP="00770F7A">
            <w:pPr>
              <w:jc w:val="both"/>
              <w:textAlignment w:val="center"/>
            </w:pPr>
            <w:r>
              <w:rPr>
                <w:rFonts w:ascii="Arial" w:hAnsi="Arial" w:cs="Arial"/>
                <w:color w:val="000000"/>
                <w:position w:val="-2"/>
                <w:sz w:val="18"/>
                <w:szCs w:val="18"/>
              </w:rPr>
              <w:t>Velja enako kot za ponudnika.</w:t>
            </w:r>
          </w:p>
          <w:p w14:paraId="77157C43" w14:textId="77777777" w:rsidR="0041161F" w:rsidRDefault="00292177" w:rsidP="00770F7A">
            <w:pPr>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AAC4F2E" w14:textId="77777777" w:rsidR="0041161F" w:rsidRDefault="0041161F" w:rsidP="00770F7A">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41161F" w14:paraId="76C6D9F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F666B2D" w14:textId="77777777" w:rsidR="0041161F" w:rsidRDefault="00292177" w:rsidP="00770F7A">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AAAE4" w14:textId="77777777" w:rsidR="0041161F" w:rsidRDefault="00292177" w:rsidP="00770F7A">
            <w:pPr>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w:t>
            </w:r>
            <w:r>
              <w:rPr>
                <w:rFonts w:ascii="Arial" w:hAnsi="Arial" w:cs="Arial"/>
                <w:color w:val="000000"/>
                <w:position w:val="-2"/>
                <w:sz w:val="18"/>
                <w:szCs w:val="18"/>
              </w:rPr>
              <w:t>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AEAA4F3" w14:textId="77777777" w:rsidR="0041161F" w:rsidRDefault="00292177" w:rsidP="00770F7A">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1161F" w14:paraId="71DAA9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A5A556" w14:textId="77777777" w:rsidR="0041161F" w:rsidRDefault="00292177" w:rsidP="00770F7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4B9C4" w14:textId="77777777" w:rsidR="0041161F" w:rsidRDefault="00292177" w:rsidP="00770F7A">
            <w:pPr>
              <w:jc w:val="both"/>
              <w:textAlignment w:val="center"/>
            </w:pPr>
            <w:r>
              <w:rPr>
                <w:rFonts w:ascii="Arial" w:hAnsi="Arial" w:cs="Arial"/>
                <w:color w:val="000000"/>
                <w:position w:val="-2"/>
                <w:sz w:val="18"/>
                <w:szCs w:val="18"/>
              </w:rPr>
              <w:t>Izpolnjen in podpisan Obrazec  KROVNA IZJAVA ali ESPD.</w:t>
            </w:r>
          </w:p>
          <w:p w14:paraId="5C179920" w14:textId="77777777" w:rsidR="0041161F" w:rsidRDefault="00292177" w:rsidP="00770F7A">
            <w:pPr>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05A4375" w14:textId="77777777" w:rsidR="0041161F" w:rsidRDefault="00292177" w:rsidP="00770F7A">
            <w:pPr>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41161F" w14:paraId="15EE1F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0F22F" w14:textId="77777777" w:rsidR="0041161F" w:rsidRDefault="00292177" w:rsidP="00770F7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7F054" w14:textId="77777777" w:rsidR="0041161F" w:rsidRDefault="00292177" w:rsidP="00770F7A">
            <w:pPr>
              <w:jc w:val="both"/>
              <w:textAlignment w:val="center"/>
            </w:pPr>
            <w:r>
              <w:rPr>
                <w:rFonts w:ascii="Arial" w:hAnsi="Arial" w:cs="Arial"/>
                <w:color w:val="000000"/>
                <w:position w:val="-2"/>
                <w:sz w:val="18"/>
                <w:szCs w:val="18"/>
                <w:u w:val="single"/>
              </w:rPr>
              <w:t>Gospodarski subjekti, ki nimajo sedeža v Republiki Sloveniji:</w:t>
            </w:r>
          </w:p>
          <w:p w14:paraId="154BBF14" w14:textId="77777777" w:rsidR="0041161F" w:rsidRDefault="00292177" w:rsidP="00770F7A">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1161F" w14:paraId="31671C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461A5D" w14:textId="77777777" w:rsidR="0041161F" w:rsidRDefault="00292177" w:rsidP="00770F7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E5266" w14:textId="77777777" w:rsidR="0041161F" w:rsidRDefault="00292177" w:rsidP="00770F7A">
            <w:pPr>
              <w:jc w:val="both"/>
              <w:textAlignment w:val="center"/>
            </w:pPr>
            <w:r>
              <w:rPr>
                <w:rFonts w:ascii="Arial" w:hAnsi="Arial" w:cs="Arial"/>
                <w:color w:val="000000"/>
                <w:position w:val="-2"/>
                <w:sz w:val="18"/>
                <w:szCs w:val="18"/>
              </w:rPr>
              <w:t>MORAJO izpolnjevati pogoj</w:t>
            </w:r>
          </w:p>
          <w:p w14:paraId="525C138E" w14:textId="77777777" w:rsidR="0041161F" w:rsidRDefault="00292177" w:rsidP="00770F7A">
            <w:pPr>
              <w:jc w:val="both"/>
              <w:textAlignment w:val="center"/>
            </w:pPr>
            <w:r>
              <w:rPr>
                <w:rFonts w:ascii="Arial" w:hAnsi="Arial" w:cs="Arial"/>
                <w:color w:val="000000"/>
                <w:position w:val="-2"/>
                <w:sz w:val="18"/>
                <w:szCs w:val="18"/>
              </w:rPr>
              <w:t>Veljajo enake zahteve kot za vodilnega partnerja.</w:t>
            </w:r>
          </w:p>
        </w:tc>
      </w:tr>
      <w:tr w:rsidR="0041161F" w14:paraId="5479CD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1ED20" w14:textId="77777777" w:rsidR="0041161F" w:rsidRDefault="00292177" w:rsidP="00770F7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2D697" w14:textId="77777777" w:rsidR="0041161F" w:rsidRDefault="00292177" w:rsidP="00770F7A">
            <w:pPr>
              <w:jc w:val="both"/>
              <w:textAlignment w:val="center"/>
            </w:pPr>
            <w:r>
              <w:rPr>
                <w:rFonts w:ascii="Arial" w:hAnsi="Arial" w:cs="Arial"/>
                <w:color w:val="000000"/>
                <w:position w:val="-2"/>
                <w:sz w:val="18"/>
                <w:szCs w:val="18"/>
              </w:rPr>
              <w:t>MORAJO izpolnjevati pogoj</w:t>
            </w:r>
          </w:p>
          <w:p w14:paraId="404F4342" w14:textId="77777777" w:rsidR="0041161F" w:rsidRDefault="00292177" w:rsidP="00770F7A">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3BD4241A" w14:textId="77777777" w:rsidR="0041161F" w:rsidRDefault="00292177" w:rsidP="00770F7A">
            <w:pPr>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FC293AA" w14:textId="77777777" w:rsidR="0041161F" w:rsidRDefault="0041161F" w:rsidP="00770F7A">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41161F" w14:paraId="4591002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6A7D50C" w14:textId="77777777" w:rsidR="0041161F" w:rsidRDefault="00292177" w:rsidP="00770F7A">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5039A" w14:textId="77777777" w:rsidR="0041161F" w:rsidRDefault="00292177" w:rsidP="00770F7A">
            <w:pPr>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8880768" w14:textId="77777777" w:rsidR="0041161F" w:rsidRDefault="00292177" w:rsidP="00770F7A">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1161F" w14:paraId="366524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02DDD" w14:textId="77777777" w:rsidR="0041161F" w:rsidRDefault="00292177" w:rsidP="00770F7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C529F" w14:textId="77777777" w:rsidR="0041161F" w:rsidRDefault="00292177" w:rsidP="00770F7A">
            <w:pPr>
              <w:jc w:val="both"/>
              <w:textAlignment w:val="center"/>
            </w:pPr>
            <w:r>
              <w:rPr>
                <w:rFonts w:ascii="Arial" w:hAnsi="Arial" w:cs="Arial"/>
                <w:color w:val="000000"/>
                <w:position w:val="-2"/>
                <w:sz w:val="18"/>
                <w:szCs w:val="18"/>
              </w:rPr>
              <w:t>Izpolnjen in podpisan Obrazec  KROVNA IZJAVA ali ESPD.</w:t>
            </w:r>
          </w:p>
          <w:p w14:paraId="6EEA87B5" w14:textId="77777777" w:rsidR="0041161F" w:rsidRDefault="00292177" w:rsidP="00770F7A">
            <w:pPr>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41161F" w14:paraId="7F5DF6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7D518" w14:textId="77777777" w:rsidR="0041161F" w:rsidRDefault="00292177" w:rsidP="00770F7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6F0DB" w14:textId="77777777" w:rsidR="0041161F" w:rsidRDefault="00292177" w:rsidP="00770F7A">
            <w:pPr>
              <w:jc w:val="both"/>
              <w:textAlignment w:val="center"/>
            </w:pPr>
            <w:r>
              <w:rPr>
                <w:rFonts w:ascii="Arial" w:hAnsi="Arial" w:cs="Arial"/>
                <w:color w:val="000000"/>
                <w:position w:val="-2"/>
                <w:sz w:val="18"/>
                <w:szCs w:val="18"/>
              </w:rPr>
              <w:t> </w:t>
            </w:r>
          </w:p>
          <w:p w14:paraId="3A12D40E" w14:textId="77777777" w:rsidR="0041161F" w:rsidRDefault="00292177" w:rsidP="00770F7A">
            <w:r>
              <w:rPr>
                <w:rFonts w:ascii="Arial" w:hAnsi="Arial" w:cs="Arial"/>
                <w:color w:val="000000"/>
                <w:position w:val="-2"/>
                <w:sz w:val="18"/>
                <w:szCs w:val="18"/>
              </w:rPr>
              <w:t xml:space="preserve"> /</w:t>
            </w:r>
          </w:p>
        </w:tc>
      </w:tr>
      <w:tr w:rsidR="0041161F" w14:paraId="3664C7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294AD" w14:textId="77777777" w:rsidR="0041161F" w:rsidRDefault="00292177" w:rsidP="00770F7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E80CD" w14:textId="77777777" w:rsidR="0041161F" w:rsidRDefault="00292177" w:rsidP="00770F7A">
            <w:pPr>
              <w:jc w:val="both"/>
              <w:textAlignment w:val="center"/>
            </w:pPr>
            <w:r>
              <w:rPr>
                <w:rFonts w:ascii="Arial" w:hAnsi="Arial" w:cs="Arial"/>
                <w:color w:val="000000"/>
                <w:position w:val="-2"/>
                <w:sz w:val="18"/>
                <w:szCs w:val="18"/>
              </w:rPr>
              <w:t>MORAJO izpolnjevati pogoj</w:t>
            </w:r>
          </w:p>
          <w:p w14:paraId="462FE4AE" w14:textId="77777777" w:rsidR="0041161F" w:rsidRDefault="00292177" w:rsidP="00770F7A">
            <w:pPr>
              <w:jc w:val="both"/>
              <w:textAlignment w:val="center"/>
            </w:pPr>
            <w:r>
              <w:rPr>
                <w:rFonts w:ascii="Arial" w:hAnsi="Arial" w:cs="Arial"/>
                <w:color w:val="000000"/>
                <w:position w:val="-2"/>
                <w:sz w:val="18"/>
                <w:szCs w:val="18"/>
              </w:rPr>
              <w:t>Izpolnjen in podpisan Obrazec  KROVNA IZJAVA.</w:t>
            </w:r>
          </w:p>
        </w:tc>
      </w:tr>
      <w:tr w:rsidR="0041161F" w14:paraId="2C6A7F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61646" w14:textId="77777777" w:rsidR="0041161F" w:rsidRDefault="00292177" w:rsidP="00770F7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14BAE" w14:textId="77777777" w:rsidR="0041161F" w:rsidRDefault="00292177" w:rsidP="00770F7A">
            <w:pPr>
              <w:jc w:val="both"/>
              <w:textAlignment w:val="center"/>
            </w:pPr>
            <w:r>
              <w:rPr>
                <w:rFonts w:ascii="Arial" w:hAnsi="Arial" w:cs="Arial"/>
                <w:color w:val="000000"/>
                <w:position w:val="-2"/>
                <w:sz w:val="18"/>
                <w:szCs w:val="18"/>
              </w:rPr>
              <w:t>MORAJO izpolnjevati pogoj</w:t>
            </w:r>
          </w:p>
          <w:p w14:paraId="72511A4A" w14:textId="77777777" w:rsidR="0041161F" w:rsidRDefault="00292177" w:rsidP="00770F7A">
            <w:pPr>
              <w:jc w:val="both"/>
              <w:textAlignment w:val="center"/>
            </w:pPr>
            <w:r>
              <w:rPr>
                <w:rFonts w:ascii="Arial" w:hAnsi="Arial" w:cs="Arial"/>
                <w:color w:val="000000"/>
                <w:position w:val="-2"/>
                <w:sz w:val="18"/>
                <w:szCs w:val="18"/>
              </w:rPr>
              <w:lastRenderedPageBreak/>
              <w:t>Naročnik bo zavrnil vsakega podizvajalca, če zanj obstajajo razlogi za izključitev četrtega odstavka 75. člena ZJN-3.</w:t>
            </w:r>
          </w:p>
        </w:tc>
      </w:tr>
    </w:tbl>
    <w:p w14:paraId="0C98B412" w14:textId="77777777" w:rsidR="0041161F" w:rsidRDefault="0041161F" w:rsidP="00770F7A">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41161F" w14:paraId="1CB6D84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940DFAB" w14:textId="77777777" w:rsidR="0041161F" w:rsidRDefault="00292177" w:rsidP="00770F7A">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187C0" w14:textId="77777777" w:rsidR="0041161F" w:rsidRDefault="00292177" w:rsidP="00770F7A">
            <w:pPr>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w:t>
            </w:r>
            <w:r>
              <w:rPr>
                <w:rFonts w:ascii="Arial" w:hAnsi="Arial" w:cs="Arial"/>
                <w:color w:val="000000"/>
                <w:position w:val="-2"/>
                <w:sz w:val="18"/>
                <w:szCs w:val="18"/>
              </w:rPr>
              <w:t>čnimi odločitvami izrečena globa za prekršek.</w:t>
            </w:r>
          </w:p>
          <w:p w14:paraId="0951A86B" w14:textId="77777777" w:rsidR="0041161F" w:rsidRDefault="00292177" w:rsidP="00770F7A">
            <w:pPr>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1161F" w14:paraId="72809C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3F99B" w14:textId="77777777" w:rsidR="0041161F" w:rsidRDefault="00292177" w:rsidP="00770F7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DB72AC" w14:textId="77777777" w:rsidR="0041161F" w:rsidRDefault="00292177" w:rsidP="00770F7A">
            <w:pPr>
              <w:jc w:val="both"/>
              <w:textAlignment w:val="center"/>
            </w:pPr>
            <w:r>
              <w:rPr>
                <w:rFonts w:ascii="Arial" w:hAnsi="Arial" w:cs="Arial"/>
                <w:color w:val="000000"/>
                <w:position w:val="-2"/>
                <w:sz w:val="18"/>
                <w:szCs w:val="18"/>
              </w:rPr>
              <w:t>Izpolnjen in podpisan Obrazec  KROVNA IZJAVA ali ESPD.</w:t>
            </w:r>
          </w:p>
          <w:p w14:paraId="1DCAEF47" w14:textId="77777777" w:rsidR="0041161F" w:rsidRDefault="00292177" w:rsidP="00770F7A">
            <w:pPr>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D4A3284" w14:textId="77777777" w:rsidR="0041161F" w:rsidRDefault="00292177" w:rsidP="00770F7A">
            <w:pPr>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41161F" w14:paraId="0D21FE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12E06" w14:textId="77777777" w:rsidR="0041161F" w:rsidRDefault="00292177" w:rsidP="00770F7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F6D55" w14:textId="77777777" w:rsidR="0041161F" w:rsidRDefault="00292177" w:rsidP="00770F7A">
            <w:pPr>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1161F" w14:paraId="2AA792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CEC7B" w14:textId="77777777" w:rsidR="0041161F" w:rsidRDefault="00292177" w:rsidP="00770F7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791A2E" w14:textId="77777777" w:rsidR="0041161F" w:rsidRDefault="00292177" w:rsidP="00770F7A">
            <w:pPr>
              <w:jc w:val="both"/>
              <w:textAlignment w:val="center"/>
            </w:pPr>
            <w:r>
              <w:rPr>
                <w:rFonts w:ascii="Arial" w:hAnsi="Arial" w:cs="Arial"/>
                <w:color w:val="000000"/>
                <w:position w:val="-2"/>
                <w:sz w:val="18"/>
                <w:szCs w:val="18"/>
              </w:rPr>
              <w:t>MORAJO izpolnjevati pogoj</w:t>
            </w:r>
          </w:p>
          <w:p w14:paraId="4AEE14FA" w14:textId="77777777" w:rsidR="0041161F" w:rsidRDefault="00292177" w:rsidP="00770F7A">
            <w:pPr>
              <w:jc w:val="both"/>
              <w:textAlignment w:val="center"/>
            </w:pPr>
            <w:r>
              <w:rPr>
                <w:rFonts w:ascii="Arial" w:hAnsi="Arial" w:cs="Arial"/>
                <w:color w:val="000000"/>
                <w:position w:val="-2"/>
                <w:sz w:val="18"/>
                <w:szCs w:val="18"/>
              </w:rPr>
              <w:t>Izpolnjen in podpisan Obrazec  KROVNA IZJAVA.</w:t>
            </w:r>
          </w:p>
        </w:tc>
      </w:tr>
      <w:tr w:rsidR="0041161F" w14:paraId="2BF51D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B8CD0" w14:textId="77777777" w:rsidR="0041161F" w:rsidRDefault="00292177" w:rsidP="00770F7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60BBC" w14:textId="77777777" w:rsidR="0041161F" w:rsidRDefault="00292177" w:rsidP="00770F7A">
            <w:pPr>
              <w:jc w:val="both"/>
              <w:textAlignment w:val="center"/>
            </w:pPr>
            <w:r>
              <w:rPr>
                <w:rFonts w:ascii="Arial" w:hAnsi="Arial" w:cs="Arial"/>
                <w:color w:val="000000"/>
                <w:position w:val="-2"/>
                <w:sz w:val="18"/>
                <w:szCs w:val="18"/>
              </w:rPr>
              <w:t>MORAJO izpolnjevati pogoj</w:t>
            </w:r>
          </w:p>
          <w:p w14:paraId="2B3D1506" w14:textId="77777777" w:rsidR="0041161F" w:rsidRDefault="00292177" w:rsidP="00770F7A">
            <w:pPr>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15C45F8" w14:textId="77777777" w:rsidR="0041161F" w:rsidRDefault="00292177" w:rsidP="00770F7A">
            <w:pPr>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756D1844" w14:textId="77777777" w:rsidR="0041161F" w:rsidRDefault="0041161F"/>
    <w:tbl>
      <w:tblPr>
        <w:tblStyle w:val="NormalTablePHPDOCX"/>
        <w:tblW w:w="2500" w:type="pct"/>
        <w:tblInd w:w="108" w:type="dxa"/>
        <w:tblLook w:val="04A0" w:firstRow="1" w:lastRow="0" w:firstColumn="1" w:lastColumn="0" w:noHBand="0" w:noVBand="1"/>
      </w:tblPr>
      <w:tblGrid>
        <w:gridCol w:w="4504"/>
      </w:tblGrid>
      <w:tr w:rsidR="0041161F" w14:paraId="0A18D2A7"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548EF7F" w14:textId="77777777" w:rsidR="0041161F" w:rsidRDefault="00292177">
            <w:r>
              <w:rPr>
                <w:rFonts w:ascii="Arial" w:hAnsi="Arial" w:cs="Arial"/>
                <w:color w:val="FFFFFF"/>
                <w:position w:val="-2"/>
                <w:sz w:val="18"/>
                <w:szCs w:val="18"/>
              </w:rPr>
              <w:t>Poslovna in finančna sposobnost</w:t>
            </w:r>
          </w:p>
        </w:tc>
      </w:tr>
    </w:tbl>
    <w:p w14:paraId="7555F95A" w14:textId="77777777" w:rsidR="0041161F" w:rsidRDefault="0041161F" w:rsidP="00770F7A">
      <w:pPr>
        <w:spacing w:after="0"/>
      </w:pPr>
    </w:p>
    <w:tbl>
      <w:tblPr>
        <w:tblStyle w:val="NormalTablePHPDOCX"/>
        <w:tblW w:w="9300" w:type="dxa"/>
        <w:tblInd w:w="108" w:type="dxa"/>
        <w:tblLook w:val="04A0" w:firstRow="1" w:lastRow="0" w:firstColumn="1" w:lastColumn="0" w:noHBand="0" w:noVBand="1"/>
      </w:tblPr>
      <w:tblGrid>
        <w:gridCol w:w="1860"/>
        <w:gridCol w:w="7440"/>
      </w:tblGrid>
      <w:tr w:rsidR="0041161F" w14:paraId="386F226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E4BE3BC" w14:textId="77777777" w:rsidR="0041161F" w:rsidRDefault="00292177" w:rsidP="00770F7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C8ED2" w14:textId="77777777" w:rsidR="0041161F" w:rsidRDefault="00292177" w:rsidP="00770F7A">
            <w:pPr>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FAFDAF1" w14:textId="77777777" w:rsidR="0041161F" w:rsidRDefault="00292177" w:rsidP="00770F7A">
            <w:pPr>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41161F" w14:paraId="42CE18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85F08" w14:textId="77777777" w:rsidR="0041161F" w:rsidRDefault="00292177" w:rsidP="00770F7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2688E" w14:textId="77777777" w:rsidR="0041161F" w:rsidRDefault="00292177" w:rsidP="00770F7A">
            <w:pPr>
              <w:jc w:val="both"/>
              <w:textAlignment w:val="center"/>
            </w:pPr>
            <w:r>
              <w:rPr>
                <w:rFonts w:ascii="Arial" w:hAnsi="Arial" w:cs="Arial"/>
                <w:color w:val="000000"/>
                <w:position w:val="-2"/>
                <w:sz w:val="18"/>
                <w:szCs w:val="18"/>
              </w:rPr>
              <w:t>Izpolnjen in podpisan Obrazec  KROVNA IZJAVA.</w:t>
            </w:r>
          </w:p>
          <w:p w14:paraId="636207B2" w14:textId="77777777" w:rsidR="0041161F" w:rsidRDefault="00292177" w:rsidP="00770F7A">
            <w:pPr>
              <w:jc w:val="both"/>
              <w:textAlignment w:val="center"/>
            </w:pPr>
            <w:r>
              <w:rPr>
                <w:rFonts w:ascii="Arial" w:hAnsi="Arial" w:cs="Arial"/>
                <w:color w:val="000000"/>
                <w:position w:val="-2"/>
                <w:sz w:val="18"/>
                <w:szCs w:val="18"/>
              </w:rPr>
              <w:t>Naročnik lahko izpolnjevanje navedenega pogoja preveri v uradnih registrih in evidencah.</w:t>
            </w:r>
          </w:p>
        </w:tc>
      </w:tr>
      <w:tr w:rsidR="0041161F" w14:paraId="638868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F4827" w14:textId="77777777" w:rsidR="0041161F" w:rsidRDefault="00292177" w:rsidP="00770F7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FEE89" w14:textId="77777777" w:rsidR="0041161F" w:rsidRDefault="00292177" w:rsidP="00770F7A">
            <w:pPr>
              <w:jc w:val="both"/>
              <w:textAlignment w:val="center"/>
            </w:pPr>
            <w:r>
              <w:rPr>
                <w:rFonts w:ascii="Arial" w:hAnsi="Arial" w:cs="Arial"/>
                <w:color w:val="000000"/>
                <w:position w:val="-2"/>
                <w:sz w:val="18"/>
                <w:szCs w:val="18"/>
                <w:u w:val="single"/>
              </w:rPr>
              <w:t>Gospodarski subjekti, ki nimajo sedeža v Republiki Sloveniji:</w:t>
            </w:r>
          </w:p>
          <w:p w14:paraId="3D6EED0A" w14:textId="77777777" w:rsidR="0041161F" w:rsidRDefault="00292177" w:rsidP="00770F7A">
            <w:pPr>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1161F" w14:paraId="2D96F6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84F18" w14:textId="77777777" w:rsidR="0041161F" w:rsidRDefault="00292177" w:rsidP="00770F7A">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EEBA3" w14:textId="77777777" w:rsidR="0041161F" w:rsidRDefault="00292177" w:rsidP="00770F7A">
            <w:pPr>
              <w:jc w:val="both"/>
              <w:textAlignment w:val="center"/>
            </w:pPr>
            <w:r>
              <w:rPr>
                <w:rFonts w:ascii="Arial" w:hAnsi="Arial" w:cs="Arial"/>
                <w:color w:val="000000"/>
                <w:position w:val="-2"/>
                <w:sz w:val="18"/>
                <w:szCs w:val="18"/>
              </w:rPr>
              <w:t>MORAJO izpolnjevati pogoj</w:t>
            </w:r>
          </w:p>
          <w:p w14:paraId="29C2B498" w14:textId="77777777" w:rsidR="0041161F" w:rsidRDefault="00292177" w:rsidP="00770F7A">
            <w:pPr>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1161F" w14:paraId="3466F2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1FAF4" w14:textId="77777777" w:rsidR="0041161F" w:rsidRDefault="00292177" w:rsidP="00770F7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852DA4" w14:textId="77777777" w:rsidR="0041161F" w:rsidRDefault="00292177" w:rsidP="00770F7A">
            <w:pPr>
              <w:jc w:val="both"/>
              <w:textAlignment w:val="center"/>
            </w:pPr>
            <w:r>
              <w:rPr>
                <w:rFonts w:ascii="Arial" w:hAnsi="Arial" w:cs="Arial"/>
                <w:color w:val="000000"/>
                <w:position w:val="-2"/>
                <w:sz w:val="18"/>
                <w:szCs w:val="18"/>
              </w:rPr>
              <w:t>MORAJO izpolnjevati pogoj</w:t>
            </w:r>
          </w:p>
          <w:p w14:paraId="1C34E5F7" w14:textId="77777777" w:rsidR="0041161F" w:rsidRDefault="00292177" w:rsidP="00770F7A">
            <w:pPr>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6C6279DA" w14:textId="77777777" w:rsidR="0041161F" w:rsidRDefault="0041161F" w:rsidP="00770F7A">
      <w:pPr>
        <w:spacing w:after="0"/>
      </w:pPr>
    </w:p>
    <w:tbl>
      <w:tblPr>
        <w:tblStyle w:val="NormalTablePHPDOCX"/>
        <w:tblW w:w="9300" w:type="dxa"/>
        <w:tblInd w:w="108" w:type="dxa"/>
        <w:tblLook w:val="04A0" w:firstRow="1" w:lastRow="0" w:firstColumn="1" w:lastColumn="0" w:noHBand="0" w:noVBand="1"/>
      </w:tblPr>
      <w:tblGrid>
        <w:gridCol w:w="1860"/>
        <w:gridCol w:w="7440"/>
      </w:tblGrid>
      <w:tr w:rsidR="0041161F" w14:paraId="7F2EC39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8E9990F" w14:textId="77777777" w:rsidR="0041161F" w:rsidRDefault="00292177" w:rsidP="00770F7A">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18779" w14:textId="77777777" w:rsidR="0041161F" w:rsidRDefault="00292177" w:rsidP="00770F7A">
            <w:pPr>
              <w:textAlignment w:val="center"/>
            </w:pPr>
            <w:r>
              <w:rPr>
                <w:rFonts w:ascii="Arial" w:hAnsi="Arial" w:cs="Arial"/>
                <w:color w:val="000000"/>
                <w:position w:val="-2"/>
                <w:sz w:val="18"/>
                <w:szCs w:val="18"/>
              </w:rPr>
              <w:t>Samostojni ponudnik oziroma v primeru ponudbe skupine ponudnikov vodilni ponudnik in vsi ostali partnerji imajo tekočo bonitetno oceno:</w:t>
            </w:r>
            <w:r>
              <w:rPr>
                <w:rFonts w:ascii="Arial" w:hAnsi="Arial" w:cs="Arial"/>
                <w:color w:val="000000"/>
                <w:position w:val="-2"/>
                <w:sz w:val="18"/>
                <w:szCs w:val="18"/>
              </w:rPr>
              <w:br/>
              <w:t>• izdano s strani AJPES najmanj SB6 ali </w:t>
            </w:r>
            <w:r>
              <w:rPr>
                <w:rFonts w:ascii="Arial" w:hAnsi="Arial" w:cs="Arial"/>
                <w:color w:val="000000"/>
                <w:position w:val="-2"/>
                <w:sz w:val="18"/>
                <w:szCs w:val="18"/>
              </w:rPr>
              <w:br/>
              <w:t>• izdano s strani Standard&amp;Poor`s najmanj BBB- ali </w:t>
            </w:r>
            <w:r>
              <w:rPr>
                <w:rFonts w:ascii="Arial" w:hAnsi="Arial" w:cs="Arial"/>
                <w:color w:val="000000"/>
                <w:position w:val="-2"/>
                <w:sz w:val="18"/>
                <w:szCs w:val="18"/>
              </w:rPr>
              <w:br/>
              <w:t>• izdano s strani Fitch Ratings najmanj BBB- ali </w:t>
            </w:r>
            <w:r>
              <w:rPr>
                <w:rFonts w:ascii="Arial" w:hAnsi="Arial" w:cs="Arial"/>
                <w:color w:val="000000"/>
                <w:position w:val="-2"/>
                <w:sz w:val="18"/>
                <w:szCs w:val="18"/>
              </w:rPr>
              <w:br/>
              <w:t>• izdano s strani Moody`s Investor Service najmanj Baa3</w:t>
            </w:r>
          </w:p>
          <w:p w14:paraId="6017292E" w14:textId="77777777" w:rsidR="004F477D" w:rsidRDefault="004F477D" w:rsidP="00770F7A">
            <w:pPr>
              <w:jc w:val="both"/>
              <w:textAlignment w:val="center"/>
              <w:rPr>
                <w:rFonts w:ascii="Arial" w:hAnsi="Arial" w:cs="Arial"/>
                <w:color w:val="000000"/>
                <w:position w:val="-2"/>
                <w:sz w:val="18"/>
                <w:szCs w:val="18"/>
              </w:rPr>
            </w:pPr>
          </w:p>
          <w:p w14:paraId="53D7218B" w14:textId="52DC14CF" w:rsidR="0041161F" w:rsidRDefault="00292177" w:rsidP="00770F7A">
            <w:pPr>
              <w:jc w:val="both"/>
              <w:textAlignment w:val="center"/>
            </w:pPr>
            <w:r>
              <w:rPr>
                <w:rFonts w:ascii="Arial" w:hAnsi="Arial" w:cs="Arial"/>
                <w:color w:val="000000"/>
                <w:position w:val="-2"/>
                <w:sz w:val="18"/>
                <w:szCs w:val="18"/>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w:t>
            </w:r>
          </w:p>
        </w:tc>
      </w:tr>
      <w:tr w:rsidR="0041161F" w14:paraId="346F0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32A03" w14:textId="77777777" w:rsidR="0041161F" w:rsidRDefault="00292177" w:rsidP="00770F7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F961F" w14:textId="77777777" w:rsidR="0041161F" w:rsidRDefault="00292177" w:rsidP="00770F7A">
            <w:pPr>
              <w:jc w:val="both"/>
              <w:textAlignment w:val="center"/>
            </w:pPr>
            <w:r>
              <w:rPr>
                <w:rFonts w:ascii="Arial" w:hAnsi="Arial" w:cs="Arial"/>
                <w:b/>
                <w:bCs/>
                <w:color w:val="000000"/>
                <w:position w:val="-2"/>
                <w:sz w:val="18"/>
                <w:szCs w:val="18"/>
              </w:rPr>
              <w:t>Kot dokazilo bo naročnik upošteval S. BON-1 ali S.BON-1/P oz. drugo ustrezno potrdilo, ki ne smeta biti starejša od datuma objave tega javnega naročila.</w:t>
            </w:r>
          </w:p>
        </w:tc>
      </w:tr>
      <w:tr w:rsidR="0041161F" w14:paraId="79233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3B313F" w14:textId="77777777" w:rsidR="0041161F" w:rsidRDefault="00292177" w:rsidP="00770F7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D09B7" w14:textId="77777777" w:rsidR="0041161F" w:rsidRDefault="00292177" w:rsidP="00770F7A">
            <w:pPr>
              <w:jc w:val="both"/>
              <w:textAlignment w:val="center"/>
            </w:pPr>
            <w:r>
              <w:rPr>
                <w:rFonts w:ascii="Arial" w:hAnsi="Arial" w:cs="Arial"/>
                <w:color w:val="000000"/>
                <w:position w:val="-2"/>
                <w:sz w:val="18"/>
                <w:szCs w:val="18"/>
                <w:u w:val="single"/>
              </w:rPr>
              <w:t>Ponudniki s sedežem v Republiki Sloveniji:</w:t>
            </w:r>
          </w:p>
          <w:p w14:paraId="61CA846D" w14:textId="77777777" w:rsidR="0041161F" w:rsidRDefault="00292177" w:rsidP="00770F7A">
            <w:pPr>
              <w:jc w:val="both"/>
              <w:textAlignment w:val="center"/>
            </w:pPr>
            <w:r>
              <w:rPr>
                <w:rFonts w:ascii="Arial" w:hAnsi="Arial" w:cs="Arial"/>
                <w:color w:val="000000"/>
                <w:position w:val="-2"/>
                <w:sz w:val="18"/>
                <w:szCs w:val="18"/>
              </w:rPr>
              <w:t>Dokazilo o izpolnjevanju pogoja, ki ni starejše od dneva objave javnega naročila na Portalu javnih naročil.</w:t>
            </w:r>
          </w:p>
          <w:p w14:paraId="3147265C" w14:textId="77777777" w:rsidR="0041161F" w:rsidRDefault="00292177" w:rsidP="00770F7A">
            <w:pPr>
              <w:jc w:val="both"/>
              <w:textAlignment w:val="center"/>
            </w:pPr>
            <w:r>
              <w:rPr>
                <w:rFonts w:ascii="Arial" w:hAnsi="Arial" w:cs="Arial"/>
                <w:color w:val="000000"/>
                <w:position w:val="-2"/>
                <w:sz w:val="18"/>
                <w:szCs w:val="18"/>
                <w:u w:val="single"/>
              </w:rPr>
              <w:t>Ponudniki, ki nimajo sedeža v Republiki Sloveniji:</w:t>
            </w:r>
          </w:p>
          <w:p w14:paraId="11976C52" w14:textId="77777777" w:rsidR="0041161F" w:rsidRDefault="00292177" w:rsidP="00770F7A">
            <w:pPr>
              <w:jc w:val="both"/>
              <w:textAlignment w:val="center"/>
            </w:pPr>
            <w:r>
              <w:rPr>
                <w:rFonts w:ascii="Arial" w:hAnsi="Arial" w:cs="Arial"/>
                <w:color w:val="000000"/>
                <w:position w:val="-2"/>
                <w:sz w:val="18"/>
                <w:szCs w:val="18"/>
              </w:rPr>
              <w:t>Dokazilo o izpolnjevanju pogoja, ki ni starejše od dneva objave javnega naročila na Portalu javnih naročil. Dokument mora biti original oziroma overjena kopija dokumenta.</w:t>
            </w:r>
          </w:p>
        </w:tc>
      </w:tr>
      <w:tr w:rsidR="0041161F" w14:paraId="20302E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30A4B2" w14:textId="77777777" w:rsidR="0041161F" w:rsidRDefault="00292177" w:rsidP="00770F7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B1C9A" w14:textId="77777777" w:rsidR="0041161F" w:rsidRDefault="00292177" w:rsidP="00770F7A">
            <w:pPr>
              <w:jc w:val="both"/>
              <w:textAlignment w:val="center"/>
            </w:pPr>
            <w:r>
              <w:rPr>
                <w:rFonts w:ascii="Arial" w:hAnsi="Arial" w:cs="Arial"/>
                <w:color w:val="000000"/>
                <w:position w:val="-2"/>
                <w:sz w:val="18"/>
                <w:szCs w:val="18"/>
              </w:rPr>
              <w:t>MORAJO izpolnjevati pogoj</w:t>
            </w:r>
          </w:p>
          <w:p w14:paraId="47F514EA" w14:textId="77777777" w:rsidR="0041161F" w:rsidRDefault="00292177" w:rsidP="00770F7A">
            <w:pPr>
              <w:jc w:val="both"/>
              <w:textAlignment w:val="center"/>
            </w:pPr>
            <w:r>
              <w:rPr>
                <w:rFonts w:ascii="Arial" w:hAnsi="Arial" w:cs="Arial"/>
                <w:color w:val="000000"/>
                <w:position w:val="-2"/>
                <w:sz w:val="18"/>
                <w:szCs w:val="18"/>
              </w:rPr>
              <w:t> </w:t>
            </w:r>
          </w:p>
        </w:tc>
      </w:tr>
      <w:tr w:rsidR="0041161F" w14:paraId="27DE530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54DCB" w14:textId="77777777" w:rsidR="0041161F" w:rsidRDefault="00292177" w:rsidP="00770F7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66759" w14:textId="77777777" w:rsidR="0041161F" w:rsidRDefault="00292177" w:rsidP="00770F7A">
            <w:pPr>
              <w:jc w:val="both"/>
              <w:textAlignment w:val="center"/>
            </w:pPr>
            <w:r>
              <w:rPr>
                <w:rFonts w:ascii="Arial" w:hAnsi="Arial" w:cs="Arial"/>
                <w:color w:val="000000"/>
                <w:position w:val="-2"/>
                <w:sz w:val="18"/>
                <w:szCs w:val="18"/>
              </w:rPr>
              <w:t>NI POTREBNO izpolnjevati pogoja</w:t>
            </w:r>
          </w:p>
          <w:p w14:paraId="43978BE3" w14:textId="77777777" w:rsidR="0041161F" w:rsidRDefault="00292177" w:rsidP="00770F7A">
            <w:pPr>
              <w:jc w:val="both"/>
              <w:textAlignment w:val="center"/>
            </w:pPr>
            <w:r>
              <w:rPr>
                <w:rFonts w:ascii="Arial" w:hAnsi="Arial" w:cs="Arial"/>
                <w:color w:val="000000"/>
                <w:position w:val="-2"/>
                <w:sz w:val="18"/>
                <w:szCs w:val="18"/>
              </w:rPr>
              <w:t> </w:t>
            </w:r>
          </w:p>
        </w:tc>
      </w:tr>
    </w:tbl>
    <w:p w14:paraId="17247CBA" w14:textId="77777777" w:rsidR="0041161F" w:rsidRDefault="0041161F" w:rsidP="00770F7A">
      <w:pPr>
        <w:spacing w:after="0"/>
      </w:pPr>
    </w:p>
    <w:tbl>
      <w:tblPr>
        <w:tblStyle w:val="NormalTablePHPDOCX"/>
        <w:tblW w:w="9300" w:type="dxa"/>
        <w:tblInd w:w="108" w:type="dxa"/>
        <w:tblLook w:val="04A0" w:firstRow="1" w:lastRow="0" w:firstColumn="1" w:lastColumn="0" w:noHBand="0" w:noVBand="1"/>
      </w:tblPr>
      <w:tblGrid>
        <w:gridCol w:w="1860"/>
        <w:gridCol w:w="7440"/>
      </w:tblGrid>
      <w:tr w:rsidR="0041161F" w14:paraId="39159BE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DD1BA18" w14:textId="77777777" w:rsidR="0041161F" w:rsidRDefault="00292177" w:rsidP="00770F7A">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Blokada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D1259" w14:textId="77777777" w:rsidR="0041161F" w:rsidRDefault="00292177" w:rsidP="00770F7A">
            <w:pPr>
              <w:jc w:val="both"/>
              <w:textAlignment w:val="center"/>
            </w:pPr>
            <w:r>
              <w:rPr>
                <w:rFonts w:ascii="Arial" w:hAnsi="Arial" w:cs="Arial"/>
                <w:color w:val="000000"/>
                <w:position w:val="-2"/>
                <w:sz w:val="18"/>
                <w:szCs w:val="18"/>
              </w:rPr>
              <w:t>Ponudnik na dan oddaje ponudbe nima blokiranega nobenega transakcijskega računa, v zadnjih 180 dneh pred rokom za oddajo ponudb pa ni imel nobenega transakcijskega računa blokiranega več kot 20 zaporednih dni.</w:t>
            </w:r>
          </w:p>
        </w:tc>
      </w:tr>
      <w:tr w:rsidR="0041161F" w14:paraId="7EA51F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AAFE8" w14:textId="77777777" w:rsidR="0041161F" w:rsidRDefault="00292177" w:rsidP="00770F7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B1997" w14:textId="77777777" w:rsidR="0041161F" w:rsidRDefault="00292177" w:rsidP="00770F7A">
            <w:pPr>
              <w:jc w:val="both"/>
              <w:textAlignment w:val="center"/>
            </w:pPr>
            <w:r>
              <w:rPr>
                <w:rFonts w:ascii="Arial" w:hAnsi="Arial" w:cs="Arial"/>
                <w:color w:val="000000"/>
                <w:position w:val="-2"/>
                <w:sz w:val="18"/>
                <w:szCs w:val="18"/>
              </w:rPr>
              <w:t>Izpolnjen in podpisan Obrazec  KROVNA IZJAVA.</w:t>
            </w:r>
          </w:p>
          <w:p w14:paraId="3AE1AC8B" w14:textId="77777777" w:rsidR="0041161F" w:rsidRDefault="00292177" w:rsidP="00770F7A">
            <w:pPr>
              <w:jc w:val="both"/>
              <w:textAlignment w:val="center"/>
            </w:pPr>
            <w:r>
              <w:rPr>
                <w:rFonts w:ascii="Arial" w:hAnsi="Arial" w:cs="Arial"/>
                <w:i/>
                <w:iCs/>
                <w:color w:val="000000"/>
                <w:position w:val="-2"/>
                <w:sz w:val="18"/>
                <w:szCs w:val="18"/>
              </w:rPr>
              <w:t>*Naročnik si pridržuje pravico, da navedbe preveri ter zahteva listino BON2 ali drugo enakovredno dokazilo, oziroma potrdilo ponudnikove poslovne banke, iz katerega je razvidno izpolnjevanje tega pogoja.</w:t>
            </w:r>
          </w:p>
        </w:tc>
      </w:tr>
      <w:tr w:rsidR="0041161F" w14:paraId="210827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8098A" w14:textId="77777777" w:rsidR="0041161F" w:rsidRDefault="00292177" w:rsidP="00770F7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2B84A" w14:textId="77777777" w:rsidR="0041161F" w:rsidRDefault="00292177" w:rsidP="00770F7A">
            <w:pPr>
              <w:jc w:val="both"/>
              <w:textAlignment w:val="center"/>
            </w:pPr>
            <w:r>
              <w:rPr>
                <w:rFonts w:ascii="Arial" w:hAnsi="Arial" w:cs="Arial"/>
                <w:color w:val="000000"/>
                <w:position w:val="-2"/>
                <w:sz w:val="18"/>
                <w:szCs w:val="18"/>
              </w:rPr>
              <w:t> </w:t>
            </w:r>
          </w:p>
          <w:p w14:paraId="6A74E1D2" w14:textId="77777777" w:rsidR="0041161F" w:rsidRDefault="00292177" w:rsidP="00770F7A">
            <w:r>
              <w:rPr>
                <w:rFonts w:ascii="Arial" w:hAnsi="Arial" w:cs="Arial"/>
                <w:color w:val="000000"/>
                <w:position w:val="-2"/>
                <w:sz w:val="18"/>
                <w:szCs w:val="18"/>
              </w:rPr>
              <w:t xml:space="preserve"> /</w:t>
            </w:r>
          </w:p>
        </w:tc>
      </w:tr>
      <w:tr w:rsidR="0041161F" w14:paraId="60B2E0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80C3E" w14:textId="77777777" w:rsidR="0041161F" w:rsidRDefault="00292177" w:rsidP="00770F7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A76EB" w14:textId="77777777" w:rsidR="0041161F" w:rsidRDefault="00292177" w:rsidP="00770F7A">
            <w:pPr>
              <w:jc w:val="both"/>
              <w:textAlignment w:val="center"/>
            </w:pPr>
            <w:r>
              <w:rPr>
                <w:rFonts w:ascii="Arial" w:hAnsi="Arial" w:cs="Arial"/>
                <w:color w:val="000000"/>
                <w:position w:val="-2"/>
                <w:sz w:val="18"/>
                <w:szCs w:val="18"/>
              </w:rPr>
              <w:t>MORAJO izpolnjevati pogoj</w:t>
            </w:r>
          </w:p>
          <w:p w14:paraId="052111C2" w14:textId="77777777" w:rsidR="0041161F" w:rsidRDefault="00292177" w:rsidP="00770F7A">
            <w:pPr>
              <w:jc w:val="both"/>
              <w:textAlignment w:val="center"/>
            </w:pPr>
            <w:r>
              <w:rPr>
                <w:rFonts w:ascii="Arial" w:hAnsi="Arial" w:cs="Arial"/>
                <w:color w:val="000000"/>
                <w:position w:val="-2"/>
                <w:sz w:val="18"/>
                <w:szCs w:val="18"/>
              </w:rPr>
              <w:t> </w:t>
            </w:r>
          </w:p>
        </w:tc>
      </w:tr>
      <w:tr w:rsidR="0041161F" w14:paraId="795F8D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1EBDE" w14:textId="77777777" w:rsidR="0041161F" w:rsidRDefault="00292177" w:rsidP="00770F7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28521" w14:textId="77777777" w:rsidR="0041161F" w:rsidRDefault="00292177" w:rsidP="00770F7A">
            <w:pPr>
              <w:jc w:val="both"/>
              <w:textAlignment w:val="center"/>
            </w:pPr>
            <w:r>
              <w:rPr>
                <w:rFonts w:ascii="Arial" w:hAnsi="Arial" w:cs="Arial"/>
                <w:color w:val="000000"/>
                <w:position w:val="-2"/>
                <w:sz w:val="18"/>
                <w:szCs w:val="18"/>
              </w:rPr>
              <w:t>NI POTREBNO izpolnjevati pogoja</w:t>
            </w:r>
          </w:p>
          <w:p w14:paraId="11DA28E5" w14:textId="77777777" w:rsidR="0041161F" w:rsidRDefault="00292177" w:rsidP="00770F7A">
            <w:pPr>
              <w:jc w:val="both"/>
              <w:textAlignment w:val="center"/>
            </w:pPr>
            <w:r>
              <w:rPr>
                <w:rFonts w:ascii="Arial" w:hAnsi="Arial" w:cs="Arial"/>
                <w:color w:val="000000"/>
                <w:position w:val="-2"/>
                <w:sz w:val="18"/>
                <w:szCs w:val="18"/>
              </w:rPr>
              <w:t> </w:t>
            </w:r>
          </w:p>
        </w:tc>
      </w:tr>
    </w:tbl>
    <w:p w14:paraId="61D24BB9" w14:textId="77777777" w:rsidR="0041161F" w:rsidRDefault="0041161F"/>
    <w:tbl>
      <w:tblPr>
        <w:tblStyle w:val="NormalTablePHPDOCX"/>
        <w:tblW w:w="2500" w:type="pct"/>
        <w:tblInd w:w="108" w:type="dxa"/>
        <w:tblLook w:val="04A0" w:firstRow="1" w:lastRow="0" w:firstColumn="1" w:lastColumn="0" w:noHBand="0" w:noVBand="1"/>
      </w:tblPr>
      <w:tblGrid>
        <w:gridCol w:w="4504"/>
      </w:tblGrid>
      <w:tr w:rsidR="0041161F" w14:paraId="04AC55EE"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BAFDC89" w14:textId="77777777" w:rsidR="0041161F" w:rsidRDefault="00292177">
            <w:r>
              <w:rPr>
                <w:rFonts w:ascii="Arial" w:hAnsi="Arial" w:cs="Arial"/>
                <w:color w:val="FFFFFF"/>
                <w:position w:val="-2"/>
                <w:sz w:val="18"/>
                <w:szCs w:val="18"/>
              </w:rPr>
              <w:t>Tehnična sposobnost</w:t>
            </w:r>
          </w:p>
        </w:tc>
      </w:tr>
    </w:tbl>
    <w:p w14:paraId="62693CFD" w14:textId="77777777" w:rsidR="0041161F" w:rsidRDefault="0041161F" w:rsidP="004F477D">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41161F" w14:paraId="4576D11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A559238" w14:textId="77777777" w:rsidR="0041161F" w:rsidRDefault="00292177" w:rsidP="004F477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zmogljivost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003CC" w14:textId="77777777" w:rsidR="00844E14" w:rsidRDefault="00292177" w:rsidP="004F477D">
            <w:pPr>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biti tehnično sposoben (mehanizacija in oprema) za kvalitetno izvedbo celotnega naročila v predvidenem roku, skladno z zahtevami iz razpisne dokumentacije, pravila stroke ter predpisi in standardi s področja predmetnega naročila.</w:t>
            </w:r>
            <w:r>
              <w:rPr>
                <w:rFonts w:ascii="Arial" w:hAnsi="Arial" w:cs="Arial"/>
                <w:color w:val="000000"/>
                <w:position w:val="-2"/>
                <w:sz w:val="18"/>
                <w:szCs w:val="18"/>
              </w:rPr>
              <w:br/>
            </w:r>
          </w:p>
          <w:p w14:paraId="734588AA" w14:textId="1E3A99EE" w:rsidR="004F477D" w:rsidRDefault="00292177" w:rsidP="004F477D">
            <w:pPr>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razpolagati z naslednjo mehanizacijo:</w:t>
            </w:r>
          </w:p>
          <w:p w14:paraId="699C619B" w14:textId="77777777" w:rsidR="004F477D" w:rsidRPr="004F477D" w:rsidRDefault="00292177" w:rsidP="004F477D">
            <w:pPr>
              <w:pStyle w:val="Odstavekseznama"/>
              <w:numPr>
                <w:ilvl w:val="0"/>
                <w:numId w:val="30"/>
              </w:numPr>
              <w:jc w:val="both"/>
              <w:textAlignment w:val="center"/>
              <w:rPr>
                <w:rFonts w:ascii="Arial" w:hAnsi="Arial" w:cs="Arial"/>
                <w:b/>
                <w:bCs/>
              </w:rPr>
            </w:pPr>
            <w:r w:rsidRPr="004F477D">
              <w:rPr>
                <w:rFonts w:ascii="Arial" w:hAnsi="Arial" w:cs="Arial"/>
                <w:b/>
                <w:bCs/>
                <w:color w:val="000000"/>
                <w:position w:val="-2"/>
                <w:sz w:val="18"/>
                <w:szCs w:val="18"/>
              </w:rPr>
              <w:t>Greder s pogonom na dve osi, s planirno desko z gibljivostjo v vseh smereh</w:t>
            </w:r>
            <w:r w:rsidRPr="004F477D">
              <w:rPr>
                <w:rFonts w:ascii="Arial" w:hAnsi="Arial" w:cs="Arial"/>
                <w:b/>
                <w:bCs/>
                <w:color w:val="000000"/>
                <w:position w:val="-2"/>
                <w:sz w:val="18"/>
                <w:szCs w:val="18"/>
              </w:rPr>
              <w:t xml:space="preserve">. </w:t>
            </w:r>
          </w:p>
          <w:p w14:paraId="75F4A1F3" w14:textId="77777777" w:rsidR="004F477D" w:rsidRPr="004F477D" w:rsidRDefault="00292177" w:rsidP="004F477D">
            <w:pPr>
              <w:pStyle w:val="Odstavekseznama"/>
              <w:numPr>
                <w:ilvl w:val="0"/>
                <w:numId w:val="30"/>
              </w:numPr>
              <w:jc w:val="both"/>
              <w:textAlignment w:val="center"/>
              <w:rPr>
                <w:rFonts w:ascii="Arial" w:hAnsi="Arial" w:cs="Arial"/>
                <w:b/>
                <w:bCs/>
              </w:rPr>
            </w:pPr>
            <w:r w:rsidRPr="004F477D">
              <w:rPr>
                <w:rFonts w:ascii="Arial" w:hAnsi="Arial" w:cs="Arial"/>
                <w:b/>
                <w:bCs/>
                <w:color w:val="000000"/>
                <w:position w:val="-2"/>
                <w:sz w:val="18"/>
                <w:szCs w:val="18"/>
              </w:rPr>
              <w:t>Bager teže od 14 do 25 ton, z udarnim kladivom min. teže 1000kg</w:t>
            </w:r>
          </w:p>
          <w:p w14:paraId="1F8C520F" w14:textId="77777777" w:rsidR="004F477D" w:rsidRPr="004F477D" w:rsidRDefault="00292177" w:rsidP="004F477D">
            <w:pPr>
              <w:pStyle w:val="Odstavekseznama"/>
              <w:numPr>
                <w:ilvl w:val="0"/>
                <w:numId w:val="30"/>
              </w:numPr>
              <w:jc w:val="both"/>
              <w:textAlignment w:val="center"/>
              <w:rPr>
                <w:rFonts w:ascii="Arial" w:hAnsi="Arial" w:cs="Arial"/>
                <w:b/>
                <w:bCs/>
              </w:rPr>
            </w:pPr>
            <w:r w:rsidRPr="004F477D">
              <w:rPr>
                <w:rFonts w:ascii="Arial" w:hAnsi="Arial" w:cs="Arial"/>
                <w:b/>
                <w:bCs/>
                <w:color w:val="000000"/>
                <w:position w:val="-2"/>
                <w:sz w:val="18"/>
                <w:szCs w:val="18"/>
              </w:rPr>
              <w:t>Rovokopač - kombinirka s težo od 7 - 11 ton</w:t>
            </w:r>
            <w:r w:rsidR="004F477D" w:rsidRPr="004F477D">
              <w:rPr>
                <w:rFonts w:ascii="Arial" w:hAnsi="Arial" w:cs="Arial"/>
                <w:b/>
                <w:bCs/>
                <w:color w:val="000000"/>
                <w:position w:val="-2"/>
                <w:sz w:val="18"/>
                <w:szCs w:val="18"/>
              </w:rPr>
              <w:t xml:space="preserve"> </w:t>
            </w:r>
          </w:p>
          <w:p w14:paraId="413B238C" w14:textId="77777777" w:rsidR="004F477D" w:rsidRPr="004F477D" w:rsidRDefault="00292177" w:rsidP="004F477D">
            <w:pPr>
              <w:pStyle w:val="Odstavekseznama"/>
              <w:numPr>
                <w:ilvl w:val="0"/>
                <w:numId w:val="30"/>
              </w:numPr>
              <w:jc w:val="both"/>
              <w:textAlignment w:val="center"/>
              <w:rPr>
                <w:rFonts w:ascii="Arial" w:hAnsi="Arial" w:cs="Arial"/>
                <w:b/>
                <w:bCs/>
              </w:rPr>
            </w:pPr>
            <w:r w:rsidRPr="004F477D">
              <w:rPr>
                <w:rFonts w:ascii="Arial" w:hAnsi="Arial" w:cs="Arial"/>
                <w:b/>
                <w:bCs/>
                <w:color w:val="000000"/>
                <w:position w:val="-2"/>
                <w:sz w:val="18"/>
                <w:szCs w:val="18"/>
              </w:rPr>
              <w:t>Kamion kiper za prevoz materiala, z možnostjo stresanja tovora nazaj in na stran, z dozirnim sistemom.</w:t>
            </w:r>
            <w:r w:rsidR="004F477D" w:rsidRPr="004F477D">
              <w:rPr>
                <w:rFonts w:ascii="Arial" w:hAnsi="Arial" w:cs="Arial"/>
                <w:b/>
                <w:bCs/>
                <w:color w:val="000000"/>
                <w:position w:val="-2"/>
                <w:sz w:val="18"/>
                <w:szCs w:val="18"/>
              </w:rPr>
              <w:t xml:space="preserve"> </w:t>
            </w:r>
          </w:p>
          <w:p w14:paraId="3FD76628" w14:textId="1A64009B" w:rsidR="0041161F" w:rsidRPr="004F477D" w:rsidRDefault="00292177" w:rsidP="004F477D">
            <w:pPr>
              <w:pStyle w:val="Odstavekseznama"/>
              <w:numPr>
                <w:ilvl w:val="0"/>
                <w:numId w:val="30"/>
              </w:numPr>
              <w:jc w:val="both"/>
              <w:textAlignment w:val="center"/>
              <w:rPr>
                <w:rFonts w:ascii="Arial" w:hAnsi="Arial" w:cs="Arial"/>
              </w:rPr>
            </w:pPr>
            <w:r w:rsidRPr="004F477D">
              <w:rPr>
                <w:rFonts w:ascii="Arial" w:hAnsi="Arial" w:cs="Arial"/>
                <w:b/>
                <w:bCs/>
                <w:color w:val="000000"/>
                <w:position w:val="-2"/>
                <w:sz w:val="18"/>
                <w:szCs w:val="18"/>
              </w:rPr>
              <w:t>Vibro valjar s težo nad 10 ton</w:t>
            </w:r>
          </w:p>
        </w:tc>
      </w:tr>
      <w:tr w:rsidR="0041161F" w14:paraId="411DF9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040E9" w14:textId="77777777" w:rsidR="0041161F" w:rsidRDefault="00292177" w:rsidP="004F477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71785" w14:textId="77777777" w:rsidR="0041161F" w:rsidRDefault="00292177" w:rsidP="004F477D">
            <w:pPr>
              <w:jc w:val="both"/>
              <w:textAlignment w:val="center"/>
            </w:pPr>
            <w:r>
              <w:rPr>
                <w:rFonts w:ascii="Arial" w:hAnsi="Arial" w:cs="Arial"/>
                <w:color w:val="000000"/>
                <w:position w:val="-2"/>
                <w:sz w:val="18"/>
                <w:szCs w:val="18"/>
              </w:rPr>
              <w:t>Izpolnjen in podpisan obrazc - Razpoložjliva mehanizacija/stroji.</w:t>
            </w:r>
          </w:p>
        </w:tc>
      </w:tr>
      <w:tr w:rsidR="0041161F" w14:paraId="658565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0A8E55" w14:textId="77777777" w:rsidR="0041161F" w:rsidRDefault="00292177" w:rsidP="004F477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32F6A" w14:textId="77777777" w:rsidR="0041161F" w:rsidRDefault="00292177" w:rsidP="004F477D">
            <w:pPr>
              <w:jc w:val="both"/>
              <w:textAlignment w:val="center"/>
            </w:pPr>
            <w:r>
              <w:rPr>
                <w:rFonts w:ascii="Arial" w:hAnsi="Arial" w:cs="Arial"/>
                <w:color w:val="000000"/>
                <w:position w:val="-2"/>
                <w:sz w:val="18"/>
                <w:szCs w:val="18"/>
              </w:rPr>
              <w:t> </w:t>
            </w:r>
          </w:p>
          <w:p w14:paraId="6B3EDBDC" w14:textId="77777777" w:rsidR="0041161F" w:rsidRDefault="00292177" w:rsidP="004F477D">
            <w:r>
              <w:rPr>
                <w:rFonts w:ascii="Arial" w:hAnsi="Arial" w:cs="Arial"/>
                <w:color w:val="000000"/>
                <w:position w:val="-2"/>
                <w:sz w:val="18"/>
                <w:szCs w:val="18"/>
              </w:rPr>
              <w:t xml:space="preserve"> /</w:t>
            </w:r>
          </w:p>
        </w:tc>
      </w:tr>
      <w:tr w:rsidR="0041161F" w14:paraId="0C473BF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902291" w14:textId="77777777" w:rsidR="0041161F" w:rsidRDefault="00292177" w:rsidP="004F477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8B0212" w14:textId="77777777" w:rsidR="0041161F" w:rsidRDefault="00292177" w:rsidP="004F477D">
            <w:pPr>
              <w:jc w:val="both"/>
              <w:textAlignment w:val="center"/>
            </w:pPr>
            <w:r>
              <w:rPr>
                <w:rFonts w:ascii="Arial" w:hAnsi="Arial" w:cs="Arial"/>
                <w:color w:val="000000"/>
                <w:position w:val="-2"/>
                <w:sz w:val="18"/>
                <w:szCs w:val="18"/>
              </w:rPr>
              <w:t>MORAJO izpolnjevati pogoj</w:t>
            </w:r>
          </w:p>
          <w:p w14:paraId="24DB4DDF" w14:textId="77777777" w:rsidR="0041161F" w:rsidRDefault="00292177" w:rsidP="004F477D">
            <w:pPr>
              <w:jc w:val="both"/>
              <w:textAlignment w:val="center"/>
            </w:pPr>
            <w:r>
              <w:rPr>
                <w:rFonts w:ascii="Arial" w:hAnsi="Arial" w:cs="Arial"/>
                <w:color w:val="000000"/>
                <w:position w:val="-2"/>
                <w:sz w:val="18"/>
                <w:szCs w:val="18"/>
              </w:rPr>
              <w:t> </w:t>
            </w:r>
          </w:p>
        </w:tc>
      </w:tr>
      <w:tr w:rsidR="0041161F" w14:paraId="42EB7B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4C91A" w14:textId="77777777" w:rsidR="0041161F" w:rsidRDefault="00292177" w:rsidP="004F477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3B7C6" w14:textId="77777777" w:rsidR="0041161F" w:rsidRDefault="00292177" w:rsidP="004F477D">
            <w:pPr>
              <w:jc w:val="both"/>
              <w:textAlignment w:val="center"/>
            </w:pPr>
            <w:r>
              <w:rPr>
                <w:rFonts w:ascii="Arial" w:hAnsi="Arial" w:cs="Arial"/>
                <w:color w:val="000000"/>
                <w:position w:val="-2"/>
                <w:sz w:val="18"/>
                <w:szCs w:val="18"/>
              </w:rPr>
              <w:t>NI POTREBNO izpolnjevati pogoja</w:t>
            </w:r>
          </w:p>
          <w:p w14:paraId="1C1DEBCB" w14:textId="77777777" w:rsidR="0041161F" w:rsidRDefault="00292177" w:rsidP="004F477D">
            <w:pPr>
              <w:jc w:val="both"/>
              <w:textAlignment w:val="center"/>
            </w:pPr>
            <w:r>
              <w:rPr>
                <w:rFonts w:ascii="Arial" w:hAnsi="Arial" w:cs="Arial"/>
                <w:color w:val="000000"/>
                <w:position w:val="-2"/>
                <w:sz w:val="18"/>
                <w:szCs w:val="18"/>
              </w:rPr>
              <w:t> </w:t>
            </w:r>
          </w:p>
        </w:tc>
      </w:tr>
    </w:tbl>
    <w:p w14:paraId="5EEBC72A" w14:textId="77777777" w:rsidR="0041161F" w:rsidRDefault="0041161F" w:rsidP="004F477D">
      <w:pPr>
        <w:spacing w:after="0" w:line="240" w:lineRule="auto"/>
      </w:pPr>
    </w:p>
    <w:tbl>
      <w:tblPr>
        <w:tblStyle w:val="NormalTablePHPDOCX"/>
        <w:tblW w:w="9300" w:type="dxa"/>
        <w:tblInd w:w="108" w:type="dxa"/>
        <w:tblLook w:val="04A0" w:firstRow="1" w:lastRow="0" w:firstColumn="1" w:lastColumn="0" w:noHBand="0" w:noVBand="1"/>
      </w:tblPr>
      <w:tblGrid>
        <w:gridCol w:w="1860"/>
        <w:gridCol w:w="7440"/>
      </w:tblGrid>
      <w:tr w:rsidR="0041161F" w14:paraId="0F08003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6446EAD" w14:textId="77777777" w:rsidR="0041161F" w:rsidRDefault="00292177" w:rsidP="004F477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6A336" w14:textId="77777777" w:rsidR="0041161F" w:rsidRDefault="00292177" w:rsidP="004F477D">
            <w:pPr>
              <w:jc w:val="both"/>
              <w:textAlignment w:val="center"/>
            </w:pPr>
            <w:r>
              <w:rPr>
                <w:rFonts w:ascii="Arial" w:hAnsi="Arial" w:cs="Arial"/>
                <w:color w:val="000000"/>
                <w:position w:val="-2"/>
                <w:sz w:val="18"/>
                <w:szCs w:val="18"/>
              </w:rPr>
              <w:t>Ponudnik mora izkazati, da je v zadnjih petih (5.) letih pred rokom za oddajo ponudbe uspešno zaključil vsaj dva (2) podobna referenčna posla. Kot podoben referenčni posel bo naročnik upošteval: - primerljiva tovrstna dela iz javnega razpisa (tj. tista dela iz specifikacije naročila, ki jih gospodarski subjekt prevzema v ponudbi, izvedena dela na izgradnji ali vzdrževanju gozdnih cest) v vrednosti vsaj 40.000,00 EUR brez DDV za posamezni objekt.</w:t>
            </w:r>
          </w:p>
          <w:p w14:paraId="48C02994" w14:textId="77777777" w:rsidR="0041161F" w:rsidRDefault="00292177" w:rsidP="004F477D">
            <w:pPr>
              <w:jc w:val="both"/>
              <w:textAlignment w:val="center"/>
            </w:pPr>
            <w:r>
              <w:rPr>
                <w:rFonts w:ascii="Arial" w:hAnsi="Arial" w:cs="Arial"/>
                <w:color w:val="000000"/>
                <w:position w:val="-2"/>
                <w:sz w:val="18"/>
                <w:szCs w:val="18"/>
              </w:rPr>
              <w:t>Kot zaključen posel se upošteva posel, ki je izveden skladno s pogodbo in prevzet s strani investitorja (pridobljeno uporabno dovoljenje ali uspešno izvedena primopredaja objekta).</w:t>
            </w:r>
          </w:p>
        </w:tc>
      </w:tr>
      <w:tr w:rsidR="0041161F" w14:paraId="7A0907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DE619" w14:textId="77777777" w:rsidR="0041161F" w:rsidRDefault="00292177" w:rsidP="004F477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120ED" w14:textId="77777777" w:rsidR="0041161F" w:rsidRDefault="00292177" w:rsidP="004F477D">
            <w:pPr>
              <w:jc w:val="both"/>
              <w:textAlignment w:val="center"/>
            </w:pPr>
            <w:r>
              <w:rPr>
                <w:rFonts w:ascii="Arial" w:hAnsi="Arial" w:cs="Arial"/>
                <w:color w:val="000000"/>
                <w:position w:val="-2"/>
                <w:sz w:val="18"/>
                <w:szCs w:val="18"/>
              </w:rPr>
              <w:t xml:space="preserve">Izpolnjen in podpisan </w:t>
            </w:r>
            <w:r>
              <w:rPr>
                <w:rFonts w:ascii="Arial" w:hAnsi="Arial" w:cs="Arial"/>
                <w:b/>
                <w:bCs/>
                <w:color w:val="000000"/>
                <w:position w:val="-2"/>
                <w:sz w:val="18"/>
                <w:szCs w:val="18"/>
              </w:rPr>
              <w:t>obrazec Referenčna lista gospodarskega subjekta</w:t>
            </w:r>
            <w:r>
              <w:rPr>
                <w:rFonts w:ascii="Arial" w:hAnsi="Arial" w:cs="Arial"/>
                <w:color w:val="000000"/>
                <w:position w:val="-2"/>
                <w:sz w:val="18"/>
                <w:szCs w:val="18"/>
              </w:rPr>
              <w:t xml:space="preserve"> in s strani naročnikov referenčnih poslov potrjeni </w:t>
            </w:r>
            <w:r>
              <w:rPr>
                <w:rFonts w:ascii="Arial" w:hAnsi="Arial" w:cs="Arial"/>
                <w:b/>
                <w:bCs/>
                <w:color w:val="000000"/>
                <w:position w:val="-2"/>
                <w:sz w:val="18"/>
                <w:szCs w:val="18"/>
              </w:rPr>
              <w:t>obrazci Potrdilo o dobro opravljenem delu</w:t>
            </w:r>
            <w:r>
              <w:rPr>
                <w:rFonts w:ascii="Arial" w:hAnsi="Arial" w:cs="Arial"/>
                <w:color w:val="000000"/>
                <w:position w:val="-2"/>
                <w:sz w:val="18"/>
                <w:szCs w:val="18"/>
              </w:rPr>
              <w:t>.</w:t>
            </w:r>
          </w:p>
        </w:tc>
      </w:tr>
      <w:tr w:rsidR="0041161F" w14:paraId="686BCE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B40EB" w14:textId="77777777" w:rsidR="0041161F" w:rsidRDefault="00292177" w:rsidP="004F477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64E10" w14:textId="77777777" w:rsidR="0041161F" w:rsidRDefault="00292177" w:rsidP="004F477D">
            <w:pPr>
              <w:jc w:val="both"/>
              <w:textAlignment w:val="center"/>
            </w:pPr>
            <w:r>
              <w:rPr>
                <w:rFonts w:ascii="Arial" w:hAnsi="Arial" w:cs="Arial"/>
                <w:color w:val="000000"/>
                <w:position w:val="-2"/>
                <w:sz w:val="18"/>
                <w:szCs w:val="18"/>
              </w:rPr>
              <w:t>Posamezna referenca mora v celoti izhajati iz enega posla.</w:t>
            </w:r>
          </w:p>
          <w:p w14:paraId="7B9D9BB8" w14:textId="77777777" w:rsidR="0041161F" w:rsidRDefault="00292177" w:rsidP="004F477D">
            <w:pPr>
              <w:jc w:val="both"/>
              <w:textAlignment w:val="center"/>
            </w:pPr>
            <w:r>
              <w:rPr>
                <w:rFonts w:ascii="Arial" w:hAnsi="Arial" w:cs="Arial"/>
                <w:color w:val="000000"/>
                <w:position w:val="-2"/>
                <w:sz w:val="18"/>
                <w:szCs w:val="18"/>
              </w:rPr>
              <w:t>Naročnik si pridržuje pravico, da navedbe preveri ter zahteva dokazila (npr.: pogodbo z investitorjem, končni obračun, izvajalsko zasedbo,...) o uspešni izvedbi referenčnega posla.</w:t>
            </w:r>
          </w:p>
        </w:tc>
      </w:tr>
      <w:tr w:rsidR="0041161F" w14:paraId="124FA0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EBD938" w14:textId="77777777" w:rsidR="0041161F" w:rsidRDefault="00292177" w:rsidP="004F477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8E029" w14:textId="77777777" w:rsidR="0041161F" w:rsidRDefault="00292177" w:rsidP="004F477D">
            <w:pPr>
              <w:jc w:val="both"/>
              <w:textAlignment w:val="center"/>
            </w:pPr>
            <w:r>
              <w:rPr>
                <w:rFonts w:ascii="Arial" w:hAnsi="Arial" w:cs="Arial"/>
                <w:color w:val="000000"/>
                <w:position w:val="-2"/>
                <w:sz w:val="18"/>
                <w:szCs w:val="18"/>
              </w:rPr>
              <w:t>KUMULATIVNO izpolnjevanje pogoja</w:t>
            </w:r>
          </w:p>
          <w:p w14:paraId="2ABC3BD2" w14:textId="77777777" w:rsidR="0041161F" w:rsidRDefault="00292177" w:rsidP="004F477D">
            <w:pPr>
              <w:jc w:val="both"/>
              <w:textAlignment w:val="center"/>
            </w:pPr>
            <w:r>
              <w:rPr>
                <w:rFonts w:ascii="Arial" w:hAnsi="Arial" w:cs="Arial"/>
                <w:color w:val="000000"/>
                <w:position w:val="-2"/>
                <w:sz w:val="18"/>
                <w:szCs w:val="18"/>
              </w:rPr>
              <w:t> </w:t>
            </w:r>
          </w:p>
        </w:tc>
      </w:tr>
      <w:tr w:rsidR="0041161F" w14:paraId="18F3EE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C2F970" w14:textId="77777777" w:rsidR="0041161F" w:rsidRDefault="00292177" w:rsidP="004F477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7F6C9" w14:textId="77777777" w:rsidR="0041161F" w:rsidRDefault="00292177" w:rsidP="004F477D">
            <w:pPr>
              <w:jc w:val="both"/>
              <w:textAlignment w:val="center"/>
            </w:pPr>
            <w:r>
              <w:rPr>
                <w:rFonts w:ascii="Arial" w:hAnsi="Arial" w:cs="Arial"/>
                <w:color w:val="000000"/>
                <w:position w:val="-2"/>
                <w:sz w:val="18"/>
                <w:szCs w:val="18"/>
              </w:rPr>
              <w:t>NI POTREBNO izpolnjevati pogoja</w:t>
            </w:r>
          </w:p>
          <w:p w14:paraId="12F3403C" w14:textId="77777777" w:rsidR="0041161F" w:rsidRDefault="00292177" w:rsidP="004F477D">
            <w:pPr>
              <w:jc w:val="both"/>
              <w:textAlignment w:val="center"/>
            </w:pPr>
            <w:r>
              <w:rPr>
                <w:rFonts w:ascii="Arial" w:hAnsi="Arial" w:cs="Arial"/>
                <w:color w:val="000000"/>
                <w:position w:val="-2"/>
                <w:sz w:val="18"/>
                <w:szCs w:val="18"/>
              </w:rPr>
              <w:t> </w:t>
            </w:r>
          </w:p>
        </w:tc>
      </w:tr>
    </w:tbl>
    <w:p w14:paraId="611740A0" w14:textId="77777777" w:rsidR="0041161F" w:rsidRDefault="0041161F" w:rsidP="004F477D">
      <w:pPr>
        <w:spacing w:after="0" w:line="240" w:lineRule="auto"/>
        <w:sectPr w:rsidR="0041161F" w:rsidSect="00D931BF">
          <w:pgSz w:w="11906" w:h="16838"/>
          <w:pgMar w:top="1418" w:right="1418" w:bottom="1418" w:left="1418" w:header="567" w:footer="680" w:gutter="0"/>
          <w:cols w:space="708"/>
          <w:docGrid w:linePitch="360"/>
        </w:sectPr>
      </w:pPr>
    </w:p>
    <w:p w14:paraId="541730A9" w14:textId="77777777" w:rsidR="00292177" w:rsidRPr="00141928" w:rsidRDefault="00292177"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41161F" w14:paraId="195200EF" w14:textId="77777777">
        <w:tc>
          <w:tcPr>
            <w:tcW w:w="0" w:type="auto"/>
            <w:shd w:val="clear" w:color="auto" w:fill="000000"/>
            <w:tcMar>
              <w:top w:w="150" w:type="dxa"/>
              <w:bottom w:w="150" w:type="dxa"/>
            </w:tcMar>
            <w:vAlign w:val="center"/>
          </w:tcPr>
          <w:p w14:paraId="18B2AAE0" w14:textId="77777777" w:rsidR="0041161F" w:rsidRDefault="00292177">
            <w:pPr>
              <w:jc w:val="center"/>
            </w:pPr>
            <w:r>
              <w:rPr>
                <w:rFonts w:ascii="Arial" w:hAnsi="Arial" w:cs="Arial"/>
                <w:b/>
                <w:bCs/>
                <w:color w:val="FFFFFF"/>
                <w:position w:val="-2"/>
                <w:sz w:val="18"/>
                <w:szCs w:val="18"/>
                <w:shd w:val="clear" w:color="auto" w:fill="000000"/>
              </w:rPr>
              <w:t>Zavarovanje za dobro izvedbo</w:t>
            </w:r>
          </w:p>
        </w:tc>
      </w:tr>
    </w:tbl>
    <w:p w14:paraId="79FA9515" w14:textId="77777777" w:rsidR="0041161F" w:rsidRDefault="00292177">
      <w:pPr>
        <w:spacing w:before="225" w:after="225" w:line="240" w:lineRule="auto"/>
        <w:jc w:val="both"/>
      </w:pPr>
      <w:r>
        <w:rPr>
          <w:rFonts w:ascii="Arial" w:hAnsi="Arial" w:cs="Arial"/>
          <w:color w:val="000000"/>
          <w:sz w:val="18"/>
          <w:szCs w:val="18"/>
        </w:rPr>
        <w:t>Instrument zavarovanja: menica</w:t>
      </w:r>
    </w:p>
    <w:p w14:paraId="1D3632AE" w14:textId="77777777" w:rsidR="0041161F" w:rsidRDefault="00292177">
      <w:pPr>
        <w:spacing w:before="225" w:after="225" w:line="240" w:lineRule="auto"/>
        <w:jc w:val="both"/>
      </w:pPr>
      <w:r>
        <w:rPr>
          <w:rFonts w:ascii="Arial" w:hAnsi="Arial" w:cs="Arial"/>
          <w:color w:val="000000"/>
          <w:sz w:val="18"/>
          <w:szCs w:val="18"/>
        </w:rPr>
        <w:t>Višina zavarovanja: najmanj 10,00 % pogodbene vrednosti z DDV</w:t>
      </w:r>
    </w:p>
    <w:p w14:paraId="4342EDFD" w14:textId="77777777" w:rsidR="0041161F" w:rsidRDefault="00292177">
      <w:pPr>
        <w:spacing w:before="225" w:after="225" w:line="240" w:lineRule="auto"/>
        <w:jc w:val="both"/>
      </w:pPr>
      <w:r>
        <w:rPr>
          <w:rFonts w:ascii="Arial" w:hAnsi="Arial" w:cs="Arial"/>
          <w:color w:val="000000"/>
          <w:sz w:val="18"/>
          <w:szCs w:val="18"/>
        </w:rPr>
        <w:t>Čas veljavnosti: najmanj 60 dni od roka za izvedbo del</w:t>
      </w:r>
    </w:p>
    <w:p w14:paraId="79B0E643" w14:textId="77777777" w:rsidR="0041161F" w:rsidRDefault="00292177">
      <w:pPr>
        <w:spacing w:before="225" w:after="225" w:line="240" w:lineRule="auto"/>
        <w:jc w:val="both"/>
      </w:pPr>
      <w:r>
        <w:rPr>
          <w:rFonts w:ascii="Arial" w:hAnsi="Arial" w:cs="Arial"/>
          <w:color w:val="000000"/>
          <w:sz w:val="18"/>
          <w:szCs w:val="18"/>
        </w:rPr>
        <w:t>Zahtevanje dokazila: ni zahtevano dokazilo</w:t>
      </w:r>
    </w:p>
    <w:p w14:paraId="127E9300" w14:textId="77777777" w:rsidR="0041161F" w:rsidRDefault="00292177">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41161F" w14:paraId="783634F8" w14:textId="77777777">
        <w:tc>
          <w:tcPr>
            <w:tcW w:w="0" w:type="auto"/>
            <w:shd w:val="clear" w:color="auto" w:fill="000000"/>
            <w:tcMar>
              <w:top w:w="150" w:type="dxa"/>
              <w:bottom w:w="150" w:type="dxa"/>
            </w:tcMar>
            <w:vAlign w:val="center"/>
          </w:tcPr>
          <w:p w14:paraId="1CDA27D1" w14:textId="77777777" w:rsidR="0041161F" w:rsidRDefault="00292177">
            <w:pPr>
              <w:jc w:val="center"/>
            </w:pPr>
            <w:r>
              <w:rPr>
                <w:rFonts w:ascii="Arial" w:hAnsi="Arial" w:cs="Arial"/>
                <w:b/>
                <w:bCs/>
                <w:color w:val="FFFFFF"/>
                <w:position w:val="-2"/>
                <w:sz w:val="18"/>
                <w:szCs w:val="18"/>
                <w:shd w:val="clear" w:color="auto" w:fill="000000"/>
              </w:rPr>
              <w:t>Zavarovanje za odpravo napak</w:t>
            </w:r>
          </w:p>
        </w:tc>
      </w:tr>
    </w:tbl>
    <w:p w14:paraId="529B0933" w14:textId="77777777" w:rsidR="0041161F" w:rsidRDefault="00292177">
      <w:pPr>
        <w:spacing w:before="225" w:after="225" w:line="240" w:lineRule="auto"/>
        <w:jc w:val="both"/>
      </w:pPr>
      <w:r>
        <w:rPr>
          <w:rFonts w:ascii="Arial" w:hAnsi="Arial" w:cs="Arial"/>
          <w:color w:val="000000"/>
          <w:sz w:val="18"/>
          <w:szCs w:val="18"/>
        </w:rPr>
        <w:t>Instrument zavarovanja: menica</w:t>
      </w:r>
    </w:p>
    <w:p w14:paraId="20BCD427" w14:textId="77777777" w:rsidR="0041161F" w:rsidRDefault="00292177">
      <w:pPr>
        <w:spacing w:before="225" w:after="225" w:line="240" w:lineRule="auto"/>
        <w:jc w:val="both"/>
      </w:pPr>
      <w:r>
        <w:rPr>
          <w:rFonts w:ascii="Arial" w:hAnsi="Arial" w:cs="Arial"/>
          <w:color w:val="000000"/>
          <w:sz w:val="18"/>
          <w:szCs w:val="18"/>
        </w:rPr>
        <w:t>Višina zavarovanja: najmanj 5,00 % pogodbene vrednosti z DDV</w:t>
      </w:r>
    </w:p>
    <w:p w14:paraId="0723A1DB" w14:textId="77777777" w:rsidR="0041161F" w:rsidRDefault="00292177">
      <w:pPr>
        <w:spacing w:before="225" w:after="225" w:line="240" w:lineRule="auto"/>
        <w:jc w:val="both"/>
      </w:pPr>
      <w:r>
        <w:rPr>
          <w:rFonts w:ascii="Arial" w:hAnsi="Arial" w:cs="Arial"/>
          <w:color w:val="000000"/>
          <w:sz w:val="18"/>
          <w:szCs w:val="18"/>
        </w:rPr>
        <w:t>Čas veljavnosti: najmanj 2 leti od uspešno izvedene primopredaje izvedenih del.</w:t>
      </w:r>
    </w:p>
    <w:p w14:paraId="7D04FF2F" w14:textId="77777777" w:rsidR="0041161F" w:rsidRDefault="00292177">
      <w:pPr>
        <w:spacing w:before="225" w:after="225" w:line="240" w:lineRule="auto"/>
        <w:jc w:val="both"/>
      </w:pPr>
      <w:r>
        <w:rPr>
          <w:rFonts w:ascii="Arial" w:hAnsi="Arial" w:cs="Arial"/>
          <w:color w:val="000000"/>
          <w:sz w:val="18"/>
          <w:szCs w:val="18"/>
        </w:rPr>
        <w:t>Zahtevanje dokazila: ni zahtevano dokazilo</w:t>
      </w:r>
    </w:p>
    <w:p w14:paraId="43BEA9DB" w14:textId="77777777" w:rsidR="0041161F" w:rsidRDefault="00292177">
      <w:pPr>
        <w:spacing w:before="225" w:after="225" w:line="240" w:lineRule="auto"/>
      </w:pPr>
      <w:r>
        <w:rPr>
          <w:rFonts w:ascii="Arial" w:hAnsi="Arial" w:cs="Arial"/>
          <w:color w:val="000000"/>
          <w:sz w:val="18"/>
          <w:szCs w:val="18"/>
        </w:rPr>
        <w:t>Ponudnik z oddajo ponudbe potrjuje, da bo naročniku izročil ustrezno zavarovanje.</w:t>
      </w:r>
    </w:p>
    <w:p w14:paraId="04871319" w14:textId="77777777" w:rsidR="0041161F" w:rsidRDefault="0041161F">
      <w:pPr>
        <w:sectPr w:rsidR="0041161F" w:rsidSect="00D931BF">
          <w:pgSz w:w="11906" w:h="16838"/>
          <w:pgMar w:top="1418" w:right="1418" w:bottom="1418" w:left="1418" w:header="567" w:footer="680" w:gutter="0"/>
          <w:cols w:space="708"/>
          <w:docGrid w:linePitch="360"/>
        </w:sectPr>
      </w:pPr>
    </w:p>
    <w:p w14:paraId="4CF46612" w14:textId="77777777" w:rsidR="00292177" w:rsidRPr="00A207D9" w:rsidRDefault="00292177"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6FC9F06" w14:textId="77777777" w:rsidR="00292177" w:rsidRDefault="00292177"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41161F" w14:paraId="6890054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346D84E5" w14:textId="77777777" w:rsidR="0041161F" w:rsidRDefault="00292177">
            <w:r>
              <w:rPr>
                <w:rFonts w:ascii="Arial" w:hAnsi="Arial" w:cs="Arial"/>
                <w:b/>
                <w:bCs/>
                <w:color w:val="000000"/>
                <w:position w:val="-2"/>
                <w:sz w:val="18"/>
                <w:szCs w:val="18"/>
                <w:shd w:val="clear" w:color="auto" w:fill="FFFFFF"/>
              </w:rPr>
              <w:t>Splošne specifikacije</w:t>
            </w:r>
          </w:p>
        </w:tc>
      </w:tr>
    </w:tbl>
    <w:p w14:paraId="78267410" w14:textId="77777777" w:rsidR="0041161F" w:rsidRDefault="00292177">
      <w:pPr>
        <w:spacing w:before="225" w:after="225" w:line="240" w:lineRule="auto"/>
      </w:pPr>
      <w:r>
        <w:rPr>
          <w:rFonts w:ascii="Arial" w:hAnsi="Arial" w:cs="Arial"/>
          <w:color w:val="000000"/>
          <w:sz w:val="18"/>
          <w:szCs w:val="18"/>
        </w:rPr>
        <w:t>Vzdrževanje gozdnih cest v občini Črnomelj v letih 2025 in 2026, skladno s planom, katerega je pripravil Zavod za gozdove Slovenije.</w:t>
      </w:r>
    </w:p>
    <w:tbl>
      <w:tblPr>
        <w:tblStyle w:val="NormalTablePHPDOCX"/>
        <w:tblW w:w="2500" w:type="pct"/>
        <w:tblInd w:w="108" w:type="dxa"/>
        <w:tblLook w:val="04A0" w:firstRow="1" w:lastRow="0" w:firstColumn="1" w:lastColumn="0" w:noHBand="0" w:noVBand="1"/>
      </w:tblPr>
      <w:tblGrid>
        <w:gridCol w:w="4529"/>
      </w:tblGrid>
      <w:tr w:rsidR="0041161F" w14:paraId="7E48511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63F87C4" w14:textId="77777777" w:rsidR="0041161F" w:rsidRDefault="00292177">
            <w:r>
              <w:rPr>
                <w:rFonts w:ascii="Arial" w:hAnsi="Arial" w:cs="Arial"/>
                <w:b/>
                <w:bCs/>
                <w:color w:val="000000"/>
                <w:position w:val="-2"/>
                <w:sz w:val="18"/>
                <w:szCs w:val="18"/>
                <w:shd w:val="clear" w:color="auto" w:fill="FFFFFF"/>
              </w:rPr>
              <w:t>Opis predmeta/postavke 1: Vzdrževanje gozdnih cest v občini Črnomelj 2025 – 2026 (ponovitev)</w:t>
            </w:r>
          </w:p>
        </w:tc>
      </w:tr>
    </w:tbl>
    <w:p w14:paraId="375B553E" w14:textId="77777777" w:rsidR="0041161F" w:rsidRDefault="00292177">
      <w:pPr>
        <w:spacing w:before="225" w:after="225" w:line="240" w:lineRule="auto"/>
        <w:jc w:val="both"/>
      </w:pPr>
      <w:r>
        <w:rPr>
          <w:rFonts w:ascii="Arial" w:hAnsi="Arial" w:cs="Arial"/>
          <w:color w:val="000000"/>
          <w:sz w:val="18"/>
          <w:szCs w:val="18"/>
        </w:rPr>
        <w:t>Dela bodo izvedena v skladu z izdelanim popisom del, ki je sestavni del razpisne dokumentacije.</w:t>
      </w:r>
    </w:p>
    <w:p w14:paraId="45E1F16E" w14:textId="77777777" w:rsidR="0041161F" w:rsidRDefault="0041161F">
      <w:pPr>
        <w:sectPr w:rsidR="0041161F" w:rsidSect="00D931BF">
          <w:pgSz w:w="11906" w:h="16838"/>
          <w:pgMar w:top="1418" w:right="1418" w:bottom="1418" w:left="1418" w:header="567" w:footer="680" w:gutter="0"/>
          <w:cols w:space="708"/>
          <w:docGrid w:linePitch="360"/>
        </w:sectPr>
      </w:pPr>
    </w:p>
    <w:p w14:paraId="07F7F4DD" w14:textId="77777777" w:rsidR="00292177" w:rsidRPr="00A17BFF" w:rsidRDefault="00292177"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4E7964FA" w14:textId="77777777" w:rsidR="00292177" w:rsidRPr="00A17BFF" w:rsidRDefault="00292177" w:rsidP="00827BFC">
      <w:pPr>
        <w:pStyle w:val="Paragraf"/>
        <w:rPr>
          <w:rFonts w:ascii="Arial" w:hAnsi="Arial" w:cs="Arial"/>
        </w:rPr>
      </w:pPr>
    </w:p>
    <w:p w14:paraId="2223A87C" w14:textId="77777777" w:rsidR="0041161F" w:rsidRDefault="0029217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D035278" w14:textId="77777777" w:rsidR="0041161F" w:rsidRDefault="00292177">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37FB2FE" w14:textId="77777777" w:rsidR="0041161F" w:rsidRDefault="0029217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502753E" w14:textId="77777777" w:rsidR="00292177" w:rsidRPr="00A17BFF" w:rsidRDefault="00292177"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263"/>
        <w:gridCol w:w="3782"/>
      </w:tblGrid>
      <w:tr w:rsidR="0041161F" w14:paraId="004C495A" w14:textId="77777777" w:rsidTr="00844E1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A58A37D" w14:textId="77777777" w:rsidR="0041161F" w:rsidRDefault="00292177" w:rsidP="00844E14">
            <w:pPr>
              <w:jc w:val="center"/>
            </w:pPr>
            <w:r>
              <w:rPr>
                <w:rFonts w:ascii="Arial" w:hAnsi="Arial" w:cs="Arial"/>
                <w:b/>
                <w:bCs/>
                <w:color w:val="000000"/>
                <w:position w:val="-3"/>
                <w:sz w:val="20"/>
                <w:szCs w:val="20"/>
                <w:shd w:val="clear" w:color="auto" w:fill="AAAAAA"/>
              </w:rPr>
              <w:t>Obrazec</w:t>
            </w:r>
          </w:p>
        </w:tc>
        <w:tc>
          <w:tcPr>
            <w:tcW w:w="235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584D5B0" w14:textId="77777777" w:rsidR="0041161F" w:rsidRDefault="00292177" w:rsidP="00844E14">
            <w:pPr>
              <w:jc w:val="center"/>
            </w:pPr>
            <w:r>
              <w:rPr>
                <w:rFonts w:ascii="Arial" w:hAnsi="Arial" w:cs="Arial"/>
                <w:b/>
                <w:bCs/>
                <w:color w:val="000000"/>
                <w:position w:val="-3"/>
                <w:sz w:val="20"/>
                <w:szCs w:val="20"/>
                <w:shd w:val="clear" w:color="auto" w:fill="AAAAAA"/>
              </w:rPr>
              <w:t>Naziv</w:t>
            </w:r>
          </w:p>
        </w:tc>
        <w:tc>
          <w:tcPr>
            <w:tcW w:w="208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406B4A1" w14:textId="77777777" w:rsidR="0041161F" w:rsidRDefault="00292177" w:rsidP="00844E14">
            <w:pPr>
              <w:jc w:val="center"/>
            </w:pPr>
            <w:r>
              <w:rPr>
                <w:rFonts w:ascii="Arial" w:hAnsi="Arial" w:cs="Arial"/>
                <w:b/>
                <w:bCs/>
                <w:color w:val="000000"/>
                <w:position w:val="-3"/>
                <w:sz w:val="20"/>
                <w:szCs w:val="20"/>
                <w:shd w:val="clear" w:color="auto" w:fill="AAAAAA"/>
              </w:rPr>
              <w:t>Opombe</w:t>
            </w:r>
          </w:p>
        </w:tc>
      </w:tr>
      <w:tr w:rsidR="0041161F" w14:paraId="219954CA"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A6B267" w14:textId="77777777" w:rsidR="0041161F" w:rsidRDefault="00292177" w:rsidP="00844E14">
            <w:r>
              <w:rPr>
                <w:rFonts w:ascii="Arial" w:hAnsi="Arial" w:cs="Arial"/>
                <w:color w:val="000000"/>
                <w:position w:val="-2"/>
                <w:sz w:val="18"/>
                <w:szCs w:val="18"/>
              </w:rPr>
              <w:t>1</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6CF71" w14:textId="77777777" w:rsidR="0041161F" w:rsidRDefault="00292177" w:rsidP="00844E14">
            <w:r>
              <w:rPr>
                <w:rFonts w:ascii="Arial" w:hAnsi="Arial" w:cs="Arial"/>
                <w:color w:val="000000"/>
                <w:position w:val="-2"/>
                <w:sz w:val="18"/>
                <w:szCs w:val="18"/>
              </w:rPr>
              <w:t>Ponudba</w:t>
            </w:r>
          </w:p>
          <w:p w14:paraId="152108D9"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5D191E" w14:textId="77777777" w:rsidR="0041161F" w:rsidRDefault="00292177" w:rsidP="00844E14">
            <w:pPr>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41161F" w14:paraId="0B6E5123"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68867" w14:textId="77777777" w:rsidR="0041161F" w:rsidRDefault="00292177" w:rsidP="00844E14">
            <w:r>
              <w:rPr>
                <w:rFonts w:ascii="Arial" w:hAnsi="Arial" w:cs="Arial"/>
                <w:color w:val="000000"/>
                <w:position w:val="-2"/>
                <w:sz w:val="18"/>
                <w:szCs w:val="18"/>
              </w:rPr>
              <w:t>2</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B81AE" w14:textId="77777777" w:rsidR="0041161F" w:rsidRDefault="00292177" w:rsidP="00844E14">
            <w:r>
              <w:rPr>
                <w:rFonts w:ascii="Arial" w:hAnsi="Arial" w:cs="Arial"/>
                <w:color w:val="000000"/>
                <w:position w:val="-2"/>
                <w:sz w:val="18"/>
                <w:szCs w:val="18"/>
              </w:rPr>
              <w:t>Krovna izjava</w:t>
            </w:r>
          </w:p>
          <w:p w14:paraId="606AB4C5"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5CB1F" w14:textId="77777777" w:rsidR="0041161F" w:rsidRDefault="00292177" w:rsidP="00844E14">
            <w:pPr>
              <w:jc w:val="both"/>
              <w:textAlignment w:val="center"/>
            </w:pPr>
            <w:r>
              <w:rPr>
                <w:rFonts w:ascii="Arial" w:hAnsi="Arial" w:cs="Arial"/>
                <w:color w:val="000000"/>
                <w:position w:val="-2"/>
                <w:sz w:val="18"/>
                <w:szCs w:val="18"/>
              </w:rPr>
              <w:t>Izpolnjen, podpisan in žigosan.</w:t>
            </w:r>
          </w:p>
        </w:tc>
      </w:tr>
      <w:tr w:rsidR="0041161F" w14:paraId="2B232D90"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B5C58" w14:textId="77777777" w:rsidR="0041161F" w:rsidRDefault="00292177" w:rsidP="00844E14">
            <w:r>
              <w:rPr>
                <w:rFonts w:ascii="Arial" w:hAnsi="Arial" w:cs="Arial"/>
                <w:color w:val="000000"/>
                <w:position w:val="-2"/>
                <w:sz w:val="18"/>
                <w:szCs w:val="18"/>
              </w:rPr>
              <w:t>3</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27162" w14:textId="77777777" w:rsidR="0041161F" w:rsidRDefault="00292177" w:rsidP="00844E14">
            <w:r>
              <w:rPr>
                <w:rFonts w:ascii="Arial" w:hAnsi="Arial" w:cs="Arial"/>
                <w:color w:val="000000"/>
                <w:position w:val="-2"/>
                <w:sz w:val="18"/>
                <w:szCs w:val="18"/>
              </w:rPr>
              <w:t>ESPD</w:t>
            </w:r>
          </w:p>
          <w:p w14:paraId="4B44BF80"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377EE" w14:textId="77777777" w:rsidR="0041161F" w:rsidRDefault="00292177" w:rsidP="00844E14">
            <w:pPr>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41161F" w14:paraId="5DAC47B7"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41161F" w14:paraId="2CD18CD1" w14:textId="77777777">
                    <w:tc>
                      <w:tcPr>
                        <w:tcW w:w="0" w:type="auto"/>
                        <w:tcMar>
                          <w:top w:w="0" w:type="auto"/>
                          <w:bottom w:w="0" w:type="auto"/>
                        </w:tcMar>
                      </w:tcPr>
                      <w:p w14:paraId="13CCA48E" w14:textId="77777777" w:rsidR="0041161F" w:rsidRDefault="0041161F" w:rsidP="00844E14"/>
                    </w:tc>
                  </w:tr>
                </w:tbl>
                <w:p w14:paraId="7E13EE5C" w14:textId="77777777" w:rsidR="0041161F" w:rsidRDefault="0041161F" w:rsidP="00844E14"/>
              </w:tc>
            </w:tr>
          </w:tbl>
          <w:p w14:paraId="354820E8" w14:textId="77777777" w:rsidR="0041161F" w:rsidRDefault="0041161F" w:rsidP="00844E14"/>
        </w:tc>
      </w:tr>
      <w:tr w:rsidR="0041161F" w14:paraId="2C34D108"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7B983" w14:textId="77777777" w:rsidR="0041161F" w:rsidRDefault="00292177" w:rsidP="00844E14">
            <w:r>
              <w:rPr>
                <w:rFonts w:ascii="Arial" w:hAnsi="Arial" w:cs="Arial"/>
                <w:color w:val="000000"/>
                <w:position w:val="-2"/>
                <w:sz w:val="18"/>
                <w:szCs w:val="18"/>
              </w:rPr>
              <w:t>4</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4CC60" w14:textId="77777777" w:rsidR="0041161F" w:rsidRDefault="00292177" w:rsidP="00844E14">
            <w:r>
              <w:rPr>
                <w:rFonts w:ascii="Arial" w:hAnsi="Arial" w:cs="Arial"/>
                <w:color w:val="000000"/>
                <w:position w:val="-2"/>
                <w:sz w:val="18"/>
                <w:szCs w:val="18"/>
              </w:rPr>
              <w:t>Seznam članov organov in zastopnikov gospodarskega subjekta</w:t>
            </w:r>
          </w:p>
          <w:p w14:paraId="05116D66"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E9289" w14:textId="77777777" w:rsidR="0041161F" w:rsidRDefault="00292177" w:rsidP="00844E14">
            <w:pPr>
              <w:jc w:val="both"/>
              <w:textAlignment w:val="center"/>
            </w:pPr>
            <w:r>
              <w:rPr>
                <w:rFonts w:ascii="Arial" w:hAnsi="Arial" w:cs="Arial"/>
                <w:color w:val="000000"/>
                <w:position w:val="-2"/>
                <w:sz w:val="18"/>
                <w:szCs w:val="18"/>
              </w:rPr>
              <w:t>Izpolnjen, podpisan in žigosan. </w:t>
            </w:r>
          </w:p>
          <w:p w14:paraId="46685940" w14:textId="77777777" w:rsidR="0041161F" w:rsidRDefault="00292177" w:rsidP="00844E14">
            <w:pPr>
              <w:jc w:val="both"/>
              <w:textAlignment w:val="center"/>
            </w:pPr>
            <w:r>
              <w:rPr>
                <w:rFonts w:ascii="Arial" w:hAnsi="Arial" w:cs="Arial"/>
                <w:color w:val="000000"/>
                <w:position w:val="-2"/>
                <w:sz w:val="18"/>
                <w:szCs w:val="18"/>
              </w:rPr>
              <w:t>Potrebno predložiti tudi za člane organov in zastopnike partnerjev in podizvajalcev.</w:t>
            </w:r>
          </w:p>
        </w:tc>
      </w:tr>
      <w:tr w:rsidR="0041161F" w14:paraId="525DA0C9"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3DF26" w14:textId="77777777" w:rsidR="0041161F" w:rsidRDefault="00292177" w:rsidP="00844E14">
            <w:r>
              <w:rPr>
                <w:rFonts w:ascii="Arial" w:hAnsi="Arial" w:cs="Arial"/>
                <w:color w:val="000000"/>
                <w:position w:val="-2"/>
                <w:sz w:val="18"/>
                <w:szCs w:val="18"/>
              </w:rPr>
              <w:t>5</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D473F9" w14:textId="77777777" w:rsidR="0041161F" w:rsidRDefault="00292177" w:rsidP="00844E14">
            <w:r>
              <w:rPr>
                <w:rFonts w:ascii="Arial" w:hAnsi="Arial" w:cs="Arial"/>
                <w:color w:val="000000"/>
                <w:position w:val="-2"/>
                <w:sz w:val="18"/>
                <w:szCs w:val="18"/>
              </w:rPr>
              <w:t>Referenčna lista gospodarskega subjekta</w:t>
            </w:r>
          </w:p>
          <w:p w14:paraId="2871CFA8"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827DA" w14:textId="77777777" w:rsidR="0041161F" w:rsidRDefault="00292177" w:rsidP="00844E14">
            <w:pPr>
              <w:jc w:val="both"/>
              <w:textAlignment w:val="center"/>
            </w:pPr>
            <w:r>
              <w:rPr>
                <w:rFonts w:ascii="Arial" w:hAnsi="Arial" w:cs="Arial"/>
                <w:color w:val="000000"/>
                <w:position w:val="-2"/>
                <w:sz w:val="18"/>
                <w:szCs w:val="18"/>
              </w:rPr>
              <w:t>Izpolnjen.</w:t>
            </w:r>
          </w:p>
        </w:tc>
      </w:tr>
      <w:tr w:rsidR="0041161F" w14:paraId="6B6555C2"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E2542" w14:textId="77777777" w:rsidR="0041161F" w:rsidRDefault="00292177" w:rsidP="00844E14">
            <w:r>
              <w:rPr>
                <w:rFonts w:ascii="Arial" w:hAnsi="Arial" w:cs="Arial"/>
                <w:color w:val="000000"/>
                <w:position w:val="-2"/>
                <w:sz w:val="18"/>
                <w:szCs w:val="18"/>
              </w:rPr>
              <w:t>6</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83C3B" w14:textId="77777777" w:rsidR="0041161F" w:rsidRDefault="00292177" w:rsidP="00844E14">
            <w:r>
              <w:rPr>
                <w:rFonts w:ascii="Arial" w:hAnsi="Arial" w:cs="Arial"/>
                <w:color w:val="000000"/>
                <w:position w:val="-2"/>
                <w:sz w:val="18"/>
                <w:szCs w:val="18"/>
              </w:rPr>
              <w:t>Potrdilo o dobro opravljenem delu</w:t>
            </w:r>
          </w:p>
          <w:p w14:paraId="47CB6299"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26624" w14:textId="77777777" w:rsidR="0041161F" w:rsidRDefault="00292177" w:rsidP="00844E14">
            <w:pPr>
              <w:jc w:val="both"/>
              <w:textAlignment w:val="center"/>
            </w:pPr>
            <w:r>
              <w:rPr>
                <w:rFonts w:ascii="Arial" w:hAnsi="Arial" w:cs="Arial"/>
                <w:color w:val="000000"/>
                <w:position w:val="-2"/>
                <w:sz w:val="18"/>
                <w:szCs w:val="18"/>
              </w:rPr>
              <w:t>Izpolnjen, potrjen s strani naročnika posla.</w:t>
            </w:r>
          </w:p>
        </w:tc>
      </w:tr>
      <w:tr w:rsidR="0041161F" w14:paraId="007D9588"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7D5C9" w14:textId="77777777" w:rsidR="0041161F" w:rsidRDefault="00292177" w:rsidP="00844E14">
            <w:r>
              <w:rPr>
                <w:rFonts w:ascii="Arial" w:hAnsi="Arial" w:cs="Arial"/>
                <w:color w:val="000000"/>
                <w:position w:val="-2"/>
                <w:sz w:val="18"/>
                <w:szCs w:val="18"/>
              </w:rPr>
              <w:t>7</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13F7C" w14:textId="77777777" w:rsidR="0041161F" w:rsidRDefault="00292177" w:rsidP="00844E14">
            <w:r>
              <w:rPr>
                <w:rFonts w:ascii="Arial" w:hAnsi="Arial" w:cs="Arial"/>
                <w:color w:val="000000"/>
                <w:position w:val="-2"/>
                <w:sz w:val="18"/>
                <w:szCs w:val="18"/>
              </w:rPr>
              <w:t>Razpoložljiva mehanizacija/stroji</w:t>
            </w:r>
          </w:p>
          <w:p w14:paraId="021D4C1F"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DED18" w14:textId="77777777" w:rsidR="0041161F" w:rsidRDefault="00292177" w:rsidP="00844E14">
            <w:pPr>
              <w:jc w:val="both"/>
              <w:textAlignment w:val="center"/>
            </w:pPr>
            <w:r>
              <w:rPr>
                <w:rFonts w:ascii="Arial" w:hAnsi="Arial" w:cs="Arial"/>
                <w:color w:val="000000"/>
                <w:position w:val="-2"/>
                <w:sz w:val="18"/>
                <w:szCs w:val="18"/>
              </w:rPr>
              <w:t>Izpolnjen, podpisan in žigosan.</w:t>
            </w:r>
          </w:p>
        </w:tc>
      </w:tr>
      <w:tr w:rsidR="0041161F" w14:paraId="02EA5249"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E246C" w14:textId="77777777" w:rsidR="0041161F" w:rsidRDefault="00292177" w:rsidP="00844E14">
            <w:r>
              <w:rPr>
                <w:rFonts w:ascii="Arial" w:hAnsi="Arial" w:cs="Arial"/>
                <w:color w:val="000000"/>
                <w:position w:val="-2"/>
                <w:sz w:val="18"/>
                <w:szCs w:val="18"/>
              </w:rPr>
              <w:t>8</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82EE9" w14:textId="77777777" w:rsidR="0041161F" w:rsidRDefault="00292177" w:rsidP="00844E14">
            <w:r>
              <w:rPr>
                <w:rFonts w:ascii="Arial" w:hAnsi="Arial" w:cs="Arial"/>
                <w:color w:val="000000"/>
                <w:position w:val="-2"/>
                <w:sz w:val="18"/>
                <w:szCs w:val="18"/>
              </w:rPr>
              <w:t>Vzorec menične izjave za dobro izvedbo</w:t>
            </w:r>
          </w:p>
          <w:p w14:paraId="1D9C6069"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B65BA" w14:textId="77777777" w:rsidR="0041161F" w:rsidRDefault="00292177" w:rsidP="00844E14">
            <w:pPr>
              <w:jc w:val="both"/>
              <w:textAlignment w:val="center"/>
            </w:pPr>
            <w:r>
              <w:rPr>
                <w:rFonts w:ascii="Arial" w:hAnsi="Arial" w:cs="Arial"/>
                <w:color w:val="000000"/>
                <w:position w:val="-2"/>
                <w:sz w:val="18"/>
                <w:szCs w:val="18"/>
              </w:rPr>
              <w:t>Parafiran ali elektronsko podpisan.</w:t>
            </w:r>
          </w:p>
        </w:tc>
      </w:tr>
      <w:tr w:rsidR="0041161F" w14:paraId="60B748A5"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37975" w14:textId="77777777" w:rsidR="0041161F" w:rsidRDefault="00292177" w:rsidP="00844E14">
            <w:r>
              <w:rPr>
                <w:rFonts w:ascii="Arial" w:hAnsi="Arial" w:cs="Arial"/>
                <w:color w:val="000000"/>
                <w:position w:val="-2"/>
                <w:sz w:val="18"/>
                <w:szCs w:val="18"/>
              </w:rPr>
              <w:t>9</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76D86" w14:textId="77777777" w:rsidR="0041161F" w:rsidRDefault="00292177" w:rsidP="00844E14">
            <w:r>
              <w:rPr>
                <w:rFonts w:ascii="Arial" w:hAnsi="Arial" w:cs="Arial"/>
                <w:color w:val="000000"/>
                <w:position w:val="-2"/>
                <w:sz w:val="18"/>
                <w:szCs w:val="18"/>
              </w:rPr>
              <w:t>Vzorec menične izjave za odpravo napak</w:t>
            </w:r>
          </w:p>
          <w:p w14:paraId="02718D5E"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900F9" w14:textId="77777777" w:rsidR="0041161F" w:rsidRDefault="00292177" w:rsidP="00844E14">
            <w:pPr>
              <w:jc w:val="both"/>
              <w:textAlignment w:val="center"/>
            </w:pPr>
            <w:r>
              <w:rPr>
                <w:rFonts w:ascii="Arial" w:hAnsi="Arial" w:cs="Arial"/>
                <w:color w:val="000000"/>
                <w:position w:val="-2"/>
                <w:sz w:val="18"/>
                <w:szCs w:val="18"/>
              </w:rPr>
              <w:t>Parafiran ali elektronsko podpisan.</w:t>
            </w:r>
          </w:p>
        </w:tc>
      </w:tr>
      <w:tr w:rsidR="0041161F" w14:paraId="609676A5"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AB9E8" w14:textId="77777777" w:rsidR="0041161F" w:rsidRDefault="00292177" w:rsidP="00844E14">
            <w:r>
              <w:rPr>
                <w:rFonts w:ascii="Arial" w:hAnsi="Arial" w:cs="Arial"/>
                <w:color w:val="000000"/>
                <w:position w:val="-2"/>
                <w:sz w:val="18"/>
                <w:szCs w:val="18"/>
              </w:rPr>
              <w:t>10</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ADC91" w14:textId="77777777" w:rsidR="0041161F" w:rsidRDefault="00292177" w:rsidP="00844E14">
            <w:r>
              <w:rPr>
                <w:rFonts w:ascii="Arial" w:hAnsi="Arial" w:cs="Arial"/>
                <w:color w:val="000000"/>
                <w:position w:val="-2"/>
                <w:sz w:val="18"/>
                <w:szCs w:val="18"/>
              </w:rPr>
              <w:t>Izjava zastopnika podizvajalca v zvezi z izpolnjevanjem obveznih pogojev za podizvajalce</w:t>
            </w:r>
          </w:p>
          <w:p w14:paraId="359C4DB7"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E314F" w14:textId="77777777" w:rsidR="0041161F" w:rsidRDefault="00292177" w:rsidP="00844E14">
            <w:pPr>
              <w:jc w:val="both"/>
              <w:textAlignment w:val="center"/>
            </w:pPr>
            <w:r>
              <w:rPr>
                <w:rFonts w:ascii="Arial" w:hAnsi="Arial" w:cs="Arial"/>
                <w:color w:val="000000"/>
                <w:position w:val="-2"/>
                <w:sz w:val="18"/>
                <w:szCs w:val="18"/>
              </w:rPr>
              <w:t>Izpolnjen, podpisan in žigosan.</w:t>
            </w:r>
          </w:p>
        </w:tc>
      </w:tr>
      <w:tr w:rsidR="0041161F" w14:paraId="25EB85E0"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5274B5" w14:textId="77777777" w:rsidR="0041161F" w:rsidRDefault="00292177" w:rsidP="00844E14">
            <w:r>
              <w:rPr>
                <w:rFonts w:ascii="Arial" w:hAnsi="Arial" w:cs="Arial"/>
                <w:color w:val="000000"/>
                <w:position w:val="-2"/>
                <w:sz w:val="18"/>
                <w:szCs w:val="18"/>
              </w:rPr>
              <w:lastRenderedPageBreak/>
              <w:t>11</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53F24A" w14:textId="77777777" w:rsidR="0041161F" w:rsidRDefault="00292177" w:rsidP="00844E14">
            <w:r>
              <w:rPr>
                <w:rFonts w:ascii="Arial" w:hAnsi="Arial" w:cs="Arial"/>
                <w:color w:val="000000"/>
                <w:position w:val="-2"/>
                <w:sz w:val="18"/>
                <w:szCs w:val="18"/>
              </w:rPr>
              <w:t>Izjava podizvajalca</w:t>
            </w:r>
          </w:p>
          <w:p w14:paraId="0C82ACA5"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25EC6B" w14:textId="77777777" w:rsidR="0041161F" w:rsidRDefault="00292177" w:rsidP="00844E14">
            <w:pPr>
              <w:jc w:val="both"/>
              <w:textAlignment w:val="center"/>
            </w:pPr>
            <w:r>
              <w:rPr>
                <w:rFonts w:ascii="Arial" w:hAnsi="Arial" w:cs="Arial"/>
                <w:color w:val="000000"/>
                <w:position w:val="-2"/>
                <w:sz w:val="18"/>
                <w:szCs w:val="18"/>
              </w:rPr>
              <w:t>Izpolnjen, podpisan in žigosan.</w:t>
            </w:r>
          </w:p>
        </w:tc>
      </w:tr>
      <w:tr w:rsidR="0041161F" w14:paraId="1F30B325"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B98A9" w14:textId="77777777" w:rsidR="0041161F" w:rsidRDefault="00292177" w:rsidP="00844E14">
            <w:r>
              <w:rPr>
                <w:rFonts w:ascii="Arial" w:hAnsi="Arial" w:cs="Arial"/>
                <w:color w:val="000000"/>
                <w:position w:val="-2"/>
                <w:sz w:val="18"/>
                <w:szCs w:val="18"/>
              </w:rPr>
              <w:t>12</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C6905" w14:textId="77777777" w:rsidR="0041161F" w:rsidRDefault="00292177" w:rsidP="00844E14">
            <w:r>
              <w:rPr>
                <w:rFonts w:ascii="Arial" w:hAnsi="Arial" w:cs="Arial"/>
                <w:color w:val="000000"/>
                <w:position w:val="-2"/>
                <w:sz w:val="18"/>
                <w:szCs w:val="18"/>
              </w:rPr>
              <w:t>Izjava o nastopu s podizvajalci</w:t>
            </w:r>
          </w:p>
          <w:p w14:paraId="7A75A9E6"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3C888" w14:textId="77777777" w:rsidR="0041161F" w:rsidRDefault="00292177" w:rsidP="00844E14">
            <w:pPr>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41161F" w14:paraId="07DED066"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54C96" w14:textId="77777777" w:rsidR="0041161F" w:rsidRDefault="00292177" w:rsidP="00844E14">
            <w:r>
              <w:rPr>
                <w:rFonts w:ascii="Arial" w:hAnsi="Arial" w:cs="Arial"/>
                <w:color w:val="000000"/>
                <w:position w:val="-2"/>
                <w:sz w:val="18"/>
                <w:szCs w:val="18"/>
              </w:rPr>
              <w:t>13</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7EE89" w14:textId="77777777" w:rsidR="0041161F" w:rsidRDefault="00292177" w:rsidP="00844E14">
            <w:r>
              <w:rPr>
                <w:rFonts w:ascii="Arial" w:hAnsi="Arial" w:cs="Arial"/>
                <w:color w:val="000000"/>
                <w:position w:val="-2"/>
                <w:sz w:val="18"/>
                <w:szCs w:val="18"/>
              </w:rPr>
              <w:t>Izjava o lastniških deležih</w:t>
            </w:r>
          </w:p>
          <w:p w14:paraId="1F36C1A8"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B0133D" w14:textId="77777777" w:rsidR="0041161F" w:rsidRDefault="00292177" w:rsidP="00844E14">
            <w:pPr>
              <w:jc w:val="both"/>
              <w:textAlignment w:val="center"/>
            </w:pPr>
            <w:r>
              <w:rPr>
                <w:rFonts w:ascii="Arial" w:hAnsi="Arial" w:cs="Arial"/>
                <w:color w:val="000000"/>
                <w:position w:val="-2"/>
                <w:sz w:val="18"/>
                <w:szCs w:val="18"/>
              </w:rPr>
              <w:t>Izpolnjen, podpisan in žigosan</w:t>
            </w:r>
          </w:p>
        </w:tc>
      </w:tr>
      <w:tr w:rsidR="0041161F" w14:paraId="370AF69B"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D863D" w14:textId="77777777" w:rsidR="0041161F" w:rsidRDefault="00292177" w:rsidP="00844E14">
            <w:r>
              <w:rPr>
                <w:rFonts w:ascii="Arial" w:hAnsi="Arial" w:cs="Arial"/>
                <w:color w:val="000000"/>
                <w:position w:val="-2"/>
                <w:sz w:val="18"/>
                <w:szCs w:val="18"/>
              </w:rPr>
              <w:t>Dokazila</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399F0" w14:textId="77777777" w:rsidR="0041161F" w:rsidRDefault="00292177" w:rsidP="00844E14">
            <w:r>
              <w:rPr>
                <w:rFonts w:ascii="Arial" w:hAnsi="Arial" w:cs="Arial"/>
                <w:color w:val="000000"/>
                <w:position w:val="-2"/>
                <w:sz w:val="18"/>
                <w:szCs w:val="18"/>
              </w:rPr>
              <w:t>Bonitetna ocena</w:t>
            </w:r>
          </w:p>
          <w:p w14:paraId="54758CD7"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A8E94D" w14:textId="77777777" w:rsidR="0041161F" w:rsidRDefault="00292177" w:rsidP="00844E14">
            <w:pPr>
              <w:jc w:val="both"/>
              <w:textAlignment w:val="center"/>
            </w:pPr>
            <w:r>
              <w:rPr>
                <w:rFonts w:ascii="Arial" w:hAnsi="Arial" w:cs="Arial"/>
                <w:color w:val="000000"/>
                <w:position w:val="-2"/>
                <w:sz w:val="18"/>
                <w:szCs w:val="18"/>
              </w:rPr>
              <w:t>Kot dokazilo bo naročnik upošteval S. BON-1 ali S.BON-1/P oz. drugo ustrezno potrdilo, ki ne smeta biti starejša od datuma objave tega javnega naročila.</w:t>
            </w:r>
          </w:p>
        </w:tc>
      </w:tr>
      <w:tr w:rsidR="0041161F" w14:paraId="015A5B4E"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364A9" w14:textId="77777777" w:rsidR="0041161F" w:rsidRDefault="00292177" w:rsidP="00844E14">
            <w:r>
              <w:rPr>
                <w:rFonts w:ascii="Arial" w:hAnsi="Arial" w:cs="Arial"/>
                <w:color w:val="000000"/>
                <w:position w:val="-2"/>
                <w:sz w:val="18"/>
                <w:szCs w:val="18"/>
              </w:rPr>
              <w:t>Priloga</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5984C2" w14:textId="77777777" w:rsidR="0041161F" w:rsidRDefault="00292177" w:rsidP="00844E14">
            <w:r>
              <w:rPr>
                <w:rFonts w:ascii="Arial" w:hAnsi="Arial" w:cs="Arial"/>
                <w:color w:val="000000"/>
                <w:position w:val="-2"/>
                <w:sz w:val="18"/>
                <w:szCs w:val="18"/>
              </w:rPr>
              <w:t>Popis del</w:t>
            </w:r>
          </w:p>
          <w:p w14:paraId="6A46C663"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5C1D8" w14:textId="77777777" w:rsidR="0041161F" w:rsidRDefault="00292177" w:rsidP="00844E14">
            <w:pPr>
              <w:jc w:val="both"/>
              <w:textAlignment w:val="center"/>
            </w:pPr>
            <w:r>
              <w:rPr>
                <w:rFonts w:ascii="Arial" w:hAnsi="Arial" w:cs="Arial"/>
                <w:color w:val="000000"/>
                <w:position w:val="-2"/>
                <w:sz w:val="18"/>
                <w:szCs w:val="18"/>
              </w:rPr>
              <w:t>Izpolnjen.</w:t>
            </w:r>
          </w:p>
        </w:tc>
      </w:tr>
      <w:tr w:rsidR="0041161F" w14:paraId="3B115183" w14:textId="77777777" w:rsidTr="00844E1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D7F07" w14:textId="77777777" w:rsidR="0041161F" w:rsidRDefault="00292177" w:rsidP="00844E14">
            <w:r>
              <w:rPr>
                <w:rFonts w:ascii="Arial" w:hAnsi="Arial" w:cs="Arial"/>
                <w:color w:val="000000"/>
                <w:position w:val="-2"/>
                <w:sz w:val="18"/>
                <w:szCs w:val="18"/>
              </w:rPr>
              <w:t>Priloga</w:t>
            </w:r>
          </w:p>
        </w:tc>
        <w:tc>
          <w:tcPr>
            <w:tcW w:w="23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EF228" w14:textId="77777777" w:rsidR="0041161F" w:rsidRDefault="00292177" w:rsidP="00844E14">
            <w:r>
              <w:rPr>
                <w:rFonts w:ascii="Arial" w:hAnsi="Arial" w:cs="Arial"/>
                <w:color w:val="000000"/>
                <w:position w:val="-2"/>
                <w:sz w:val="18"/>
                <w:szCs w:val="18"/>
              </w:rPr>
              <w:t>Vzorec pogodbe: Vzdrževanje gozdnih cest v občini Črnomelj v letih 2025 in 2026.</w:t>
            </w:r>
          </w:p>
          <w:p w14:paraId="7B8CB9DC" w14:textId="77777777" w:rsidR="0041161F" w:rsidRDefault="0041161F" w:rsidP="00844E14"/>
        </w:tc>
        <w:tc>
          <w:tcPr>
            <w:tcW w:w="20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32FE5" w14:textId="77777777" w:rsidR="0041161F" w:rsidRDefault="00292177" w:rsidP="00844E14">
            <w:pPr>
              <w:jc w:val="both"/>
              <w:textAlignment w:val="center"/>
            </w:pPr>
            <w:r>
              <w:rPr>
                <w:rFonts w:ascii="Arial" w:hAnsi="Arial" w:cs="Arial"/>
                <w:color w:val="000000"/>
                <w:position w:val="-2"/>
                <w:sz w:val="18"/>
                <w:szCs w:val="18"/>
              </w:rPr>
              <w:t>Podpisan (ročno ali elektronsko).</w:t>
            </w:r>
          </w:p>
        </w:tc>
      </w:tr>
    </w:tbl>
    <w:p w14:paraId="2270E8F5" w14:textId="77777777" w:rsidR="0041161F" w:rsidRDefault="0041161F">
      <w:pPr>
        <w:sectPr w:rsidR="0041161F" w:rsidSect="00D931BF">
          <w:pgSz w:w="11906" w:h="16838"/>
          <w:pgMar w:top="1418" w:right="1418" w:bottom="1418" w:left="1418" w:header="567" w:footer="680" w:gutter="0"/>
          <w:cols w:space="708"/>
          <w:docGrid w:linePitch="360"/>
        </w:sectPr>
      </w:pPr>
    </w:p>
    <w:p w14:paraId="60A5B4BA" w14:textId="77777777" w:rsidR="00292177" w:rsidRPr="00590863" w:rsidRDefault="00292177" w:rsidP="003D734E">
      <w:pPr>
        <w:spacing w:after="0" w:line="240" w:lineRule="auto"/>
        <w:jc w:val="right"/>
        <w:rPr>
          <w:rFonts w:ascii="Arial" w:hAnsi="Arial" w:cs="Arial"/>
          <w:sz w:val="18"/>
          <w:szCs w:val="18"/>
        </w:rPr>
      </w:pPr>
      <w:r w:rsidRPr="00590863">
        <w:rPr>
          <w:rFonts w:ascii="Arial" w:hAnsi="Arial" w:cs="Arial"/>
          <w:sz w:val="18"/>
          <w:szCs w:val="18"/>
        </w:rPr>
        <w:lastRenderedPageBreak/>
        <w:t>Obrazec št: 1</w:t>
      </w:r>
    </w:p>
    <w:p w14:paraId="5013267A" w14:textId="77777777" w:rsidR="00292177" w:rsidRPr="00252358" w:rsidRDefault="00292177" w:rsidP="003D734E">
      <w:pPr>
        <w:spacing w:after="0" w:line="240" w:lineRule="auto"/>
      </w:pPr>
    </w:p>
    <w:p w14:paraId="09B7E72C" w14:textId="77777777" w:rsidR="00292177" w:rsidRDefault="00292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F2C3615" w14:textId="77777777" w:rsidR="00292177" w:rsidRDefault="00292177" w:rsidP="00EB2A75">
      <w:pPr>
        <w:spacing w:after="120"/>
        <w:rPr>
          <w:rFonts w:ascii="Arial" w:hAnsi="Arial" w:cs="Arial"/>
        </w:rPr>
      </w:pPr>
    </w:p>
    <w:p w14:paraId="0E23BF30" w14:textId="77777777" w:rsidR="0041161F" w:rsidRDefault="00292177">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Vzdrževanje gozdnih cest v občini Črnomelj 2025 – 2026 (ponovitev)</w:t>
      </w:r>
      <w:r>
        <w:rPr>
          <w:rFonts w:ascii="Arial" w:hAnsi="Arial" w:cs="Arial"/>
          <w:color w:val="000000"/>
          <w:sz w:val="18"/>
          <w:szCs w:val="18"/>
        </w:rPr>
        <w:t>« dajemo ponudbo, kot sledi:</w:t>
      </w:r>
    </w:p>
    <w:p w14:paraId="0C6A5C26" w14:textId="77777777" w:rsidR="0041161F" w:rsidRDefault="0029217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1161F" w14:paraId="54CA09E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5DCAC2" w14:textId="77777777" w:rsidR="0041161F" w:rsidRDefault="0029217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87415" w14:textId="77777777" w:rsidR="0041161F" w:rsidRDefault="00292177">
            <w:r>
              <w:rPr>
                <w:rFonts w:ascii="Arial" w:hAnsi="Arial" w:cs="Arial"/>
                <w:color w:val="000000"/>
                <w:position w:val="-2"/>
                <w:sz w:val="18"/>
                <w:szCs w:val="18"/>
              </w:rPr>
              <w:t> </w:t>
            </w:r>
          </w:p>
        </w:tc>
      </w:tr>
      <w:tr w:rsidR="0041161F" w14:paraId="6116D7C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EB505D" w14:textId="77777777" w:rsidR="0041161F" w:rsidRDefault="0029217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6F161" w14:textId="77777777" w:rsidR="0041161F" w:rsidRDefault="00292177">
            <w:r>
              <w:rPr>
                <w:rFonts w:ascii="Arial" w:hAnsi="Arial" w:cs="Arial"/>
                <w:color w:val="000000"/>
                <w:position w:val="-2"/>
                <w:sz w:val="18"/>
                <w:szCs w:val="18"/>
              </w:rPr>
              <w:t> </w:t>
            </w:r>
          </w:p>
        </w:tc>
      </w:tr>
      <w:tr w:rsidR="0041161F" w14:paraId="4B160A4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61AAD7" w14:textId="77777777" w:rsidR="0041161F" w:rsidRDefault="00292177">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E3CC00" w14:textId="77777777" w:rsidR="0041161F" w:rsidRDefault="00292177">
            <w:r>
              <w:rPr>
                <w:rFonts w:ascii="Arial" w:hAnsi="Arial" w:cs="Arial"/>
                <w:color w:val="000000"/>
                <w:position w:val="-2"/>
                <w:sz w:val="18"/>
                <w:szCs w:val="18"/>
              </w:rPr>
              <w:t> </w:t>
            </w:r>
          </w:p>
        </w:tc>
      </w:tr>
      <w:tr w:rsidR="0041161F" w14:paraId="2E41882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95C779" w14:textId="77777777" w:rsidR="0041161F" w:rsidRDefault="00292177">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239D6" w14:textId="77777777" w:rsidR="0041161F" w:rsidRDefault="00292177">
            <w:r>
              <w:rPr>
                <w:rFonts w:ascii="Arial" w:hAnsi="Arial" w:cs="Arial"/>
                <w:color w:val="000000"/>
                <w:position w:val="-2"/>
                <w:sz w:val="18"/>
                <w:szCs w:val="18"/>
              </w:rPr>
              <w:t> </w:t>
            </w:r>
          </w:p>
        </w:tc>
      </w:tr>
    </w:tbl>
    <w:p w14:paraId="23112FF7" w14:textId="77777777" w:rsidR="0041161F" w:rsidRDefault="00292177">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569CA81" w14:textId="77777777" w:rsidR="0041161F" w:rsidRDefault="00292177" w:rsidP="003D734E">
      <w:pPr>
        <w:spacing w:before="225" w:after="120" w:line="240" w:lineRule="auto"/>
      </w:pPr>
      <w:r>
        <w:rPr>
          <w:rFonts w:ascii="Arial" w:hAnsi="Arial" w:cs="Arial"/>
          <w:color w:val="000000"/>
          <w:sz w:val="18"/>
          <w:szCs w:val="18"/>
        </w:rPr>
        <w:t>Ponudbo oddajamo (ustrezno označite):</w:t>
      </w:r>
    </w:p>
    <w:p w14:paraId="268AA469" w14:textId="77777777" w:rsidR="0041161F" w:rsidRDefault="00292177" w:rsidP="003D734E">
      <w:pPr>
        <w:spacing w:before="120" w:after="120" w:line="240" w:lineRule="auto"/>
      </w:pPr>
      <w:r>
        <w:fldChar w:fldCharType="begin">
          <w:ffData>
            <w:name w:val="cbox168709f672bd64"/>
            <w:enabled/>
            <w:calcOnExit w:val="0"/>
            <w:checkBox>
              <w:sizeAuto/>
              <w:default w:val="0"/>
            </w:checkBox>
          </w:ffData>
        </w:fldChar>
      </w:r>
      <w:bookmarkStart w:id="0" w:name="cbox168709f672bd64"/>
      <w:r>
        <w:instrText xml:space="preserve"> FORMCHECKBOX </w:instrText>
      </w:r>
      <w:r>
        <w:fldChar w:fldCharType="separate"/>
      </w:r>
      <w:r>
        <w:fldChar w:fldCharType="end"/>
      </w:r>
      <w:bookmarkEnd w:id="0"/>
      <w:r>
        <w:rPr>
          <w:rFonts w:ascii="Arial" w:hAnsi="Arial" w:cs="Arial"/>
          <w:color w:val="000000"/>
          <w:sz w:val="18"/>
          <w:szCs w:val="18"/>
        </w:rPr>
        <w:t> samostojno</w:t>
      </w:r>
    </w:p>
    <w:p w14:paraId="2FD2190D" w14:textId="77777777" w:rsidR="0041161F" w:rsidRDefault="00292177" w:rsidP="003D734E">
      <w:pPr>
        <w:spacing w:before="120" w:after="120" w:line="240" w:lineRule="auto"/>
      </w:pPr>
      <w:r>
        <w:fldChar w:fldCharType="begin">
          <w:ffData>
            <w:name w:val="cbox168709f672bf67"/>
            <w:enabled/>
            <w:calcOnExit w:val="0"/>
            <w:checkBox>
              <w:sizeAuto/>
              <w:default w:val="0"/>
            </w:checkBox>
          </w:ffData>
        </w:fldChar>
      </w:r>
      <w:bookmarkStart w:id="1" w:name="cbox168709f672bf67"/>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A17D773" w14:textId="77777777" w:rsidR="0041161F" w:rsidRDefault="00292177" w:rsidP="003D734E">
      <w:pPr>
        <w:spacing w:before="120" w:after="120" w:line="240" w:lineRule="auto"/>
      </w:pPr>
      <w:r>
        <w:fldChar w:fldCharType="begin">
          <w:ffData>
            <w:name w:val="cbox168709f672c161"/>
            <w:enabled/>
            <w:calcOnExit w:val="0"/>
            <w:checkBox>
              <w:sizeAuto/>
              <w:default w:val="0"/>
            </w:checkBox>
          </w:ffData>
        </w:fldChar>
      </w:r>
      <w:bookmarkStart w:id="2" w:name="cbox168709f672c161"/>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FB11471" w14:textId="77777777" w:rsidR="0041161F" w:rsidRDefault="00292177" w:rsidP="003D734E">
      <w:pPr>
        <w:spacing w:before="120" w:after="120" w:line="240" w:lineRule="auto"/>
      </w:pPr>
      <w:r>
        <w:fldChar w:fldCharType="begin">
          <w:ffData>
            <w:name w:val="cbox168709f672c35c"/>
            <w:enabled/>
            <w:calcOnExit w:val="0"/>
            <w:checkBox>
              <w:sizeAuto/>
              <w:default w:val="0"/>
            </w:checkBox>
          </w:ffData>
        </w:fldChar>
      </w:r>
      <w:bookmarkStart w:id="3" w:name="cbox168709f672c35c"/>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5E0EDDA" w14:textId="77777777" w:rsidR="00844E14" w:rsidRDefault="00844E14">
      <w:pPr>
        <w:spacing w:before="225" w:after="225" w:line="240" w:lineRule="auto"/>
        <w:rPr>
          <w:rFonts w:ascii="Arial" w:hAnsi="Arial" w:cs="Arial"/>
          <w:color w:val="000000"/>
          <w:sz w:val="18"/>
          <w:szCs w:val="18"/>
        </w:rPr>
      </w:pPr>
    </w:p>
    <w:p w14:paraId="776A1FB2" w14:textId="21118995" w:rsidR="0041161F" w:rsidRDefault="00292177">
      <w:pPr>
        <w:spacing w:before="225" w:after="225" w:line="240" w:lineRule="auto"/>
      </w:pPr>
      <w:r>
        <w:rPr>
          <w:rFonts w:ascii="Arial" w:hAnsi="Arial" w:cs="Arial"/>
          <w:b/>
          <w:bCs/>
          <w:color w:val="000000"/>
          <w:sz w:val="18"/>
          <w:szCs w:val="18"/>
        </w:rPr>
        <w:t>II. Ponudbena cena </w:t>
      </w:r>
    </w:p>
    <w:tbl>
      <w:tblPr>
        <w:tblStyle w:val="NormalTablePHPDOCX"/>
        <w:tblW w:w="4912" w:type="pct"/>
        <w:tblInd w:w="108" w:type="dxa"/>
        <w:tblLook w:val="04A0" w:firstRow="1" w:lastRow="0" w:firstColumn="1" w:lastColumn="0" w:noHBand="0" w:noVBand="1"/>
      </w:tblPr>
      <w:tblGrid>
        <w:gridCol w:w="1983"/>
        <w:gridCol w:w="1984"/>
        <w:gridCol w:w="1644"/>
        <w:gridCol w:w="1587"/>
        <w:gridCol w:w="1701"/>
      </w:tblGrid>
      <w:tr w:rsidR="00844E14" w14:paraId="0E10A57A" w14:textId="77777777" w:rsidTr="001727BB">
        <w:tc>
          <w:tcPr>
            <w:tcW w:w="1983"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799091" w14:textId="77777777" w:rsidR="00844E14" w:rsidRDefault="00844E14" w:rsidP="00991F2F">
            <w:pPr>
              <w:jc w:val="center"/>
            </w:pPr>
            <w:r>
              <w:rPr>
                <w:rFonts w:ascii="Arial" w:hAnsi="Arial" w:cs="Arial"/>
                <w:b/>
                <w:bCs/>
                <w:color w:val="000000"/>
                <w:position w:val="-2"/>
                <w:sz w:val="18"/>
                <w:szCs w:val="18"/>
                <w:shd w:val="clear" w:color="auto" w:fill="D1D1D1"/>
              </w:rPr>
              <w:t>Postavka</w:t>
            </w:r>
          </w:p>
        </w:tc>
        <w:tc>
          <w:tcPr>
            <w:tcW w:w="1984"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AC07C5" w14:textId="77777777" w:rsidR="00844E14" w:rsidRDefault="00844E14" w:rsidP="00991F2F">
            <w:pPr>
              <w:jc w:val="center"/>
            </w:pPr>
            <w:r>
              <w:rPr>
                <w:rFonts w:ascii="Arial" w:hAnsi="Arial" w:cs="Arial"/>
                <w:b/>
                <w:bCs/>
                <w:color w:val="000000"/>
                <w:position w:val="-2"/>
                <w:sz w:val="18"/>
                <w:szCs w:val="18"/>
                <w:shd w:val="clear" w:color="auto" w:fill="D1D1D1"/>
              </w:rPr>
              <w:t>Opis</w:t>
            </w:r>
          </w:p>
        </w:tc>
        <w:tc>
          <w:tcPr>
            <w:tcW w:w="1644"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7B2E0BD" w14:textId="77777777" w:rsidR="00844E14" w:rsidRDefault="00844E14" w:rsidP="00991F2F">
            <w:pPr>
              <w:jc w:val="center"/>
            </w:pPr>
            <w:r>
              <w:rPr>
                <w:rFonts w:ascii="Arial" w:hAnsi="Arial" w:cs="Arial"/>
                <w:b/>
                <w:bCs/>
                <w:color w:val="000000"/>
                <w:position w:val="-2"/>
                <w:sz w:val="18"/>
                <w:szCs w:val="18"/>
                <w:shd w:val="clear" w:color="auto" w:fill="D1D1D1"/>
              </w:rPr>
              <w:t>Vrednost brez DDV</w:t>
            </w:r>
          </w:p>
        </w:tc>
        <w:tc>
          <w:tcPr>
            <w:tcW w:w="1587"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649A23" w14:textId="77777777" w:rsidR="00844E14" w:rsidRDefault="00844E14" w:rsidP="00991F2F">
            <w:pPr>
              <w:jc w:val="center"/>
            </w:pPr>
            <w:r>
              <w:rPr>
                <w:rFonts w:ascii="Arial" w:hAnsi="Arial" w:cs="Arial"/>
                <w:b/>
                <w:bCs/>
                <w:color w:val="000000"/>
                <w:position w:val="-2"/>
                <w:sz w:val="18"/>
                <w:szCs w:val="18"/>
                <w:shd w:val="clear" w:color="auto" w:fill="D1D1D1"/>
              </w:rPr>
              <w:t>DDV</w:t>
            </w:r>
          </w:p>
        </w:tc>
        <w:tc>
          <w:tcPr>
            <w:tcW w:w="170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7A04A3" w14:textId="77777777" w:rsidR="00844E14" w:rsidRDefault="00844E14" w:rsidP="00991F2F">
            <w:pPr>
              <w:jc w:val="center"/>
            </w:pPr>
            <w:r>
              <w:rPr>
                <w:rFonts w:ascii="Arial" w:hAnsi="Arial" w:cs="Arial"/>
                <w:b/>
                <w:bCs/>
                <w:color w:val="000000"/>
                <w:position w:val="-2"/>
                <w:sz w:val="18"/>
                <w:szCs w:val="18"/>
                <w:shd w:val="clear" w:color="auto" w:fill="D1D1D1"/>
              </w:rPr>
              <w:t>Vrednost z DDV</w:t>
            </w:r>
          </w:p>
        </w:tc>
      </w:tr>
      <w:tr w:rsidR="00844E14" w:rsidRPr="001727BB" w14:paraId="04164C59" w14:textId="77777777" w:rsidTr="001727BB">
        <w:tc>
          <w:tcPr>
            <w:tcW w:w="1983" w:type="dxa"/>
            <w:tcBorders>
              <w:top w:val="single" w:sz="5" w:space="0" w:color="000000"/>
              <w:left w:val="single" w:sz="5" w:space="0" w:color="000000"/>
              <w:bottom w:val="single" w:sz="5" w:space="0" w:color="000000"/>
              <w:right w:val="single" w:sz="5" w:space="0" w:color="000000"/>
            </w:tcBorders>
            <w:tcMar>
              <w:top w:w="135" w:type="dxa"/>
              <w:bottom w:w="135" w:type="dxa"/>
            </w:tcMar>
          </w:tcPr>
          <w:p w14:paraId="2FA8FF01" w14:textId="109C0F01" w:rsidR="00844E14" w:rsidRPr="001727BB" w:rsidRDefault="00844E14" w:rsidP="001727BB">
            <w:pPr>
              <w:rPr>
                <w:rFonts w:ascii="Arial" w:hAnsi="Arial" w:cs="Arial"/>
                <w:sz w:val="18"/>
                <w:szCs w:val="18"/>
              </w:rPr>
            </w:pPr>
            <w:r w:rsidRPr="001727BB">
              <w:rPr>
                <w:rFonts w:ascii="Arial" w:hAnsi="Arial" w:cs="Arial"/>
                <w:color w:val="000000"/>
                <w:position w:val="-2"/>
                <w:sz w:val="18"/>
                <w:szCs w:val="18"/>
              </w:rPr>
              <w:t>Vzdrževanje gozdnih cest v občini Črnomelj 2025 – 2026 (ponovitev)</w:t>
            </w:r>
          </w:p>
        </w:tc>
        <w:tc>
          <w:tcPr>
            <w:tcW w:w="1984" w:type="dxa"/>
            <w:tcBorders>
              <w:top w:val="single" w:sz="5" w:space="0" w:color="000000"/>
              <w:left w:val="single" w:sz="5" w:space="0" w:color="000000"/>
              <w:bottom w:val="single" w:sz="5" w:space="0" w:color="000000"/>
              <w:right w:val="single" w:sz="5" w:space="0" w:color="000000"/>
            </w:tcBorders>
            <w:tcMar>
              <w:top w:w="135" w:type="dxa"/>
              <w:bottom w:w="135" w:type="dxa"/>
            </w:tcMar>
          </w:tcPr>
          <w:p w14:paraId="49745A99" w14:textId="77777777" w:rsidR="001727BB" w:rsidRDefault="001727BB" w:rsidP="001727BB">
            <w:pPr>
              <w:rPr>
                <w:rFonts w:ascii="Arial" w:hAnsi="Arial" w:cs="Arial"/>
                <w:color w:val="000000"/>
                <w:position w:val="-2"/>
                <w:sz w:val="18"/>
                <w:szCs w:val="18"/>
              </w:rPr>
            </w:pPr>
            <w:r w:rsidRPr="001727BB">
              <w:rPr>
                <w:rFonts w:ascii="Arial" w:hAnsi="Arial" w:cs="Arial"/>
                <w:color w:val="000000"/>
                <w:position w:val="-2"/>
                <w:sz w:val="18"/>
                <w:szCs w:val="18"/>
              </w:rPr>
              <w:t>Izvajanje vseh del po priloženem popisu del, za obdobje dveh let (2025 in 2026).</w:t>
            </w:r>
          </w:p>
          <w:p w14:paraId="014BA05C" w14:textId="0AA5AF7D" w:rsidR="001727BB" w:rsidRPr="001727BB" w:rsidRDefault="001727BB" w:rsidP="001727BB">
            <w:pPr>
              <w:rPr>
                <w:rFonts w:ascii="Arial" w:hAnsi="Arial" w:cs="Arial"/>
                <w:sz w:val="18"/>
                <w:szCs w:val="18"/>
              </w:rPr>
            </w:pPr>
            <w:r>
              <w:rPr>
                <w:rFonts w:ascii="Arial" w:hAnsi="Arial" w:cs="Arial"/>
                <w:sz w:val="18"/>
                <w:szCs w:val="18"/>
              </w:rPr>
              <w:t>*</w:t>
            </w:r>
          </w:p>
        </w:tc>
        <w:tc>
          <w:tcPr>
            <w:tcW w:w="16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3987A" w14:textId="55945EAF" w:rsidR="00844E14" w:rsidRPr="001727BB" w:rsidRDefault="00844E14" w:rsidP="001727BB">
            <w:pPr>
              <w:rPr>
                <w:rFonts w:ascii="Arial" w:hAnsi="Arial" w:cs="Arial"/>
                <w:sz w:val="18"/>
                <w:szCs w:val="18"/>
              </w:rPr>
            </w:pPr>
          </w:p>
        </w:tc>
        <w:tc>
          <w:tcPr>
            <w:tcW w:w="158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D5CDC" w14:textId="77777777" w:rsidR="00844E14" w:rsidRPr="001727BB" w:rsidRDefault="00844E14" w:rsidP="001727BB">
            <w:pPr>
              <w:rPr>
                <w:rFonts w:ascii="Arial" w:hAnsi="Arial" w:cs="Arial"/>
                <w:sz w:val="18"/>
                <w:szCs w:val="18"/>
              </w:rPr>
            </w:pPr>
            <w:r w:rsidRPr="001727BB">
              <w:rPr>
                <w:rFonts w:ascii="Arial" w:hAnsi="Arial" w:cs="Arial"/>
                <w:color w:val="000000"/>
                <w:position w:val="-2"/>
                <w:sz w:val="18"/>
                <w:szCs w:val="18"/>
              </w:rPr>
              <w:t> </w:t>
            </w:r>
          </w:p>
        </w:tc>
        <w:tc>
          <w:tcPr>
            <w:tcW w:w="170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02F5F" w14:textId="77777777" w:rsidR="00844E14" w:rsidRPr="001727BB" w:rsidRDefault="00844E14" w:rsidP="001727BB">
            <w:pPr>
              <w:rPr>
                <w:rFonts w:ascii="Arial" w:hAnsi="Arial" w:cs="Arial"/>
                <w:sz w:val="18"/>
                <w:szCs w:val="18"/>
              </w:rPr>
            </w:pPr>
            <w:r w:rsidRPr="001727BB">
              <w:rPr>
                <w:rFonts w:ascii="Arial" w:hAnsi="Arial" w:cs="Arial"/>
                <w:color w:val="000000"/>
                <w:position w:val="-2"/>
                <w:sz w:val="18"/>
                <w:szCs w:val="18"/>
              </w:rPr>
              <w:t> </w:t>
            </w:r>
          </w:p>
        </w:tc>
      </w:tr>
      <w:tr w:rsidR="00844E14" w14:paraId="4E32BA2A" w14:textId="77777777" w:rsidTr="001727BB">
        <w:tc>
          <w:tcPr>
            <w:tcW w:w="1983"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7B96F8" w14:textId="77777777" w:rsidR="00844E14" w:rsidRDefault="00844E14" w:rsidP="00991F2F">
            <w:pPr>
              <w:jc w:val="right"/>
            </w:pPr>
            <w:r>
              <w:rPr>
                <w:rFonts w:ascii="Arial" w:hAnsi="Arial" w:cs="Arial"/>
                <w:b/>
                <w:bCs/>
                <w:color w:val="000000"/>
                <w:position w:val="-2"/>
                <w:sz w:val="18"/>
                <w:szCs w:val="18"/>
                <w:shd w:val="clear" w:color="auto" w:fill="CCCCCC"/>
              </w:rPr>
              <w:t>Skupaj</w:t>
            </w:r>
          </w:p>
        </w:tc>
        <w:tc>
          <w:tcPr>
            <w:tcW w:w="198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5BA17B" w14:textId="77777777" w:rsidR="00844E14" w:rsidRDefault="00844E14" w:rsidP="00991F2F">
            <w:r>
              <w:rPr>
                <w:rFonts w:ascii="Arial" w:hAnsi="Arial" w:cs="Arial"/>
                <w:color w:val="000000"/>
                <w:position w:val="-2"/>
                <w:sz w:val="18"/>
                <w:szCs w:val="18"/>
                <w:shd w:val="clear" w:color="auto" w:fill="CCCCCC"/>
              </w:rPr>
              <w:t> </w:t>
            </w:r>
          </w:p>
        </w:tc>
        <w:tc>
          <w:tcPr>
            <w:tcW w:w="164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EA90E" w14:textId="77777777" w:rsidR="00844E14" w:rsidRDefault="00844E14" w:rsidP="00991F2F">
            <w:r>
              <w:rPr>
                <w:rFonts w:ascii="Arial" w:hAnsi="Arial" w:cs="Arial"/>
                <w:color w:val="000000"/>
                <w:position w:val="-2"/>
                <w:sz w:val="18"/>
                <w:szCs w:val="18"/>
                <w:shd w:val="clear" w:color="auto" w:fill="CCCCCC"/>
              </w:rPr>
              <w:t> </w:t>
            </w:r>
          </w:p>
        </w:tc>
        <w:tc>
          <w:tcPr>
            <w:tcW w:w="1587"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B8287F" w14:textId="77777777" w:rsidR="00844E14" w:rsidRDefault="00844E14" w:rsidP="00991F2F">
            <w:r>
              <w:rPr>
                <w:rFonts w:ascii="Arial" w:hAnsi="Arial" w:cs="Arial"/>
                <w:color w:val="000000"/>
                <w:position w:val="-2"/>
                <w:sz w:val="18"/>
                <w:szCs w:val="18"/>
                <w:shd w:val="clear" w:color="auto" w:fill="CCCCCC"/>
              </w:rPr>
              <w:t> </w:t>
            </w:r>
          </w:p>
        </w:tc>
        <w:tc>
          <w:tcPr>
            <w:tcW w:w="170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F662A1" w14:textId="77777777" w:rsidR="00844E14" w:rsidRDefault="00844E14" w:rsidP="00991F2F">
            <w:r>
              <w:rPr>
                <w:rFonts w:ascii="Arial" w:hAnsi="Arial" w:cs="Arial"/>
                <w:color w:val="000000"/>
                <w:position w:val="-2"/>
                <w:sz w:val="18"/>
                <w:szCs w:val="18"/>
                <w:shd w:val="clear" w:color="auto" w:fill="CCCCCC"/>
              </w:rPr>
              <w:t> </w:t>
            </w:r>
          </w:p>
        </w:tc>
      </w:tr>
    </w:tbl>
    <w:p w14:paraId="58A30467" w14:textId="1C6DEF59" w:rsidR="00844E14" w:rsidRPr="001727BB" w:rsidRDefault="001727BB" w:rsidP="001727BB">
      <w:pPr>
        <w:spacing w:before="120" w:after="120" w:line="240" w:lineRule="auto"/>
        <w:rPr>
          <w:rFonts w:ascii="Arial" w:hAnsi="Arial" w:cs="Arial"/>
          <w:i/>
          <w:iCs/>
          <w:color w:val="000000"/>
          <w:sz w:val="18"/>
          <w:szCs w:val="18"/>
        </w:rPr>
      </w:pPr>
      <w:r w:rsidRPr="001727BB">
        <w:rPr>
          <w:rFonts w:ascii="Arial" w:hAnsi="Arial" w:cs="Arial"/>
          <w:i/>
          <w:iCs/>
          <w:color w:val="000000"/>
          <w:sz w:val="18"/>
          <w:szCs w:val="18"/>
        </w:rPr>
        <w:t>*</w:t>
      </w:r>
      <w:r w:rsidRPr="001727BB">
        <w:rPr>
          <w:rFonts w:ascii="Arial" w:hAnsi="Arial" w:cs="Arial"/>
          <w:i/>
          <w:iCs/>
          <w:sz w:val="18"/>
          <w:szCs w:val="18"/>
        </w:rPr>
        <w:t xml:space="preserve"> </w:t>
      </w:r>
      <w:r w:rsidRPr="001727BB">
        <w:rPr>
          <w:rFonts w:ascii="Arial" w:hAnsi="Arial" w:cs="Arial"/>
          <w:i/>
          <w:iCs/>
          <w:sz w:val="18"/>
          <w:szCs w:val="18"/>
        </w:rPr>
        <w:t>Ponujena cena mora zajemati skupni znesek za vsa dela skupaj za obe leti (2025 in 2026).</w:t>
      </w:r>
    </w:p>
    <w:p w14:paraId="2D52B40E" w14:textId="00ECBCA9" w:rsidR="0041161F" w:rsidRDefault="00292177">
      <w:pPr>
        <w:spacing w:before="225" w:after="225" w:line="240" w:lineRule="auto"/>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1E65F12E" w14:textId="77777777" w:rsidR="003D734E" w:rsidRDefault="003D734E">
      <w:pPr>
        <w:spacing w:before="225" w:after="225" w:line="240" w:lineRule="auto"/>
        <w:rPr>
          <w:rFonts w:ascii="Arial" w:hAnsi="Arial" w:cs="Arial"/>
          <w:b/>
          <w:bCs/>
          <w:color w:val="000000"/>
          <w:sz w:val="18"/>
          <w:szCs w:val="18"/>
        </w:rPr>
      </w:pPr>
    </w:p>
    <w:p w14:paraId="58D235E1" w14:textId="3FBBB044" w:rsidR="0041161F" w:rsidRDefault="00292177">
      <w:pPr>
        <w:spacing w:before="225" w:after="225" w:line="240" w:lineRule="auto"/>
      </w:pPr>
      <w:r>
        <w:rPr>
          <w:rFonts w:ascii="Arial" w:hAnsi="Arial" w:cs="Arial"/>
          <w:b/>
          <w:bCs/>
          <w:color w:val="000000"/>
          <w:sz w:val="18"/>
          <w:szCs w:val="18"/>
        </w:rPr>
        <w:lastRenderedPageBreak/>
        <w:t>III. Rok veljavnosti ponudb</w:t>
      </w:r>
      <w:r>
        <w:rPr>
          <w:rFonts w:ascii="Arial" w:hAnsi="Arial" w:cs="Arial"/>
          <w:color w:val="000000"/>
          <w:sz w:val="18"/>
          <w:szCs w:val="18"/>
        </w:rPr>
        <w:t>e Ponudba velja najmanj 90 dni od roka za predložitev ponudb.</w:t>
      </w:r>
    </w:p>
    <w:p w14:paraId="1369ECCE" w14:textId="77777777" w:rsidR="0041161F" w:rsidRDefault="00292177">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61AE5C2C" w14:textId="77777777" w:rsidR="0041161F" w:rsidRDefault="00292177">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7912ECCE" w14:textId="77777777" w:rsidR="0041161F" w:rsidRDefault="00292177">
      <w:pPr>
        <w:spacing w:before="225" w:after="225" w:line="240" w:lineRule="auto"/>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6139F75" w14:textId="77777777" w:rsidR="0041161F" w:rsidRDefault="00292177">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 na strani naročnika.</w:t>
      </w:r>
    </w:p>
    <w:p w14:paraId="19D938D4" w14:textId="77777777" w:rsidR="0041161F" w:rsidRDefault="00292177">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D65D104" w14:textId="77777777" w:rsidR="0041161F" w:rsidRDefault="00292177">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41161F" w14:paraId="6AFCEF7A" w14:textId="77777777" w:rsidTr="003D734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10628B" w14:textId="77777777" w:rsidR="0041161F" w:rsidRDefault="00292177">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12B0A" w14:textId="77777777" w:rsidR="0041161F" w:rsidRDefault="00292177">
            <w:r>
              <w:rPr>
                <w:rFonts w:ascii="Arial" w:hAnsi="Arial" w:cs="Arial"/>
                <w:color w:val="000000"/>
                <w:position w:val="-2"/>
                <w:sz w:val="18"/>
                <w:szCs w:val="18"/>
              </w:rPr>
              <w:t> </w:t>
            </w:r>
          </w:p>
        </w:tc>
      </w:tr>
      <w:tr w:rsidR="0041161F" w14:paraId="7B37C55F" w14:textId="77777777" w:rsidTr="003D734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7C1B27" w14:textId="77777777" w:rsidR="0041161F" w:rsidRDefault="00292177">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A5626" w14:textId="77777777" w:rsidR="0041161F" w:rsidRDefault="00292177">
            <w:r>
              <w:rPr>
                <w:rFonts w:ascii="Arial" w:hAnsi="Arial" w:cs="Arial"/>
                <w:color w:val="000000"/>
                <w:position w:val="-2"/>
                <w:sz w:val="18"/>
                <w:szCs w:val="18"/>
              </w:rPr>
              <w:t> </w:t>
            </w:r>
          </w:p>
        </w:tc>
      </w:tr>
      <w:tr w:rsidR="0041161F" w14:paraId="06D11824" w14:textId="77777777" w:rsidTr="003D734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9BB7FD" w14:textId="77777777" w:rsidR="0041161F" w:rsidRDefault="00292177">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EE1CBB" w14:textId="77777777" w:rsidR="0041161F" w:rsidRDefault="00292177">
            <w:r>
              <w:rPr>
                <w:rFonts w:ascii="Arial" w:hAnsi="Arial" w:cs="Arial"/>
                <w:color w:val="000000"/>
                <w:position w:val="-2"/>
                <w:sz w:val="18"/>
                <w:szCs w:val="18"/>
              </w:rPr>
              <w:t> </w:t>
            </w:r>
          </w:p>
        </w:tc>
      </w:tr>
      <w:tr w:rsidR="0041161F" w14:paraId="65D6D7EC" w14:textId="77777777" w:rsidTr="003D734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97C744" w14:textId="77777777" w:rsidR="0041161F" w:rsidRDefault="00292177">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4394B" w14:textId="77777777" w:rsidR="0041161F" w:rsidRDefault="00292177">
            <w:r>
              <w:rPr>
                <w:rFonts w:ascii="Arial" w:hAnsi="Arial" w:cs="Arial"/>
                <w:color w:val="000000"/>
                <w:position w:val="-2"/>
                <w:sz w:val="18"/>
                <w:szCs w:val="18"/>
              </w:rPr>
              <w:t> </w:t>
            </w:r>
          </w:p>
        </w:tc>
      </w:tr>
      <w:tr w:rsidR="0041161F" w14:paraId="6A0BE824" w14:textId="77777777" w:rsidTr="003D734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26653A" w14:textId="77777777" w:rsidR="0041161F" w:rsidRDefault="00292177">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662E0" w14:textId="77777777" w:rsidR="0041161F" w:rsidRDefault="00292177">
            <w:r>
              <w:rPr>
                <w:rFonts w:ascii="Arial" w:hAnsi="Arial" w:cs="Arial"/>
                <w:color w:val="000000"/>
                <w:position w:val="-2"/>
                <w:sz w:val="18"/>
                <w:szCs w:val="18"/>
              </w:rPr>
              <w:t> </w:t>
            </w:r>
          </w:p>
        </w:tc>
      </w:tr>
      <w:tr w:rsidR="0041161F" w14:paraId="2D27BF01" w14:textId="77777777" w:rsidTr="003D734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D592D4" w14:textId="77777777" w:rsidR="0041161F" w:rsidRDefault="00292177">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6EC27B" w14:textId="77777777" w:rsidR="0041161F" w:rsidRDefault="00292177">
            <w:r>
              <w:rPr>
                <w:rFonts w:ascii="Arial" w:hAnsi="Arial" w:cs="Arial"/>
                <w:color w:val="000000"/>
                <w:position w:val="-2"/>
                <w:sz w:val="18"/>
                <w:szCs w:val="18"/>
              </w:rPr>
              <w:t> </w:t>
            </w:r>
          </w:p>
        </w:tc>
      </w:tr>
      <w:tr w:rsidR="0041161F" w14:paraId="495BFEB0" w14:textId="77777777" w:rsidTr="003D734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D7466D" w14:textId="77777777" w:rsidR="0041161F" w:rsidRDefault="00292177">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B5C53A" w14:textId="77777777" w:rsidR="0041161F" w:rsidRDefault="00292177">
            <w:r>
              <w:rPr>
                <w:rFonts w:ascii="Arial" w:hAnsi="Arial" w:cs="Arial"/>
                <w:color w:val="000000"/>
                <w:position w:val="-2"/>
                <w:sz w:val="18"/>
                <w:szCs w:val="18"/>
              </w:rPr>
              <w:t> </w:t>
            </w:r>
          </w:p>
        </w:tc>
      </w:tr>
      <w:tr w:rsidR="0041161F" w14:paraId="2190A013" w14:textId="77777777" w:rsidTr="003D734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467DC0" w14:textId="77777777" w:rsidR="0041161F" w:rsidRDefault="00292177">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32A75" w14:textId="77777777" w:rsidR="0041161F" w:rsidRDefault="00292177">
            <w:r>
              <w:rPr>
                <w:rFonts w:ascii="Arial" w:hAnsi="Arial" w:cs="Arial"/>
                <w:color w:val="000000"/>
                <w:position w:val="-2"/>
                <w:sz w:val="18"/>
                <w:szCs w:val="18"/>
              </w:rPr>
              <w:t> </w:t>
            </w:r>
          </w:p>
        </w:tc>
      </w:tr>
      <w:tr w:rsidR="0041161F" w14:paraId="56EF55C3" w14:textId="77777777" w:rsidTr="003D734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59BD03" w14:textId="77777777" w:rsidR="0041161F" w:rsidRDefault="0029217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4FA33" w14:textId="77777777" w:rsidR="0041161F" w:rsidRDefault="00292177">
            <w:r>
              <w:rPr>
                <w:rFonts w:ascii="Arial" w:hAnsi="Arial" w:cs="Arial"/>
                <w:color w:val="000000"/>
                <w:position w:val="-2"/>
                <w:sz w:val="18"/>
                <w:szCs w:val="18"/>
              </w:rPr>
              <w:t> </w:t>
            </w:r>
          </w:p>
        </w:tc>
      </w:tr>
      <w:tr w:rsidR="0041161F" w14:paraId="1293CC0A" w14:textId="77777777" w:rsidTr="003D734E">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B9EE82" w14:textId="77777777" w:rsidR="0041161F" w:rsidRDefault="0029217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FD4CF" w14:textId="77777777" w:rsidR="0041161F" w:rsidRDefault="00292177">
            <w:r>
              <w:rPr>
                <w:rFonts w:ascii="Arial" w:hAnsi="Arial" w:cs="Arial"/>
                <w:color w:val="000000"/>
                <w:position w:val="-2"/>
                <w:sz w:val="18"/>
                <w:szCs w:val="18"/>
              </w:rPr>
              <w:t> </w:t>
            </w:r>
          </w:p>
        </w:tc>
      </w:tr>
      <w:tr w:rsidR="0041161F" w14:paraId="612A4C8B" w14:textId="77777777" w:rsidTr="003D734E">
        <w:tblPrEx>
          <w:shd w:val="clear" w:color="auto" w:fill="auto"/>
        </w:tblPrEx>
        <w:tc>
          <w:tcPr>
            <w:tcW w:w="8745" w:type="dxa"/>
            <w:gridSpan w:val="5"/>
            <w:tcMar>
              <w:top w:w="75" w:type="dxa"/>
              <w:bottom w:w="75" w:type="dxa"/>
            </w:tcMar>
            <w:vAlign w:val="center"/>
          </w:tcPr>
          <w:p w14:paraId="7295354A" w14:textId="77777777" w:rsidR="0041161F" w:rsidRDefault="00292177">
            <w:pPr>
              <w:spacing w:before="135" w:after="135"/>
              <w:textAlignment w:val="center"/>
            </w:pPr>
            <w:r>
              <w:rPr>
                <w:rFonts w:ascii="Arial" w:hAnsi="Arial" w:cs="Arial"/>
                <w:color w:val="000000"/>
                <w:position w:val="-2"/>
                <w:sz w:val="18"/>
                <w:szCs w:val="18"/>
              </w:rPr>
              <w:t> </w:t>
            </w:r>
          </w:p>
        </w:tc>
      </w:tr>
      <w:tr w:rsidR="0041161F" w14:paraId="65524EB1" w14:textId="77777777" w:rsidTr="003D734E">
        <w:tblPrEx>
          <w:shd w:val="clear" w:color="auto" w:fill="auto"/>
        </w:tblPrEx>
        <w:tc>
          <w:tcPr>
            <w:tcW w:w="4080" w:type="dxa"/>
            <w:gridSpan w:val="3"/>
            <w:tcMar>
              <w:top w:w="75" w:type="dxa"/>
              <w:bottom w:w="75" w:type="dxa"/>
            </w:tcMar>
            <w:vAlign w:val="center"/>
          </w:tcPr>
          <w:p w14:paraId="2EC769A8" w14:textId="77777777" w:rsidR="0041161F" w:rsidRDefault="00292177">
            <w:r>
              <w:rPr>
                <w:rFonts w:ascii="Arial" w:hAnsi="Arial" w:cs="Arial"/>
                <w:color w:val="000000"/>
                <w:position w:val="-2"/>
                <w:sz w:val="18"/>
                <w:szCs w:val="18"/>
              </w:rPr>
              <w:t>Kraj in datum:</w:t>
            </w:r>
          </w:p>
        </w:tc>
        <w:tc>
          <w:tcPr>
            <w:tcW w:w="0" w:type="auto"/>
            <w:gridSpan w:val="2"/>
            <w:tcMar>
              <w:top w:w="75" w:type="dxa"/>
              <w:bottom w:w="75" w:type="dxa"/>
            </w:tcMar>
            <w:vAlign w:val="center"/>
          </w:tcPr>
          <w:p w14:paraId="332D20DB" w14:textId="77777777" w:rsidR="0041161F" w:rsidRDefault="00292177">
            <w:pPr>
              <w:jc w:val="center"/>
            </w:pPr>
            <w:r>
              <w:rPr>
                <w:rFonts w:ascii="Arial" w:hAnsi="Arial" w:cs="Arial"/>
                <w:color w:val="000000"/>
                <w:position w:val="-2"/>
                <w:sz w:val="18"/>
                <w:szCs w:val="18"/>
              </w:rPr>
              <w:t>Ime in priimek: _____________________</w:t>
            </w:r>
          </w:p>
        </w:tc>
      </w:tr>
      <w:tr w:rsidR="0041161F" w14:paraId="19E02D84" w14:textId="77777777" w:rsidTr="003D734E">
        <w:tblPrEx>
          <w:shd w:val="clear" w:color="auto" w:fill="auto"/>
        </w:tblPrEx>
        <w:tc>
          <w:tcPr>
            <w:tcW w:w="4080" w:type="dxa"/>
            <w:gridSpan w:val="3"/>
            <w:tcMar>
              <w:top w:w="75" w:type="dxa"/>
              <w:bottom w:w="75" w:type="dxa"/>
            </w:tcMar>
            <w:vAlign w:val="center"/>
          </w:tcPr>
          <w:p w14:paraId="21A1D40A" w14:textId="77777777" w:rsidR="0041161F" w:rsidRDefault="00292177">
            <w:r>
              <w:rPr>
                <w:rFonts w:ascii="Arial" w:hAnsi="Arial" w:cs="Arial"/>
                <w:color w:val="000000"/>
                <w:position w:val="-2"/>
                <w:sz w:val="18"/>
                <w:szCs w:val="18"/>
              </w:rPr>
              <w:t> </w:t>
            </w:r>
          </w:p>
        </w:tc>
        <w:tc>
          <w:tcPr>
            <w:tcW w:w="0" w:type="auto"/>
            <w:gridSpan w:val="2"/>
            <w:tcMar>
              <w:top w:w="75" w:type="dxa"/>
              <w:bottom w:w="75" w:type="dxa"/>
            </w:tcMar>
            <w:vAlign w:val="center"/>
          </w:tcPr>
          <w:p w14:paraId="58504126" w14:textId="77777777" w:rsidR="0041161F" w:rsidRDefault="00292177">
            <w:pPr>
              <w:jc w:val="center"/>
            </w:pPr>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483EEB35" w14:textId="77777777" w:rsidR="0041161F" w:rsidRDefault="00292177">
      <w:pPr>
        <w:spacing w:before="225" w:after="225" w:line="240" w:lineRule="auto"/>
        <w:sectPr w:rsidR="0041161F"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30D22A52" w14:textId="77777777" w:rsidR="00292177" w:rsidRPr="00590863" w:rsidRDefault="00292177"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09AE4C02" w14:textId="77777777" w:rsidR="00292177" w:rsidRPr="00252358" w:rsidRDefault="00292177" w:rsidP="00252358"/>
    <w:p w14:paraId="7EA68F63" w14:textId="77777777" w:rsidR="00292177" w:rsidRDefault="00292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6D7BEAD" w14:textId="77777777" w:rsidR="00292177" w:rsidRDefault="00292177" w:rsidP="00EB2A75">
      <w:pPr>
        <w:spacing w:after="120"/>
        <w:rPr>
          <w:rFonts w:ascii="Arial" w:hAnsi="Arial" w:cs="Arial"/>
        </w:rPr>
      </w:pPr>
    </w:p>
    <w:p w14:paraId="2DBADA7A" w14:textId="77777777" w:rsidR="0041161F" w:rsidRDefault="00292177">
      <w:pPr>
        <w:spacing w:before="225" w:after="225" w:line="240" w:lineRule="auto"/>
      </w:pPr>
      <w:r>
        <w:rPr>
          <w:rFonts w:ascii="Arial" w:hAnsi="Arial" w:cs="Arial"/>
          <w:color w:val="000000"/>
          <w:sz w:val="18"/>
          <w:szCs w:val="18"/>
        </w:rPr>
        <w:t>V zvezi z javnim naročilom »</w:t>
      </w:r>
      <w:r>
        <w:rPr>
          <w:rFonts w:ascii="Arial" w:hAnsi="Arial" w:cs="Arial"/>
          <w:b/>
          <w:bCs/>
          <w:color w:val="000000"/>
          <w:sz w:val="18"/>
          <w:szCs w:val="18"/>
        </w:rPr>
        <w:t>Vzdrževanje gozdnih cest v občini Črnomelj 2025 – 2026 (ponovitev)</w:t>
      </w:r>
      <w:r>
        <w:rPr>
          <w:rFonts w:ascii="Arial" w:hAnsi="Arial" w:cs="Arial"/>
          <w:color w:val="000000"/>
          <w:sz w:val="18"/>
          <w:szCs w:val="18"/>
        </w:rPr>
        <w:t>«,</w:t>
      </w:r>
    </w:p>
    <w:p w14:paraId="745C35CF" w14:textId="77777777" w:rsidR="0041161F" w:rsidRDefault="00292177">
      <w:pPr>
        <w:spacing w:before="225" w:after="225" w:line="240" w:lineRule="auto"/>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0894EF2" w14:textId="77777777" w:rsidR="0041161F" w:rsidRDefault="00292177">
      <w:pPr>
        <w:spacing w:before="225" w:after="225" w:line="240" w:lineRule="auto"/>
      </w:pPr>
      <w:r>
        <w:rPr>
          <w:rFonts w:ascii="Arial" w:hAnsi="Arial" w:cs="Arial"/>
          <w:i/>
          <w:iCs/>
          <w:color w:val="000000"/>
          <w:sz w:val="18"/>
          <w:szCs w:val="18"/>
        </w:rPr>
        <w:t>(naziv ponudnika, partnerja v skupni ponudbi)</w:t>
      </w:r>
    </w:p>
    <w:p w14:paraId="0D44A8F1" w14:textId="77777777" w:rsidR="00522683" w:rsidRDefault="00522683" w:rsidP="00522683">
      <w:pPr>
        <w:spacing w:before="225" w:after="120" w:line="240" w:lineRule="auto"/>
        <w:rPr>
          <w:rFonts w:ascii="Arial" w:hAnsi="Arial" w:cs="Arial"/>
          <w:color w:val="000000"/>
          <w:sz w:val="18"/>
          <w:szCs w:val="18"/>
        </w:rPr>
      </w:pPr>
    </w:p>
    <w:p w14:paraId="7EA6606B" w14:textId="76D61085" w:rsidR="0041161F" w:rsidRDefault="00292177" w:rsidP="00522683">
      <w:pPr>
        <w:spacing w:before="225" w:after="120" w:line="240" w:lineRule="auto"/>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1161F" w14:paraId="4E823D4B" w14:textId="77777777">
        <w:tc>
          <w:tcPr>
            <w:tcW w:w="0" w:type="auto"/>
            <w:tcMar>
              <w:top w:w="0" w:type="auto"/>
              <w:bottom w:w="0" w:type="auto"/>
            </w:tcMar>
          </w:tcPr>
          <w:p w14:paraId="4FCDE627"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03349F"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B06720D"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1526910"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1956CE6"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C7F5E1E"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D4A5EF8"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92A212B"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04736A2"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47078752"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6DF1D8D"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87D5409"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B0D9E62"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481E986"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6E87DF0"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0344C3C"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15D70C9"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8BCCACD"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DBCF702"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55CEE14"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92653C0"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E67C876" w14:textId="77777777" w:rsidR="0041161F" w:rsidRDefault="00292177">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5764BB2" w14:textId="77777777" w:rsidR="0041161F" w:rsidRDefault="00292177" w:rsidP="00522683">
      <w:pPr>
        <w:spacing w:before="225" w:after="120" w:line="240" w:lineRule="auto"/>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1161F" w14:paraId="5D052E04" w14:textId="77777777">
        <w:tc>
          <w:tcPr>
            <w:tcW w:w="0" w:type="auto"/>
            <w:tcMar>
              <w:top w:w="0" w:type="auto"/>
              <w:bottom w:w="0" w:type="auto"/>
            </w:tcMar>
          </w:tcPr>
          <w:p w14:paraId="5642E99E"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0093946"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CE71B54"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9104ABF"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1104412"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1059B5"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64E2F46"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07864F3"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5C593EB"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7C88FCF"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441F88E"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1E918D5"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66A7487" w14:textId="77777777" w:rsidR="0041161F" w:rsidRDefault="00292177">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AC33A87" w14:textId="77777777" w:rsidR="0041161F" w:rsidRDefault="0029217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EA9162D" w14:textId="77777777" w:rsidR="0041161F" w:rsidRDefault="00292177">
      <w:pPr>
        <w:spacing w:before="225" w:after="225" w:line="240" w:lineRule="auto"/>
      </w:pPr>
      <w:r>
        <w:rPr>
          <w:rFonts w:ascii="Arial" w:hAnsi="Arial" w:cs="Arial"/>
          <w:color w:val="000000"/>
          <w:sz w:val="18"/>
          <w:szCs w:val="18"/>
        </w:rPr>
        <w:t>Spodaj podpisani dajem/o uradno soglasje, da </w:t>
      </w:r>
      <w:r>
        <w:rPr>
          <w:rFonts w:ascii="Arial" w:hAnsi="Arial" w:cs="Arial"/>
          <w:b/>
          <w:bCs/>
          <w:color w:val="000000"/>
          <w:sz w:val="18"/>
          <w:szCs w:val="18"/>
        </w:rPr>
        <w:t>OBČINA ČRNOMELJ, Trg svobode 3, 8340 Črnomelj</w:t>
      </w:r>
      <w:r>
        <w:rPr>
          <w:rFonts w:ascii="Arial" w:hAnsi="Arial" w:cs="Arial"/>
          <w:color w:val="000000"/>
          <w:sz w:val="18"/>
          <w:szCs w:val="18"/>
        </w:rPr>
        <w:t>  v zvezi z oddajo javnega naročila za namene </w:t>
      </w:r>
      <w:r>
        <w:rPr>
          <w:rFonts w:ascii="Arial" w:hAnsi="Arial" w:cs="Arial"/>
          <w:b/>
          <w:bCs/>
          <w:color w:val="000000"/>
          <w:sz w:val="18"/>
          <w:szCs w:val="18"/>
        </w:rPr>
        <w:t>Vzdrževanje gozdnih cest v občini Črnomelj 2025 – 2026 (ponovitev),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7C47A9D" w14:textId="77777777" w:rsidR="0041161F" w:rsidRDefault="00292177">
      <w:pPr>
        <w:spacing w:before="225" w:after="225" w:line="240" w:lineRule="auto"/>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161F" w14:paraId="6E365FEB" w14:textId="77777777">
        <w:tc>
          <w:tcPr>
            <w:tcW w:w="2500" w:type="pct"/>
            <w:tcMar>
              <w:top w:w="75" w:type="dxa"/>
              <w:bottom w:w="75" w:type="dxa"/>
            </w:tcMar>
            <w:vAlign w:val="center"/>
          </w:tcPr>
          <w:p w14:paraId="27A0B0B4" w14:textId="77777777" w:rsidR="0041161F" w:rsidRDefault="00292177">
            <w:r>
              <w:rPr>
                <w:rFonts w:ascii="Arial" w:hAnsi="Arial" w:cs="Arial"/>
                <w:color w:val="000000"/>
                <w:position w:val="-2"/>
                <w:sz w:val="18"/>
                <w:szCs w:val="18"/>
              </w:rPr>
              <w:t>Kraj in datum:</w:t>
            </w:r>
          </w:p>
        </w:tc>
        <w:tc>
          <w:tcPr>
            <w:tcW w:w="0" w:type="auto"/>
            <w:tcMar>
              <w:top w:w="75" w:type="dxa"/>
              <w:bottom w:w="75" w:type="dxa"/>
            </w:tcMar>
            <w:vAlign w:val="center"/>
          </w:tcPr>
          <w:p w14:paraId="5AA7B0CC" w14:textId="77777777" w:rsidR="0041161F" w:rsidRDefault="00292177">
            <w:r>
              <w:rPr>
                <w:rFonts w:ascii="Arial" w:hAnsi="Arial" w:cs="Arial"/>
                <w:color w:val="000000"/>
                <w:position w:val="-2"/>
                <w:sz w:val="18"/>
                <w:szCs w:val="18"/>
              </w:rPr>
              <w:t>Ime in priimek: _____________________</w:t>
            </w:r>
          </w:p>
        </w:tc>
      </w:tr>
      <w:tr w:rsidR="0041161F" w14:paraId="512B59F6" w14:textId="77777777">
        <w:tc>
          <w:tcPr>
            <w:tcW w:w="2500" w:type="pct"/>
            <w:tcMar>
              <w:top w:w="75" w:type="dxa"/>
              <w:bottom w:w="75" w:type="dxa"/>
            </w:tcMar>
            <w:vAlign w:val="center"/>
          </w:tcPr>
          <w:p w14:paraId="370AA419" w14:textId="77777777" w:rsidR="0041161F" w:rsidRDefault="00292177">
            <w:r>
              <w:rPr>
                <w:rFonts w:ascii="Arial" w:hAnsi="Arial" w:cs="Arial"/>
                <w:color w:val="000000"/>
                <w:position w:val="-2"/>
                <w:sz w:val="18"/>
                <w:szCs w:val="18"/>
              </w:rPr>
              <w:t> </w:t>
            </w:r>
          </w:p>
        </w:tc>
        <w:tc>
          <w:tcPr>
            <w:tcW w:w="0" w:type="auto"/>
            <w:tcMar>
              <w:top w:w="75" w:type="dxa"/>
              <w:bottom w:w="75" w:type="dxa"/>
            </w:tcMar>
            <w:vAlign w:val="center"/>
          </w:tcPr>
          <w:p w14:paraId="2E4611F3" w14:textId="77777777" w:rsidR="0041161F" w:rsidRDefault="00292177">
            <w:pPr>
              <w:jc w:val="center"/>
            </w:pPr>
            <w:r>
              <w:rPr>
                <w:rFonts w:ascii="Arial" w:hAnsi="Arial" w:cs="Arial"/>
                <w:color w:val="A9A9A9"/>
                <w:position w:val="-2"/>
                <w:sz w:val="18"/>
                <w:szCs w:val="18"/>
              </w:rPr>
              <w:t>(žig in podpis)</w:t>
            </w:r>
          </w:p>
        </w:tc>
      </w:tr>
    </w:tbl>
    <w:p w14:paraId="07272589" w14:textId="77777777" w:rsidR="0041161F" w:rsidRDefault="00292177">
      <w:pPr>
        <w:spacing w:before="225" w:after="225" w:line="240" w:lineRule="auto"/>
      </w:pPr>
      <w:r>
        <w:rPr>
          <w:rFonts w:ascii="Arial" w:hAnsi="Arial" w:cs="Arial"/>
          <w:color w:val="000000"/>
          <w:sz w:val="18"/>
          <w:szCs w:val="18"/>
        </w:rPr>
        <w:t> </w:t>
      </w:r>
    </w:p>
    <w:p w14:paraId="03D7B338" w14:textId="77777777" w:rsidR="0041161F" w:rsidRDefault="0041161F">
      <w:pPr>
        <w:sectPr w:rsidR="0041161F" w:rsidSect="006E7A2B">
          <w:footerReference w:type="default" r:id="rId13"/>
          <w:pgSz w:w="11906" w:h="16838"/>
          <w:pgMar w:top="1418" w:right="1418" w:bottom="1418" w:left="1418" w:header="567" w:footer="596" w:gutter="0"/>
          <w:cols w:space="708"/>
          <w:docGrid w:linePitch="360"/>
        </w:sectPr>
      </w:pPr>
    </w:p>
    <w:p w14:paraId="05031289" w14:textId="77777777" w:rsidR="00292177" w:rsidRPr="00590863" w:rsidRDefault="00292177"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1EAC52B" w14:textId="77777777" w:rsidR="00292177" w:rsidRPr="00252358" w:rsidRDefault="00292177" w:rsidP="00252358"/>
    <w:p w14:paraId="069AF3B1" w14:textId="77777777" w:rsidR="00292177" w:rsidRDefault="00292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1838474" w14:textId="77777777" w:rsidR="00292177" w:rsidRDefault="00292177" w:rsidP="00EB2A75">
      <w:pPr>
        <w:spacing w:after="120"/>
        <w:rPr>
          <w:rFonts w:ascii="Arial" w:hAnsi="Arial" w:cs="Arial"/>
        </w:rPr>
      </w:pPr>
    </w:p>
    <w:p w14:paraId="2D7CFDA1" w14:textId="77777777" w:rsidR="0041161F" w:rsidRDefault="00292177">
      <w:pPr>
        <w:spacing w:before="225" w:after="225" w:line="240" w:lineRule="auto"/>
        <w:jc w:val="both"/>
      </w:pPr>
      <w:r>
        <w:rPr>
          <w:rFonts w:ascii="Arial" w:hAnsi="Arial" w:cs="Arial"/>
          <w:color w:val="000000"/>
          <w:sz w:val="18"/>
          <w:szCs w:val="18"/>
        </w:rPr>
        <w:t>Ponudnik pri elektronski oddaji ponudbe </w:t>
      </w:r>
      <w:r>
        <w:rPr>
          <w:rFonts w:ascii="Arial" w:hAnsi="Arial" w:cs="Arial"/>
          <w:color w:val="000000"/>
          <w:sz w:val="18"/>
          <w:szCs w:val="18"/>
        </w:rPr>
        <w:t>v razdelek »ESPD – ponudnik« uvozi *.xml obliko datoteke obrazca ESPD, ki je priložen razpisni dokumentaciji.</w:t>
      </w:r>
    </w:p>
    <w:p w14:paraId="2F1AD8C4" w14:textId="77777777" w:rsidR="0041161F" w:rsidRDefault="00292177">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w:t>
      </w:r>
      <w:r>
        <w:rPr>
          <w:rFonts w:ascii="Arial" w:hAnsi="Arial" w:cs="Arial"/>
          <w:color w:val="000000"/>
          <w:sz w:val="18"/>
          <w:szCs w:val="18"/>
        </w:rPr>
        <w:t xml:space="preserve">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3FA9CED" w14:textId="77777777" w:rsidR="0041161F" w:rsidRDefault="00292177">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062F765" w14:textId="77777777" w:rsidR="0041161F" w:rsidRDefault="0041161F">
      <w:pPr>
        <w:sectPr w:rsidR="0041161F" w:rsidSect="006E7A2B">
          <w:footerReference w:type="default" r:id="rId14"/>
          <w:pgSz w:w="11906" w:h="16838"/>
          <w:pgMar w:top="1418" w:right="1418" w:bottom="1418" w:left="1418" w:header="567" w:footer="596" w:gutter="0"/>
          <w:cols w:space="708"/>
          <w:docGrid w:linePitch="360"/>
        </w:sectPr>
      </w:pPr>
    </w:p>
    <w:p w14:paraId="5FB99DDE" w14:textId="77777777" w:rsidR="00292177" w:rsidRPr="00590863" w:rsidRDefault="00292177"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EEA2A5F" w14:textId="77777777" w:rsidR="00292177" w:rsidRPr="00252358" w:rsidRDefault="00292177" w:rsidP="00252358"/>
    <w:p w14:paraId="28686311" w14:textId="77777777" w:rsidR="00292177" w:rsidRDefault="00292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47AD5406" w14:textId="77777777" w:rsidR="00292177" w:rsidRDefault="00292177" w:rsidP="00EB2A75">
      <w:pPr>
        <w:spacing w:after="120"/>
        <w:rPr>
          <w:rFonts w:ascii="Arial" w:hAnsi="Arial" w:cs="Arial"/>
        </w:rPr>
      </w:pPr>
    </w:p>
    <w:p w14:paraId="5F7D43A4" w14:textId="77777777" w:rsidR="0041161F" w:rsidRDefault="00292177">
      <w:pPr>
        <w:spacing w:before="225" w:after="225" w:line="240" w:lineRule="auto"/>
        <w:jc w:val="center"/>
      </w:pPr>
      <w:r>
        <w:rPr>
          <w:rFonts w:ascii="Arial" w:hAnsi="Arial" w:cs="Arial"/>
          <w:b/>
          <w:bCs/>
          <w:color w:val="000000"/>
          <w:sz w:val="18"/>
          <w:szCs w:val="18"/>
        </w:rPr>
        <w:t>SEZNAM ČLANOV ORGANOV IN ZASTOPNIKOV GOSPODARSKEGA SUBJEKTA</w:t>
      </w:r>
    </w:p>
    <w:p w14:paraId="6398E622" w14:textId="77777777" w:rsidR="0041161F" w:rsidRDefault="0029217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41161F" w14:paraId="55F2A50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19458" w14:textId="77777777" w:rsidR="0041161F" w:rsidRDefault="0029217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4E6AF" w14:textId="77777777" w:rsidR="0041161F" w:rsidRDefault="00292177">
            <w:r>
              <w:rPr>
                <w:rFonts w:ascii="Arial" w:hAnsi="Arial" w:cs="Arial"/>
                <w:color w:val="000000"/>
                <w:position w:val="-2"/>
                <w:sz w:val="18"/>
                <w:szCs w:val="18"/>
              </w:rPr>
              <w:t> </w:t>
            </w:r>
          </w:p>
        </w:tc>
      </w:tr>
      <w:tr w:rsidR="0041161F" w14:paraId="32B23C6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B12AF9" w14:textId="77777777" w:rsidR="0041161F" w:rsidRDefault="0029217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CA65DB" w14:textId="77777777" w:rsidR="0041161F" w:rsidRDefault="00292177">
            <w:r>
              <w:rPr>
                <w:rFonts w:ascii="Arial" w:hAnsi="Arial" w:cs="Arial"/>
                <w:color w:val="000000"/>
                <w:position w:val="-2"/>
                <w:sz w:val="18"/>
                <w:szCs w:val="18"/>
              </w:rPr>
              <w:t> </w:t>
            </w:r>
          </w:p>
        </w:tc>
      </w:tr>
      <w:tr w:rsidR="0041161F" w14:paraId="1BA0F32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41DF2" w14:textId="77777777" w:rsidR="0041161F" w:rsidRDefault="0029217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DC7A5" w14:textId="77777777" w:rsidR="0041161F" w:rsidRDefault="00292177">
            <w:r>
              <w:rPr>
                <w:rFonts w:ascii="Arial" w:hAnsi="Arial" w:cs="Arial"/>
                <w:color w:val="000000"/>
                <w:position w:val="-2"/>
                <w:sz w:val="18"/>
                <w:szCs w:val="18"/>
              </w:rPr>
              <w:t> </w:t>
            </w:r>
          </w:p>
        </w:tc>
      </w:tr>
      <w:tr w:rsidR="0041161F" w14:paraId="0E4B0CA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D4D28" w14:textId="77777777" w:rsidR="0041161F" w:rsidRDefault="0029217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A5A22B" w14:textId="77777777" w:rsidR="0041161F" w:rsidRDefault="00292177">
            <w:r>
              <w:rPr>
                <w:rFonts w:ascii="Arial" w:hAnsi="Arial" w:cs="Arial"/>
                <w:color w:val="000000"/>
                <w:position w:val="-2"/>
                <w:sz w:val="18"/>
                <w:szCs w:val="18"/>
              </w:rPr>
              <w:t> </w:t>
            </w:r>
          </w:p>
        </w:tc>
      </w:tr>
    </w:tbl>
    <w:p w14:paraId="70317C58" w14:textId="77777777" w:rsidR="0041161F" w:rsidRDefault="00292177">
      <w:pPr>
        <w:spacing w:before="225" w:after="225" w:line="240" w:lineRule="auto"/>
        <w:jc w:val="both"/>
      </w:pPr>
      <w:r>
        <w:rPr>
          <w:rFonts w:ascii="Arial" w:hAnsi="Arial" w:cs="Arial"/>
          <w:color w:val="000000"/>
          <w:sz w:val="18"/>
          <w:szCs w:val="18"/>
        </w:rPr>
        <w:t> </w:t>
      </w:r>
    </w:p>
    <w:p w14:paraId="357C2AB7" w14:textId="77777777" w:rsidR="0041161F" w:rsidRDefault="0029217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41161F" w14:paraId="00B17DD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7F73F0" w14:textId="77777777" w:rsidR="0041161F" w:rsidRDefault="00292177">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FA6A3" w14:textId="77777777" w:rsidR="0041161F" w:rsidRDefault="00292177">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F89D25" w14:textId="77777777" w:rsidR="0041161F" w:rsidRDefault="00292177">
            <w:r>
              <w:rPr>
                <w:rFonts w:ascii="Arial" w:hAnsi="Arial" w:cs="Arial"/>
                <w:color w:val="000000"/>
                <w:position w:val="-2"/>
                <w:sz w:val="18"/>
                <w:szCs w:val="18"/>
              </w:rPr>
              <w:t>EMŠO*</w:t>
            </w:r>
          </w:p>
        </w:tc>
      </w:tr>
      <w:tr w:rsidR="0041161F" w14:paraId="2942D89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367701" w14:textId="77777777" w:rsidR="0041161F" w:rsidRDefault="00292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03489" w14:textId="77777777" w:rsidR="0041161F" w:rsidRDefault="00292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6C4293" w14:textId="77777777" w:rsidR="0041161F" w:rsidRDefault="00292177">
            <w:r>
              <w:rPr>
                <w:rFonts w:ascii="Arial" w:hAnsi="Arial" w:cs="Arial"/>
                <w:color w:val="000000"/>
                <w:position w:val="-2"/>
                <w:sz w:val="18"/>
                <w:szCs w:val="18"/>
              </w:rPr>
              <w:t> </w:t>
            </w:r>
          </w:p>
        </w:tc>
      </w:tr>
      <w:tr w:rsidR="0041161F" w14:paraId="5FEB389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7B9FC1" w14:textId="77777777" w:rsidR="0041161F" w:rsidRDefault="00292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AC5781" w14:textId="77777777" w:rsidR="0041161F" w:rsidRDefault="00292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59FAC" w14:textId="77777777" w:rsidR="0041161F" w:rsidRDefault="00292177">
            <w:r>
              <w:rPr>
                <w:rFonts w:ascii="Arial" w:hAnsi="Arial" w:cs="Arial"/>
                <w:color w:val="000000"/>
                <w:position w:val="-2"/>
                <w:sz w:val="18"/>
                <w:szCs w:val="18"/>
              </w:rPr>
              <w:t> </w:t>
            </w:r>
          </w:p>
        </w:tc>
      </w:tr>
      <w:tr w:rsidR="0041161F" w14:paraId="3E37422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7C28A" w14:textId="77777777" w:rsidR="0041161F" w:rsidRDefault="00292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F0A5E" w14:textId="77777777" w:rsidR="0041161F" w:rsidRDefault="00292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DD70A6" w14:textId="77777777" w:rsidR="0041161F" w:rsidRDefault="00292177">
            <w:r>
              <w:rPr>
                <w:rFonts w:ascii="Arial" w:hAnsi="Arial" w:cs="Arial"/>
                <w:color w:val="000000"/>
                <w:position w:val="-2"/>
                <w:sz w:val="18"/>
                <w:szCs w:val="18"/>
              </w:rPr>
              <w:t> </w:t>
            </w:r>
          </w:p>
        </w:tc>
      </w:tr>
      <w:tr w:rsidR="0041161F" w14:paraId="32E59B0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F0E42C" w14:textId="77777777" w:rsidR="0041161F" w:rsidRDefault="00292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E534F" w14:textId="77777777" w:rsidR="0041161F" w:rsidRDefault="00292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7EEA0C" w14:textId="77777777" w:rsidR="0041161F" w:rsidRDefault="00292177">
            <w:r>
              <w:rPr>
                <w:rFonts w:ascii="Arial" w:hAnsi="Arial" w:cs="Arial"/>
                <w:color w:val="000000"/>
                <w:position w:val="-2"/>
                <w:sz w:val="18"/>
                <w:szCs w:val="18"/>
              </w:rPr>
              <w:t> </w:t>
            </w:r>
          </w:p>
        </w:tc>
      </w:tr>
      <w:tr w:rsidR="0041161F" w14:paraId="6DCB146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7894F6" w14:textId="77777777" w:rsidR="0041161F" w:rsidRDefault="00292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7772A" w14:textId="77777777" w:rsidR="0041161F" w:rsidRDefault="00292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A338EA" w14:textId="77777777" w:rsidR="0041161F" w:rsidRDefault="00292177">
            <w:r>
              <w:rPr>
                <w:rFonts w:ascii="Arial" w:hAnsi="Arial" w:cs="Arial"/>
                <w:color w:val="000000"/>
                <w:position w:val="-2"/>
                <w:sz w:val="18"/>
                <w:szCs w:val="18"/>
              </w:rPr>
              <w:t> </w:t>
            </w:r>
          </w:p>
        </w:tc>
      </w:tr>
      <w:tr w:rsidR="0041161F" w14:paraId="739D4B3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DA20B0" w14:textId="77777777" w:rsidR="0041161F" w:rsidRDefault="00292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24D595" w14:textId="77777777" w:rsidR="0041161F" w:rsidRDefault="00292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28036" w14:textId="77777777" w:rsidR="0041161F" w:rsidRDefault="00292177">
            <w:r>
              <w:rPr>
                <w:rFonts w:ascii="Arial" w:hAnsi="Arial" w:cs="Arial"/>
                <w:color w:val="000000"/>
                <w:position w:val="-2"/>
                <w:sz w:val="18"/>
                <w:szCs w:val="18"/>
              </w:rPr>
              <w:t> </w:t>
            </w:r>
          </w:p>
        </w:tc>
      </w:tr>
      <w:tr w:rsidR="0041161F" w14:paraId="0939D3E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C6921" w14:textId="77777777" w:rsidR="0041161F" w:rsidRDefault="00292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A0E80" w14:textId="77777777" w:rsidR="0041161F" w:rsidRDefault="00292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4B138E" w14:textId="77777777" w:rsidR="0041161F" w:rsidRDefault="00292177">
            <w:r>
              <w:rPr>
                <w:rFonts w:ascii="Arial" w:hAnsi="Arial" w:cs="Arial"/>
                <w:color w:val="000000"/>
                <w:position w:val="-2"/>
                <w:sz w:val="18"/>
                <w:szCs w:val="18"/>
              </w:rPr>
              <w:t> </w:t>
            </w:r>
          </w:p>
        </w:tc>
      </w:tr>
      <w:tr w:rsidR="0041161F" w14:paraId="57CB4D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309EE" w14:textId="77777777" w:rsidR="0041161F" w:rsidRDefault="00292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0AE19" w14:textId="77777777" w:rsidR="0041161F" w:rsidRDefault="00292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C3EF97" w14:textId="77777777" w:rsidR="0041161F" w:rsidRDefault="00292177">
            <w:r>
              <w:rPr>
                <w:rFonts w:ascii="Arial" w:hAnsi="Arial" w:cs="Arial"/>
                <w:color w:val="000000"/>
                <w:position w:val="-2"/>
                <w:sz w:val="18"/>
                <w:szCs w:val="18"/>
              </w:rPr>
              <w:t> </w:t>
            </w:r>
          </w:p>
        </w:tc>
      </w:tr>
      <w:tr w:rsidR="0041161F" w14:paraId="1D29C8C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569880" w14:textId="77777777" w:rsidR="0041161F" w:rsidRDefault="0029217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253E9D" w14:textId="77777777" w:rsidR="0041161F" w:rsidRDefault="0029217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DFFE41" w14:textId="77777777" w:rsidR="0041161F" w:rsidRDefault="00292177">
            <w:r>
              <w:rPr>
                <w:rFonts w:ascii="Arial" w:hAnsi="Arial" w:cs="Arial"/>
                <w:color w:val="000000"/>
                <w:position w:val="-2"/>
                <w:sz w:val="18"/>
                <w:szCs w:val="18"/>
              </w:rPr>
              <w:t> </w:t>
            </w:r>
          </w:p>
        </w:tc>
      </w:tr>
    </w:tbl>
    <w:p w14:paraId="67082081" w14:textId="77777777" w:rsidR="0041161F" w:rsidRDefault="00292177">
      <w:pPr>
        <w:spacing w:before="225" w:after="225" w:line="240" w:lineRule="auto"/>
        <w:jc w:val="both"/>
      </w:pPr>
      <w:r>
        <w:rPr>
          <w:rFonts w:ascii="Arial" w:hAnsi="Arial" w:cs="Arial"/>
          <w:color w:val="000000"/>
          <w:sz w:val="18"/>
          <w:szCs w:val="18"/>
        </w:rPr>
        <w:t>* podatek je potreben za preverbo v e-Dosje</w:t>
      </w:r>
    </w:p>
    <w:p w14:paraId="3DD3E721" w14:textId="77777777" w:rsidR="0041161F" w:rsidRDefault="0029217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41161F" w14:paraId="06570739" w14:textId="77777777">
        <w:tc>
          <w:tcPr>
            <w:tcW w:w="2500" w:type="pct"/>
            <w:tcMar>
              <w:top w:w="75" w:type="dxa"/>
              <w:bottom w:w="75" w:type="dxa"/>
            </w:tcMar>
            <w:vAlign w:val="center"/>
          </w:tcPr>
          <w:p w14:paraId="0556B6E8" w14:textId="77777777" w:rsidR="0041161F" w:rsidRDefault="00292177">
            <w:r>
              <w:rPr>
                <w:rFonts w:ascii="Arial" w:hAnsi="Arial" w:cs="Arial"/>
                <w:color w:val="000000"/>
                <w:position w:val="-2"/>
                <w:sz w:val="18"/>
                <w:szCs w:val="18"/>
              </w:rPr>
              <w:t>Kraj in datum:</w:t>
            </w:r>
          </w:p>
        </w:tc>
        <w:tc>
          <w:tcPr>
            <w:tcW w:w="0" w:type="auto"/>
            <w:tcMar>
              <w:top w:w="75" w:type="dxa"/>
              <w:bottom w:w="75" w:type="dxa"/>
            </w:tcMar>
            <w:vAlign w:val="center"/>
          </w:tcPr>
          <w:p w14:paraId="6AB3948E" w14:textId="77777777" w:rsidR="0041161F" w:rsidRDefault="00292177">
            <w:r>
              <w:rPr>
                <w:rFonts w:ascii="Arial" w:hAnsi="Arial" w:cs="Arial"/>
                <w:color w:val="000000"/>
                <w:position w:val="-2"/>
                <w:sz w:val="18"/>
                <w:szCs w:val="18"/>
              </w:rPr>
              <w:t>Ime in priimek: _____________________</w:t>
            </w:r>
          </w:p>
        </w:tc>
      </w:tr>
      <w:tr w:rsidR="0041161F" w14:paraId="5D652A2D" w14:textId="77777777">
        <w:tc>
          <w:tcPr>
            <w:tcW w:w="2500" w:type="pct"/>
            <w:tcMar>
              <w:top w:w="75" w:type="dxa"/>
              <w:bottom w:w="75" w:type="dxa"/>
            </w:tcMar>
            <w:vAlign w:val="center"/>
          </w:tcPr>
          <w:p w14:paraId="53BCBDF1" w14:textId="77777777" w:rsidR="0041161F" w:rsidRDefault="00292177">
            <w:r>
              <w:rPr>
                <w:rFonts w:ascii="Arial" w:hAnsi="Arial" w:cs="Arial"/>
                <w:color w:val="000000"/>
                <w:position w:val="-2"/>
                <w:sz w:val="18"/>
                <w:szCs w:val="18"/>
              </w:rPr>
              <w:t> </w:t>
            </w:r>
          </w:p>
        </w:tc>
        <w:tc>
          <w:tcPr>
            <w:tcW w:w="0" w:type="auto"/>
            <w:tcMar>
              <w:top w:w="75" w:type="dxa"/>
              <w:bottom w:w="75" w:type="dxa"/>
            </w:tcMar>
            <w:vAlign w:val="center"/>
          </w:tcPr>
          <w:p w14:paraId="0ACFB526" w14:textId="77777777" w:rsidR="0041161F" w:rsidRDefault="00292177">
            <w:pPr>
              <w:jc w:val="center"/>
            </w:pPr>
            <w:r>
              <w:rPr>
                <w:rFonts w:ascii="Arial" w:hAnsi="Arial" w:cs="Arial"/>
                <w:color w:val="A9A9A9"/>
                <w:position w:val="-2"/>
                <w:sz w:val="18"/>
                <w:szCs w:val="18"/>
              </w:rPr>
              <w:t>(podpis)</w:t>
            </w:r>
          </w:p>
        </w:tc>
      </w:tr>
    </w:tbl>
    <w:p w14:paraId="0D0FE31B" w14:textId="77777777" w:rsidR="0041161F" w:rsidRDefault="00292177">
      <w:pPr>
        <w:spacing w:before="225" w:after="225" w:line="240" w:lineRule="auto"/>
        <w:jc w:val="both"/>
      </w:pPr>
      <w:r>
        <w:rPr>
          <w:rFonts w:ascii="Arial" w:hAnsi="Arial" w:cs="Arial"/>
          <w:color w:val="000000"/>
          <w:sz w:val="18"/>
          <w:szCs w:val="18"/>
        </w:rPr>
        <w:t> </w:t>
      </w:r>
    </w:p>
    <w:p w14:paraId="358845B8" w14:textId="77777777" w:rsidR="0041161F" w:rsidRDefault="0029217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47E7858D" w14:textId="77777777" w:rsidR="0041161F" w:rsidRDefault="00292177">
      <w:pPr>
        <w:spacing w:before="225" w:after="225" w:line="240" w:lineRule="auto"/>
        <w:jc w:val="both"/>
      </w:pPr>
      <w:r>
        <w:rPr>
          <w:rFonts w:ascii="Arial" w:hAnsi="Arial" w:cs="Arial"/>
          <w:color w:val="000000"/>
          <w:sz w:val="18"/>
          <w:szCs w:val="18"/>
        </w:rPr>
        <w:t> </w:t>
      </w:r>
    </w:p>
    <w:p w14:paraId="17FB46AB" w14:textId="77777777" w:rsidR="0041161F" w:rsidRDefault="0041161F">
      <w:pPr>
        <w:sectPr w:rsidR="0041161F" w:rsidSect="006E7A2B">
          <w:footerReference w:type="default" r:id="rId15"/>
          <w:pgSz w:w="11906" w:h="16838"/>
          <w:pgMar w:top="1418" w:right="1418" w:bottom="1418" w:left="1418" w:header="567" w:footer="596" w:gutter="0"/>
          <w:cols w:space="708"/>
          <w:docGrid w:linePitch="360"/>
        </w:sectPr>
      </w:pPr>
    </w:p>
    <w:p w14:paraId="1DD2DCCC" w14:textId="77777777" w:rsidR="00292177" w:rsidRPr="00590863" w:rsidRDefault="00292177"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D6D4D4F" w14:textId="77777777" w:rsidR="00292177" w:rsidRPr="00252358" w:rsidRDefault="00292177" w:rsidP="00252358"/>
    <w:p w14:paraId="253BA951" w14:textId="77777777" w:rsidR="00292177" w:rsidRDefault="00292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CDB4530" w14:textId="77777777" w:rsidR="00292177" w:rsidRDefault="00292177" w:rsidP="00EB2A75">
      <w:pPr>
        <w:spacing w:after="120"/>
        <w:rPr>
          <w:rFonts w:ascii="Arial" w:hAnsi="Arial" w:cs="Arial"/>
        </w:rPr>
      </w:pPr>
    </w:p>
    <w:p w14:paraId="02FA4E8F" w14:textId="77777777" w:rsidR="0041161F" w:rsidRDefault="00292177">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70"/>
        <w:gridCol w:w="976"/>
        <w:gridCol w:w="1487"/>
        <w:gridCol w:w="1693"/>
        <w:gridCol w:w="1418"/>
        <w:gridCol w:w="1477"/>
      </w:tblGrid>
      <w:tr w:rsidR="0041161F" w14:paraId="2FFBA0EE"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7A46AD6" w14:textId="77777777" w:rsidR="0041161F" w:rsidRDefault="00292177">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9A377FF" w14:textId="77777777" w:rsidR="0041161F" w:rsidRDefault="00292177">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3F63D3" w14:textId="77777777" w:rsidR="0041161F" w:rsidRDefault="00292177">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6DE58EF5" w14:textId="77777777" w:rsidR="0041161F" w:rsidRDefault="00292177">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AA5035" w14:textId="77777777" w:rsidR="0041161F" w:rsidRDefault="0029217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2D3B6D5" w14:textId="77777777" w:rsidR="0041161F" w:rsidRDefault="00292177">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r>
            <w:r>
              <w:rPr>
                <w:rFonts w:ascii="Arial" w:hAnsi="Arial" w:cs="Arial"/>
                <w:b/>
                <w:bCs/>
                <w:color w:val="000000"/>
                <w:position w:val="-2"/>
                <w:sz w:val="18"/>
                <w:szCs w:val="18"/>
                <w:shd w:val="clear" w:color="auto" w:fill="CCCCCC"/>
              </w:rP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F19B7FC" w14:textId="77777777" w:rsidR="0041161F" w:rsidRDefault="00292177">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8B417A2" w14:textId="77777777" w:rsidR="0041161F" w:rsidRDefault="00292177">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41161F" w14:paraId="000FF7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9A6B2" w14:textId="77777777" w:rsidR="0041161F" w:rsidRDefault="00292177">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5CEB83"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3A2D5"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A9F98"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963D6"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7C582"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0F1FB" w14:textId="77777777" w:rsidR="0041161F" w:rsidRDefault="00292177">
            <w:r>
              <w:rPr>
                <w:rFonts w:ascii="Arial" w:hAnsi="Arial" w:cs="Arial"/>
                <w:color w:val="000000"/>
                <w:position w:val="-2"/>
                <w:sz w:val="18"/>
                <w:szCs w:val="18"/>
              </w:rPr>
              <w:t> </w:t>
            </w:r>
          </w:p>
        </w:tc>
      </w:tr>
      <w:tr w:rsidR="0041161F" w14:paraId="665C396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44193" w14:textId="77777777" w:rsidR="0041161F" w:rsidRDefault="00292177">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4A5F4"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F6B5D"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6B403"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4C024"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BF1E2"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B258C" w14:textId="77777777" w:rsidR="0041161F" w:rsidRDefault="00292177">
            <w:r>
              <w:rPr>
                <w:rFonts w:ascii="Arial" w:hAnsi="Arial" w:cs="Arial"/>
                <w:color w:val="000000"/>
                <w:position w:val="-2"/>
                <w:sz w:val="18"/>
                <w:szCs w:val="18"/>
              </w:rPr>
              <w:t> </w:t>
            </w:r>
          </w:p>
        </w:tc>
      </w:tr>
      <w:tr w:rsidR="0041161F" w14:paraId="3DFFAE1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34AE8" w14:textId="77777777" w:rsidR="0041161F" w:rsidRDefault="00292177">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2D9759"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40EEB"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8D2230"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657CF4"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77D9A"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A3212" w14:textId="77777777" w:rsidR="0041161F" w:rsidRDefault="00292177">
            <w:r>
              <w:rPr>
                <w:rFonts w:ascii="Arial" w:hAnsi="Arial" w:cs="Arial"/>
                <w:color w:val="000000"/>
                <w:position w:val="-2"/>
                <w:sz w:val="18"/>
                <w:szCs w:val="18"/>
              </w:rPr>
              <w:t> </w:t>
            </w:r>
          </w:p>
        </w:tc>
      </w:tr>
      <w:tr w:rsidR="0041161F" w14:paraId="4AD0833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56745" w14:textId="77777777" w:rsidR="0041161F" w:rsidRDefault="00292177">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17722B"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3CCFD"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BD901"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0E610"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6C077"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2681B" w14:textId="77777777" w:rsidR="0041161F" w:rsidRDefault="00292177">
            <w:r>
              <w:rPr>
                <w:rFonts w:ascii="Arial" w:hAnsi="Arial" w:cs="Arial"/>
                <w:color w:val="000000"/>
                <w:position w:val="-2"/>
                <w:sz w:val="18"/>
                <w:szCs w:val="18"/>
              </w:rPr>
              <w:t> </w:t>
            </w:r>
          </w:p>
        </w:tc>
      </w:tr>
      <w:tr w:rsidR="0041161F" w14:paraId="2C6A487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7942D" w14:textId="77777777" w:rsidR="0041161F" w:rsidRDefault="00292177">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C5419"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2FD13"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3B25F"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EB2B6"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AE5E7" w14:textId="77777777" w:rsidR="0041161F" w:rsidRDefault="0029217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2BD70" w14:textId="77777777" w:rsidR="0041161F" w:rsidRDefault="00292177">
            <w:r>
              <w:rPr>
                <w:rFonts w:ascii="Arial" w:hAnsi="Arial" w:cs="Arial"/>
                <w:color w:val="000000"/>
                <w:position w:val="-2"/>
                <w:sz w:val="18"/>
                <w:szCs w:val="18"/>
              </w:rPr>
              <w:t> </w:t>
            </w:r>
          </w:p>
        </w:tc>
      </w:tr>
    </w:tbl>
    <w:p w14:paraId="046A7105" w14:textId="77777777" w:rsidR="0041161F" w:rsidRDefault="00292177">
      <w:pPr>
        <w:spacing w:before="225" w:after="225" w:line="240" w:lineRule="auto"/>
        <w:jc w:val="both"/>
      </w:pPr>
      <w:r>
        <w:rPr>
          <w:rFonts w:ascii="Arial" w:hAnsi="Arial" w:cs="Arial"/>
          <w:color w:val="000000"/>
          <w:sz w:val="18"/>
          <w:szCs w:val="18"/>
        </w:rPr>
        <w:t> </w:t>
      </w:r>
    </w:p>
    <w:p w14:paraId="027E8F5B" w14:textId="77777777" w:rsidR="0041161F" w:rsidRDefault="0029217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r>
      <w:r>
        <w:rPr>
          <w:rFonts w:ascii="Arial" w:hAnsi="Arial" w:cs="Arial"/>
          <w:i/>
          <w:iCs/>
          <w:color w:val="000000"/>
          <w:sz w:val="18"/>
          <w:szCs w:val="18"/>
        </w:rPr>
        <w:t>V primeru več referenc se obrazec fotokopira.</w:t>
      </w:r>
    </w:p>
    <w:p w14:paraId="4C4E54EC" w14:textId="77777777" w:rsidR="0041161F" w:rsidRDefault="0041161F">
      <w:pPr>
        <w:sectPr w:rsidR="0041161F" w:rsidSect="006E7A2B">
          <w:footerReference w:type="default" r:id="rId16"/>
          <w:pgSz w:w="11906" w:h="16838"/>
          <w:pgMar w:top="1418" w:right="1418" w:bottom="1418" w:left="1418" w:header="567" w:footer="596" w:gutter="0"/>
          <w:cols w:space="708"/>
          <w:docGrid w:linePitch="360"/>
        </w:sectPr>
      </w:pPr>
    </w:p>
    <w:p w14:paraId="741CCAC9" w14:textId="77777777" w:rsidR="00292177" w:rsidRPr="00590863" w:rsidRDefault="00292177"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F9C64D4" w14:textId="77777777" w:rsidR="00292177" w:rsidRPr="00252358" w:rsidRDefault="00292177" w:rsidP="00252358"/>
    <w:p w14:paraId="7DD4CA64" w14:textId="77777777" w:rsidR="00292177" w:rsidRDefault="00292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7655310" w14:textId="77777777" w:rsidR="00292177" w:rsidRDefault="00292177" w:rsidP="00EB2A75">
      <w:pPr>
        <w:spacing w:after="120"/>
        <w:rPr>
          <w:rFonts w:ascii="Arial" w:hAnsi="Arial" w:cs="Arial"/>
        </w:rPr>
      </w:pPr>
    </w:p>
    <w:p w14:paraId="35308D04" w14:textId="77777777" w:rsidR="0041161F" w:rsidRDefault="00292177">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29EA421" w14:textId="77777777" w:rsidR="0041161F" w:rsidRDefault="00292177">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3B0B3904" w14:textId="77777777" w:rsidR="0041161F" w:rsidRDefault="00292177">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41161F" w14:paraId="1F9571B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971CAE" w14:textId="77777777" w:rsidR="0041161F" w:rsidRDefault="00292177">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340AF7" w14:textId="77777777" w:rsidR="0041161F" w:rsidRDefault="00292177">
            <w:r>
              <w:rPr>
                <w:rFonts w:ascii="Arial" w:hAnsi="Arial" w:cs="Arial"/>
                <w:color w:val="000000"/>
                <w:position w:val="-2"/>
                <w:sz w:val="18"/>
                <w:szCs w:val="18"/>
                <w:shd w:val="clear" w:color="auto" w:fill="FFFFFF"/>
              </w:rPr>
              <w:t> </w:t>
            </w:r>
          </w:p>
        </w:tc>
      </w:tr>
      <w:tr w:rsidR="0041161F" w14:paraId="5AF2D3F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380DA3" w14:textId="77777777" w:rsidR="0041161F" w:rsidRDefault="00292177">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6FFABC" w14:textId="77777777" w:rsidR="0041161F" w:rsidRDefault="00292177">
            <w:r>
              <w:rPr>
                <w:rFonts w:ascii="Arial" w:hAnsi="Arial" w:cs="Arial"/>
                <w:color w:val="000000"/>
                <w:position w:val="-2"/>
                <w:sz w:val="18"/>
                <w:szCs w:val="18"/>
                <w:shd w:val="clear" w:color="auto" w:fill="FFFFFF"/>
              </w:rPr>
              <w:t> </w:t>
            </w:r>
          </w:p>
        </w:tc>
      </w:tr>
      <w:tr w:rsidR="0041161F" w14:paraId="65EE40ED"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B98FA1" w14:textId="77777777" w:rsidR="0041161F" w:rsidRDefault="00292177">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C7ED7A" w14:textId="77777777" w:rsidR="0041161F" w:rsidRDefault="00292177">
            <w:r>
              <w:rPr>
                <w:rFonts w:ascii="Arial" w:hAnsi="Arial" w:cs="Arial"/>
                <w:color w:val="000000"/>
                <w:position w:val="-2"/>
                <w:sz w:val="18"/>
                <w:szCs w:val="18"/>
                <w:shd w:val="clear" w:color="auto" w:fill="FFFFFF"/>
              </w:rPr>
              <w:t> </w:t>
            </w:r>
          </w:p>
        </w:tc>
      </w:tr>
      <w:tr w:rsidR="0041161F" w14:paraId="1ECB8B0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3DBB9D" w14:textId="77777777" w:rsidR="0041161F" w:rsidRDefault="00292177">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531EA5" w14:textId="77777777" w:rsidR="0041161F" w:rsidRDefault="00292177">
            <w:r>
              <w:rPr>
                <w:rFonts w:ascii="Arial" w:hAnsi="Arial" w:cs="Arial"/>
                <w:color w:val="000000"/>
                <w:position w:val="-2"/>
                <w:sz w:val="18"/>
                <w:szCs w:val="18"/>
                <w:shd w:val="clear" w:color="auto" w:fill="FFFFFF"/>
              </w:rPr>
              <w:t> </w:t>
            </w:r>
          </w:p>
        </w:tc>
      </w:tr>
      <w:tr w:rsidR="0041161F" w14:paraId="5282562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A0EFF9" w14:textId="77777777" w:rsidR="0041161F" w:rsidRDefault="00292177">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22DCEE" w14:textId="77777777" w:rsidR="0041161F" w:rsidRDefault="00292177">
            <w:r>
              <w:rPr>
                <w:rFonts w:ascii="Arial" w:hAnsi="Arial" w:cs="Arial"/>
                <w:color w:val="000000"/>
                <w:position w:val="-2"/>
                <w:sz w:val="18"/>
                <w:szCs w:val="18"/>
                <w:shd w:val="clear" w:color="auto" w:fill="FFFFFF"/>
              </w:rPr>
              <w:t> </w:t>
            </w:r>
          </w:p>
        </w:tc>
      </w:tr>
      <w:tr w:rsidR="0041161F" w14:paraId="261D2C7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2FE447" w14:textId="77777777" w:rsidR="0041161F" w:rsidRDefault="00292177">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5572AC" w14:textId="77777777" w:rsidR="0041161F" w:rsidRDefault="00292177">
            <w:r>
              <w:rPr>
                <w:rFonts w:ascii="Arial" w:hAnsi="Arial" w:cs="Arial"/>
                <w:color w:val="000000"/>
                <w:position w:val="-2"/>
                <w:sz w:val="18"/>
                <w:szCs w:val="18"/>
                <w:shd w:val="clear" w:color="auto" w:fill="FFFFFF"/>
              </w:rPr>
              <w:t> </w:t>
            </w:r>
          </w:p>
        </w:tc>
      </w:tr>
      <w:tr w:rsidR="0041161F" w14:paraId="0B2723B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40A8DA" w14:textId="77777777" w:rsidR="0041161F" w:rsidRDefault="00292177">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9A8D2E" w14:textId="77777777" w:rsidR="0041161F" w:rsidRDefault="00292177">
            <w:r>
              <w:rPr>
                <w:rFonts w:ascii="Arial" w:hAnsi="Arial" w:cs="Arial"/>
                <w:color w:val="000000"/>
                <w:position w:val="-2"/>
                <w:sz w:val="18"/>
                <w:szCs w:val="18"/>
                <w:shd w:val="clear" w:color="auto" w:fill="FFFFFF"/>
              </w:rPr>
              <w:t> </w:t>
            </w:r>
          </w:p>
        </w:tc>
      </w:tr>
    </w:tbl>
    <w:p w14:paraId="7790C1B8" w14:textId="77777777" w:rsidR="0041161F" w:rsidRDefault="00292177">
      <w:pPr>
        <w:shd w:val="clear" w:color="auto" w:fill="FFFFFF"/>
        <w:spacing w:before="225" w:after="375" w:line="333" w:lineRule="auto"/>
        <w:jc w:val="both"/>
      </w:pPr>
      <w:r>
        <w:rPr>
          <w:rFonts w:ascii="Arial" w:hAnsi="Arial" w:cs="Arial"/>
          <w:color w:val="444444"/>
          <w:sz w:val="18"/>
          <w:szCs w:val="18"/>
          <w:shd w:val="clear" w:color="auto" w:fill="FFFFFF"/>
        </w:rPr>
        <w:t> </w:t>
      </w:r>
    </w:p>
    <w:p w14:paraId="0764A52F" w14:textId="77777777" w:rsidR="0041161F" w:rsidRDefault="00292177">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41161F" w14:paraId="195B8066" w14:textId="77777777">
        <w:tc>
          <w:tcPr>
            <w:tcW w:w="3195" w:type="dxa"/>
            <w:shd w:val="clear" w:color="auto" w:fill="FFFFFF"/>
            <w:tcMar>
              <w:top w:w="75" w:type="dxa"/>
              <w:bottom w:w="75" w:type="dxa"/>
            </w:tcMar>
            <w:vAlign w:val="center"/>
          </w:tcPr>
          <w:p w14:paraId="3B21C0EF" w14:textId="77777777" w:rsidR="0041161F" w:rsidRDefault="00292177">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18F367E5" w14:textId="77777777" w:rsidR="0041161F" w:rsidRDefault="0029217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CE57237" w14:textId="77777777" w:rsidR="0041161F" w:rsidRDefault="00292177">
            <w:r>
              <w:rPr>
                <w:rFonts w:ascii="Arial" w:hAnsi="Arial" w:cs="Arial"/>
                <w:color w:val="000000"/>
                <w:position w:val="-2"/>
                <w:sz w:val="18"/>
                <w:szCs w:val="18"/>
                <w:shd w:val="clear" w:color="auto" w:fill="FFFFFF"/>
              </w:rPr>
              <w:t> </w:t>
            </w:r>
          </w:p>
        </w:tc>
      </w:tr>
      <w:tr w:rsidR="0041161F" w14:paraId="398E6532" w14:textId="77777777">
        <w:tc>
          <w:tcPr>
            <w:tcW w:w="3195" w:type="dxa"/>
            <w:shd w:val="clear" w:color="auto" w:fill="FFFFFF"/>
            <w:tcMar>
              <w:top w:w="75" w:type="dxa"/>
              <w:bottom w:w="75" w:type="dxa"/>
            </w:tcMar>
            <w:vAlign w:val="center"/>
          </w:tcPr>
          <w:p w14:paraId="6659896B" w14:textId="77777777" w:rsidR="0041161F" w:rsidRDefault="00292177">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13F9A8D6" w14:textId="77777777" w:rsidR="0041161F" w:rsidRDefault="0029217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BCEE0D9" w14:textId="77777777" w:rsidR="0041161F" w:rsidRDefault="0041161F"/>
          <w:p w14:paraId="7A94CD21" w14:textId="77777777" w:rsidR="0041161F" w:rsidRDefault="00292177">
            <w:pPr>
              <w:jc w:val="center"/>
            </w:pPr>
            <w:r>
              <w:rPr>
                <w:rFonts w:ascii="Arial" w:hAnsi="Arial" w:cs="Arial"/>
                <w:color w:val="A9A9A9"/>
                <w:position w:val="-2"/>
                <w:sz w:val="18"/>
                <w:szCs w:val="18"/>
                <w:shd w:val="clear" w:color="auto" w:fill="FFFFFF"/>
              </w:rPr>
              <w:t>(žig in podpis)</w:t>
            </w:r>
          </w:p>
        </w:tc>
      </w:tr>
    </w:tbl>
    <w:p w14:paraId="26CD12E5" w14:textId="77777777" w:rsidR="0041161F" w:rsidRDefault="00292177">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41161F" w14:paraId="6FE71C38" w14:textId="77777777">
        <w:tc>
          <w:tcPr>
            <w:tcW w:w="0" w:type="auto"/>
            <w:tcMar>
              <w:top w:w="0" w:type="auto"/>
              <w:bottom w:w="0" w:type="auto"/>
            </w:tcMar>
          </w:tcPr>
          <w:p w14:paraId="245AABF7" w14:textId="77777777" w:rsidR="0041161F" w:rsidRDefault="00292177">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4583F53A" w14:textId="77777777" w:rsidR="0041161F" w:rsidRDefault="00292177">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2638B62" w14:textId="77777777" w:rsidR="0041161F" w:rsidRDefault="00292177">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103286A9" w14:textId="77777777" w:rsidR="0041161F" w:rsidRDefault="0041161F">
      <w:pPr>
        <w:sectPr w:rsidR="0041161F" w:rsidSect="006E7A2B">
          <w:footerReference w:type="default" r:id="rId17"/>
          <w:pgSz w:w="11906" w:h="16838"/>
          <w:pgMar w:top="1418" w:right="1418" w:bottom="1418" w:left="1418" w:header="567" w:footer="596" w:gutter="0"/>
          <w:cols w:space="708"/>
          <w:docGrid w:linePitch="360"/>
        </w:sectPr>
      </w:pPr>
    </w:p>
    <w:p w14:paraId="7D64ADAC" w14:textId="77777777" w:rsidR="00292177" w:rsidRPr="00590863" w:rsidRDefault="00292177"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A67AD1A" w14:textId="77777777" w:rsidR="00292177" w:rsidRPr="00252358" w:rsidRDefault="00292177" w:rsidP="00252358"/>
    <w:p w14:paraId="16687D9D" w14:textId="77777777" w:rsidR="00292177" w:rsidRDefault="00292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Razpoložljiva mehanizacija/stroji</w:t>
      </w:r>
    </w:p>
    <w:p w14:paraId="41A7A83B" w14:textId="77777777" w:rsidR="00292177" w:rsidRDefault="00292177" w:rsidP="00EB2A75">
      <w:pPr>
        <w:spacing w:after="120"/>
        <w:rPr>
          <w:rFonts w:ascii="Arial" w:hAnsi="Arial" w:cs="Arial"/>
        </w:rPr>
      </w:pPr>
    </w:p>
    <w:p w14:paraId="20E4CFE7" w14:textId="77777777" w:rsidR="00522683" w:rsidRDefault="00522683" w:rsidP="00EB2A75">
      <w:pPr>
        <w:spacing w:after="120"/>
        <w:rPr>
          <w:rFonts w:ascii="Arial" w:hAnsi="Arial" w:cs="Arial"/>
        </w:rPr>
      </w:pP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10"/>
        <w:gridCol w:w="3534"/>
        <w:gridCol w:w="1248"/>
        <w:gridCol w:w="1162"/>
        <w:gridCol w:w="1134"/>
        <w:gridCol w:w="1264"/>
      </w:tblGrid>
      <w:tr w:rsidR="00522683" w:rsidRPr="00C071CA" w14:paraId="3DA515D4" w14:textId="77777777" w:rsidTr="00991F2F">
        <w:trPr>
          <w:jc w:val="center"/>
        </w:trPr>
        <w:tc>
          <w:tcPr>
            <w:tcW w:w="71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E963B4" w14:textId="77777777" w:rsidR="00522683" w:rsidRPr="00C071CA" w:rsidRDefault="00522683" w:rsidP="00991F2F">
            <w:pPr>
              <w:jc w:val="center"/>
            </w:pPr>
            <w:r w:rsidRPr="00C071CA">
              <w:rPr>
                <w:rFonts w:ascii="Arial" w:hAnsi="Arial" w:cs="Arial"/>
                <w:color w:val="000000"/>
                <w:position w:val="-2"/>
                <w:sz w:val="18"/>
                <w:szCs w:val="18"/>
                <w:shd w:val="clear" w:color="auto" w:fill="D1D1D1"/>
              </w:rPr>
              <w:t>Zap. št.</w:t>
            </w:r>
          </w:p>
        </w:tc>
        <w:tc>
          <w:tcPr>
            <w:tcW w:w="353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A2D2C6" w14:textId="77777777" w:rsidR="00522683" w:rsidRPr="00C071CA" w:rsidRDefault="00522683" w:rsidP="00991F2F">
            <w:pPr>
              <w:jc w:val="center"/>
            </w:pPr>
            <w:r w:rsidRPr="00C071CA">
              <w:rPr>
                <w:rFonts w:ascii="Arial" w:hAnsi="Arial" w:cs="Arial"/>
                <w:color w:val="000000"/>
                <w:position w:val="-2"/>
                <w:sz w:val="18"/>
                <w:szCs w:val="18"/>
                <w:shd w:val="clear" w:color="auto" w:fill="CCCCCC"/>
              </w:rPr>
              <w:t>Naziv mehanizacije</w:t>
            </w:r>
          </w:p>
        </w:tc>
        <w:tc>
          <w:tcPr>
            <w:tcW w:w="124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7CBC5D" w14:textId="77777777" w:rsidR="00522683" w:rsidRPr="00C071CA" w:rsidRDefault="00522683" w:rsidP="00991F2F">
            <w:pPr>
              <w:jc w:val="center"/>
            </w:pPr>
            <w:r w:rsidRPr="00C071CA">
              <w:rPr>
                <w:rFonts w:ascii="Arial" w:hAnsi="Arial" w:cs="Arial"/>
                <w:color w:val="000000"/>
                <w:position w:val="-2"/>
                <w:sz w:val="18"/>
                <w:szCs w:val="18"/>
                <w:shd w:val="clear" w:color="auto" w:fill="CCCCCC"/>
              </w:rPr>
              <w:t>Tip</w:t>
            </w:r>
          </w:p>
        </w:tc>
        <w:tc>
          <w:tcPr>
            <w:tcW w:w="116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1530BBD" w14:textId="77777777" w:rsidR="00522683" w:rsidRPr="00C071CA" w:rsidRDefault="00522683" w:rsidP="00991F2F">
            <w:pPr>
              <w:jc w:val="center"/>
            </w:pPr>
            <w:r w:rsidRPr="00C071CA">
              <w:rPr>
                <w:rFonts w:ascii="Arial" w:hAnsi="Arial" w:cs="Arial"/>
                <w:color w:val="000000"/>
                <w:position w:val="-2"/>
                <w:sz w:val="18"/>
                <w:szCs w:val="18"/>
                <w:shd w:val="clear" w:color="auto" w:fill="CCCCCC"/>
              </w:rPr>
              <w:t>Leto proizvodnje</w:t>
            </w:r>
          </w:p>
        </w:tc>
        <w:tc>
          <w:tcPr>
            <w:tcW w:w="113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F5FDDE" w14:textId="77777777" w:rsidR="00522683" w:rsidRPr="00C071CA" w:rsidRDefault="00522683" w:rsidP="00991F2F">
            <w:pPr>
              <w:jc w:val="center"/>
            </w:pPr>
            <w:r w:rsidRPr="00C071CA">
              <w:rPr>
                <w:rFonts w:ascii="Arial" w:hAnsi="Arial" w:cs="Arial"/>
                <w:color w:val="000000"/>
                <w:position w:val="-2"/>
                <w:sz w:val="18"/>
                <w:szCs w:val="18"/>
                <w:shd w:val="clear" w:color="auto" w:fill="CCCCCC"/>
              </w:rPr>
              <w:t>Št. strojev</w:t>
            </w:r>
          </w:p>
        </w:tc>
        <w:tc>
          <w:tcPr>
            <w:tcW w:w="126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190DEF" w14:textId="77777777" w:rsidR="00522683" w:rsidRPr="00C071CA" w:rsidRDefault="00522683" w:rsidP="00991F2F">
            <w:pPr>
              <w:shd w:val="clear" w:color="auto" w:fill="D1D1D1"/>
              <w:textAlignment w:val="center"/>
            </w:pPr>
            <w:r w:rsidRPr="00C071CA">
              <w:rPr>
                <w:rFonts w:ascii="Arial" w:hAnsi="Arial" w:cs="Arial"/>
                <w:color w:val="000000"/>
                <w:position w:val="-2"/>
                <w:sz w:val="18"/>
                <w:szCs w:val="18"/>
                <w:shd w:val="clear" w:color="auto" w:fill="D1D1D1"/>
              </w:rPr>
              <w:t>v lasti (L) / </w:t>
            </w:r>
          </w:p>
          <w:p w14:paraId="6538586C" w14:textId="77777777" w:rsidR="00522683" w:rsidRPr="00C071CA" w:rsidRDefault="00522683" w:rsidP="00991F2F">
            <w:pPr>
              <w:shd w:val="clear" w:color="auto" w:fill="D1D1D1"/>
              <w:textAlignment w:val="center"/>
            </w:pPr>
            <w:r w:rsidRPr="00C071CA">
              <w:rPr>
                <w:rFonts w:ascii="Arial" w:hAnsi="Arial" w:cs="Arial"/>
                <w:color w:val="000000"/>
                <w:position w:val="-2"/>
                <w:sz w:val="18"/>
                <w:szCs w:val="18"/>
                <w:shd w:val="clear" w:color="auto" w:fill="D1D1D1"/>
              </w:rPr>
              <w:t>v najemu (N)</w:t>
            </w:r>
          </w:p>
        </w:tc>
      </w:tr>
      <w:tr w:rsidR="00522683" w14:paraId="2368DE97" w14:textId="77777777" w:rsidTr="00991F2F">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343C1" w14:textId="77777777" w:rsidR="00522683" w:rsidRDefault="00522683" w:rsidP="00991F2F">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AFF82" w14:textId="77777777" w:rsidR="00522683" w:rsidRDefault="00522683" w:rsidP="00991F2F">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8E123" w14:textId="77777777" w:rsidR="00522683" w:rsidRDefault="00522683" w:rsidP="00991F2F">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1E8EB" w14:textId="77777777" w:rsidR="00522683" w:rsidRDefault="00522683" w:rsidP="00991F2F">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3188CB" w14:textId="77777777" w:rsidR="00522683" w:rsidRDefault="00522683" w:rsidP="00991F2F">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98C51" w14:textId="77777777" w:rsidR="00522683" w:rsidRDefault="00522683" w:rsidP="00991F2F">
            <w:r>
              <w:rPr>
                <w:rFonts w:ascii="Arial" w:hAnsi="Arial" w:cs="Arial"/>
                <w:color w:val="000000"/>
                <w:position w:val="-2"/>
                <w:sz w:val="18"/>
                <w:szCs w:val="18"/>
              </w:rPr>
              <w:t> </w:t>
            </w:r>
          </w:p>
        </w:tc>
      </w:tr>
      <w:tr w:rsidR="00522683" w14:paraId="0DD160F2" w14:textId="77777777" w:rsidTr="00991F2F">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300533" w14:textId="77777777" w:rsidR="00522683" w:rsidRDefault="00522683" w:rsidP="00991F2F">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442DCD" w14:textId="77777777" w:rsidR="00522683" w:rsidRDefault="00522683" w:rsidP="00991F2F">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DD4C2" w14:textId="77777777" w:rsidR="00522683" w:rsidRDefault="00522683" w:rsidP="00991F2F">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7F4AA" w14:textId="77777777" w:rsidR="00522683" w:rsidRDefault="00522683" w:rsidP="00991F2F">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71DD99" w14:textId="77777777" w:rsidR="00522683" w:rsidRDefault="00522683" w:rsidP="00991F2F">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F0721" w14:textId="77777777" w:rsidR="00522683" w:rsidRDefault="00522683" w:rsidP="00991F2F">
            <w:r>
              <w:rPr>
                <w:rFonts w:ascii="Arial" w:hAnsi="Arial" w:cs="Arial"/>
                <w:color w:val="000000"/>
                <w:position w:val="-2"/>
                <w:sz w:val="18"/>
                <w:szCs w:val="18"/>
              </w:rPr>
              <w:t> </w:t>
            </w:r>
          </w:p>
        </w:tc>
      </w:tr>
      <w:tr w:rsidR="00522683" w14:paraId="092BE96B" w14:textId="77777777" w:rsidTr="00991F2F">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0E33B" w14:textId="77777777" w:rsidR="00522683" w:rsidRDefault="00522683" w:rsidP="00991F2F">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A1491" w14:textId="77777777" w:rsidR="00522683" w:rsidRDefault="00522683" w:rsidP="00991F2F">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13D91D" w14:textId="77777777" w:rsidR="00522683" w:rsidRDefault="00522683" w:rsidP="00991F2F">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D1097" w14:textId="77777777" w:rsidR="00522683" w:rsidRDefault="00522683" w:rsidP="00991F2F">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F24FA3" w14:textId="77777777" w:rsidR="00522683" w:rsidRDefault="00522683" w:rsidP="00991F2F">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617CE" w14:textId="77777777" w:rsidR="00522683" w:rsidRDefault="00522683" w:rsidP="00991F2F">
            <w:r>
              <w:rPr>
                <w:rFonts w:ascii="Arial" w:hAnsi="Arial" w:cs="Arial"/>
                <w:color w:val="000000"/>
                <w:position w:val="-2"/>
                <w:sz w:val="18"/>
                <w:szCs w:val="18"/>
              </w:rPr>
              <w:t> </w:t>
            </w:r>
          </w:p>
        </w:tc>
      </w:tr>
      <w:tr w:rsidR="00522683" w14:paraId="6BAA84B5" w14:textId="77777777" w:rsidTr="00991F2F">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66E75" w14:textId="77777777" w:rsidR="00522683" w:rsidRDefault="00522683" w:rsidP="00991F2F">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86E60" w14:textId="77777777" w:rsidR="00522683" w:rsidRDefault="00522683" w:rsidP="00991F2F">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DF13B3" w14:textId="77777777" w:rsidR="00522683" w:rsidRDefault="00522683" w:rsidP="00991F2F">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35DB1" w14:textId="77777777" w:rsidR="00522683" w:rsidRDefault="00522683" w:rsidP="00991F2F">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E3AD3" w14:textId="77777777" w:rsidR="00522683" w:rsidRDefault="00522683" w:rsidP="00991F2F">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3943B" w14:textId="77777777" w:rsidR="00522683" w:rsidRDefault="00522683" w:rsidP="00991F2F">
            <w:r>
              <w:rPr>
                <w:rFonts w:ascii="Arial" w:hAnsi="Arial" w:cs="Arial"/>
                <w:color w:val="000000"/>
                <w:position w:val="-2"/>
                <w:sz w:val="18"/>
                <w:szCs w:val="18"/>
              </w:rPr>
              <w:t> </w:t>
            </w:r>
          </w:p>
        </w:tc>
      </w:tr>
      <w:tr w:rsidR="00522683" w14:paraId="08B98C63" w14:textId="77777777" w:rsidTr="00991F2F">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1F577" w14:textId="77777777" w:rsidR="00522683" w:rsidRDefault="00522683" w:rsidP="00991F2F">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28450" w14:textId="77777777" w:rsidR="00522683" w:rsidRDefault="00522683" w:rsidP="00991F2F">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ABFBD" w14:textId="77777777" w:rsidR="00522683" w:rsidRDefault="00522683" w:rsidP="00991F2F">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DA84DC" w14:textId="77777777" w:rsidR="00522683" w:rsidRDefault="00522683" w:rsidP="00991F2F">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7C588" w14:textId="77777777" w:rsidR="00522683" w:rsidRDefault="00522683" w:rsidP="00991F2F">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1FBE6" w14:textId="77777777" w:rsidR="00522683" w:rsidRDefault="00522683" w:rsidP="00991F2F">
            <w:r>
              <w:rPr>
                <w:rFonts w:ascii="Arial" w:hAnsi="Arial" w:cs="Arial"/>
                <w:color w:val="000000"/>
                <w:position w:val="-2"/>
                <w:sz w:val="18"/>
                <w:szCs w:val="18"/>
              </w:rPr>
              <w:t> </w:t>
            </w:r>
          </w:p>
        </w:tc>
      </w:tr>
      <w:tr w:rsidR="00522683" w14:paraId="1427B48C" w14:textId="77777777" w:rsidTr="00991F2F">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B5FBF" w14:textId="77777777" w:rsidR="00522683" w:rsidRDefault="00522683" w:rsidP="00991F2F">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A4FB8D" w14:textId="77777777" w:rsidR="00522683" w:rsidRDefault="00522683" w:rsidP="00991F2F">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532FE7" w14:textId="77777777" w:rsidR="00522683" w:rsidRDefault="00522683" w:rsidP="00991F2F">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1AF66" w14:textId="77777777" w:rsidR="00522683" w:rsidRDefault="00522683" w:rsidP="00991F2F">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2A6E8" w14:textId="77777777" w:rsidR="00522683" w:rsidRDefault="00522683" w:rsidP="00991F2F">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FDBB" w14:textId="77777777" w:rsidR="00522683" w:rsidRDefault="00522683" w:rsidP="00991F2F">
            <w:r>
              <w:rPr>
                <w:rFonts w:ascii="Arial" w:hAnsi="Arial" w:cs="Arial"/>
                <w:color w:val="000000"/>
                <w:position w:val="-2"/>
                <w:sz w:val="18"/>
                <w:szCs w:val="18"/>
              </w:rPr>
              <w:t> </w:t>
            </w:r>
          </w:p>
        </w:tc>
      </w:tr>
      <w:tr w:rsidR="00522683" w14:paraId="36A05E69" w14:textId="77777777" w:rsidTr="00991F2F">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60885" w14:textId="77777777" w:rsidR="00522683" w:rsidRDefault="00522683" w:rsidP="00991F2F">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1AFDB" w14:textId="77777777" w:rsidR="00522683" w:rsidRDefault="00522683" w:rsidP="00991F2F">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8440B9" w14:textId="77777777" w:rsidR="00522683" w:rsidRDefault="00522683" w:rsidP="00991F2F">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3BCB8" w14:textId="77777777" w:rsidR="00522683" w:rsidRDefault="00522683" w:rsidP="00991F2F">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BAB93" w14:textId="77777777" w:rsidR="00522683" w:rsidRDefault="00522683" w:rsidP="00991F2F">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1D9E1" w14:textId="77777777" w:rsidR="00522683" w:rsidRDefault="00522683" w:rsidP="00991F2F">
            <w:r>
              <w:rPr>
                <w:rFonts w:ascii="Arial" w:hAnsi="Arial" w:cs="Arial"/>
                <w:color w:val="000000"/>
                <w:position w:val="-2"/>
                <w:sz w:val="18"/>
                <w:szCs w:val="18"/>
              </w:rPr>
              <w:t> </w:t>
            </w:r>
          </w:p>
        </w:tc>
      </w:tr>
      <w:tr w:rsidR="00522683" w14:paraId="5D1682CC" w14:textId="77777777" w:rsidTr="00991F2F">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2BB89" w14:textId="77777777" w:rsidR="00522683" w:rsidRDefault="00522683" w:rsidP="00991F2F">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144FF" w14:textId="77777777" w:rsidR="00522683" w:rsidRDefault="00522683" w:rsidP="00991F2F">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0B664" w14:textId="77777777" w:rsidR="00522683" w:rsidRDefault="00522683" w:rsidP="00991F2F">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1E64E" w14:textId="77777777" w:rsidR="00522683" w:rsidRDefault="00522683" w:rsidP="00991F2F">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D1F38" w14:textId="77777777" w:rsidR="00522683" w:rsidRDefault="00522683" w:rsidP="00991F2F">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37BF1" w14:textId="77777777" w:rsidR="00522683" w:rsidRDefault="00522683" w:rsidP="00991F2F">
            <w:r>
              <w:rPr>
                <w:rFonts w:ascii="Arial" w:hAnsi="Arial" w:cs="Arial"/>
                <w:color w:val="000000"/>
                <w:position w:val="-2"/>
                <w:sz w:val="18"/>
                <w:szCs w:val="18"/>
              </w:rPr>
              <w:t> </w:t>
            </w:r>
          </w:p>
        </w:tc>
      </w:tr>
      <w:tr w:rsidR="00522683" w14:paraId="6A0ED522" w14:textId="77777777" w:rsidTr="00991F2F">
        <w:trPr>
          <w:jc w:val="center"/>
        </w:trPr>
        <w:tc>
          <w:tcPr>
            <w:tcW w:w="7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4B96E" w14:textId="77777777" w:rsidR="00522683" w:rsidRDefault="00522683" w:rsidP="00991F2F">
            <w:r>
              <w:rPr>
                <w:rFonts w:ascii="Arial" w:hAnsi="Arial" w:cs="Arial"/>
                <w:color w:val="000000"/>
                <w:position w:val="-2"/>
                <w:sz w:val="18"/>
                <w:szCs w:val="18"/>
              </w:rPr>
              <w:t> </w:t>
            </w:r>
          </w:p>
        </w:tc>
        <w:tc>
          <w:tcPr>
            <w:tcW w:w="35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A8B54" w14:textId="77777777" w:rsidR="00522683" w:rsidRDefault="00522683" w:rsidP="00991F2F">
            <w:r>
              <w:rPr>
                <w:rFonts w:ascii="Arial" w:hAnsi="Arial" w:cs="Arial"/>
                <w:color w:val="000000"/>
                <w:position w:val="-2"/>
                <w:sz w:val="18"/>
                <w:szCs w:val="18"/>
              </w:rPr>
              <w:t> </w:t>
            </w:r>
          </w:p>
        </w:tc>
        <w:tc>
          <w:tcPr>
            <w:tcW w:w="124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FCB3E" w14:textId="77777777" w:rsidR="00522683" w:rsidRDefault="00522683" w:rsidP="00991F2F">
            <w:r>
              <w:rPr>
                <w:rFonts w:ascii="Arial" w:hAnsi="Arial" w:cs="Arial"/>
                <w:color w:val="000000"/>
                <w:position w:val="-2"/>
                <w:sz w:val="18"/>
                <w:szCs w:val="18"/>
              </w:rPr>
              <w:t> </w:t>
            </w:r>
          </w:p>
        </w:tc>
        <w:tc>
          <w:tcPr>
            <w:tcW w:w="11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4C611" w14:textId="77777777" w:rsidR="00522683" w:rsidRDefault="00522683" w:rsidP="00991F2F">
            <w:r>
              <w:rPr>
                <w:rFonts w:ascii="Arial" w:hAnsi="Arial" w:cs="Arial"/>
                <w:color w:val="000000"/>
                <w:position w:val="-2"/>
                <w:sz w:val="18"/>
                <w:szCs w:val="18"/>
              </w:rPr>
              <w:t> </w:t>
            </w:r>
          </w:p>
        </w:tc>
        <w:tc>
          <w:tcPr>
            <w:tcW w:w="11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F4B06" w14:textId="77777777" w:rsidR="00522683" w:rsidRDefault="00522683" w:rsidP="00991F2F">
            <w:r>
              <w:rPr>
                <w:rFonts w:ascii="Arial" w:hAnsi="Arial" w:cs="Arial"/>
                <w:color w:val="000000"/>
                <w:position w:val="-2"/>
                <w:sz w:val="18"/>
                <w:szCs w:val="18"/>
              </w:rPr>
              <w:t> </w:t>
            </w:r>
          </w:p>
        </w:tc>
        <w:tc>
          <w:tcPr>
            <w:tcW w:w="126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DFEA4" w14:textId="77777777" w:rsidR="00522683" w:rsidRDefault="00522683" w:rsidP="00991F2F">
            <w:r>
              <w:rPr>
                <w:rFonts w:ascii="Arial" w:hAnsi="Arial" w:cs="Arial"/>
                <w:color w:val="000000"/>
                <w:position w:val="-2"/>
                <w:sz w:val="18"/>
                <w:szCs w:val="18"/>
              </w:rPr>
              <w:t> </w:t>
            </w:r>
          </w:p>
        </w:tc>
      </w:tr>
    </w:tbl>
    <w:p w14:paraId="36D999AD" w14:textId="77777777" w:rsidR="00522683" w:rsidRDefault="00522683" w:rsidP="00EB2A75">
      <w:pPr>
        <w:spacing w:after="120"/>
        <w:rPr>
          <w:rFonts w:ascii="Arial" w:hAnsi="Arial" w:cs="Arial"/>
        </w:rPr>
      </w:pPr>
    </w:p>
    <w:p w14:paraId="57EDC21D" w14:textId="77777777" w:rsidR="0041161F" w:rsidRDefault="00292177">
      <w:pPr>
        <w:spacing w:before="225" w:after="225" w:line="240" w:lineRule="auto"/>
      </w:pPr>
      <w:r>
        <w:rPr>
          <w:rFonts w:ascii="Arial" w:hAnsi="Arial" w:cs="Arial"/>
          <w:color w:val="000000"/>
          <w:sz w:val="18"/>
          <w:szCs w:val="18"/>
        </w:rPr>
        <w:t> </w:t>
      </w:r>
    </w:p>
    <w:p w14:paraId="134F2ECB" w14:textId="77777777" w:rsidR="0041161F" w:rsidRDefault="00292177">
      <w:pPr>
        <w:spacing w:before="225" w:after="225" w:line="240" w:lineRule="auto"/>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1161F" w14:paraId="2B596D61" w14:textId="77777777">
        <w:tc>
          <w:tcPr>
            <w:tcW w:w="4080" w:type="dxa"/>
            <w:tcMar>
              <w:top w:w="75" w:type="dxa"/>
              <w:bottom w:w="75" w:type="dxa"/>
            </w:tcMar>
            <w:vAlign w:val="center"/>
          </w:tcPr>
          <w:p w14:paraId="5FC2D405" w14:textId="77777777" w:rsidR="0041161F" w:rsidRDefault="00292177">
            <w:r>
              <w:rPr>
                <w:rFonts w:ascii="Arial" w:hAnsi="Arial" w:cs="Arial"/>
                <w:color w:val="000000"/>
                <w:position w:val="-2"/>
                <w:sz w:val="18"/>
                <w:szCs w:val="18"/>
              </w:rPr>
              <w:t>Kraj in datum:</w:t>
            </w:r>
          </w:p>
        </w:tc>
        <w:tc>
          <w:tcPr>
            <w:tcW w:w="0" w:type="auto"/>
            <w:tcMar>
              <w:top w:w="75" w:type="dxa"/>
              <w:bottom w:w="75" w:type="dxa"/>
            </w:tcMar>
            <w:vAlign w:val="center"/>
          </w:tcPr>
          <w:p w14:paraId="504CBF73" w14:textId="77777777" w:rsidR="0041161F" w:rsidRDefault="00292177">
            <w:pPr>
              <w:jc w:val="center"/>
            </w:pPr>
            <w:r>
              <w:rPr>
                <w:rFonts w:ascii="Arial" w:hAnsi="Arial" w:cs="Arial"/>
                <w:color w:val="000000"/>
                <w:position w:val="-2"/>
                <w:sz w:val="18"/>
                <w:szCs w:val="18"/>
              </w:rPr>
              <w:t>Ime in priimek: _____________________</w:t>
            </w:r>
          </w:p>
        </w:tc>
      </w:tr>
      <w:tr w:rsidR="0041161F" w14:paraId="78AB0845" w14:textId="77777777">
        <w:tc>
          <w:tcPr>
            <w:tcW w:w="4080" w:type="dxa"/>
            <w:tcMar>
              <w:top w:w="75" w:type="dxa"/>
              <w:bottom w:w="75" w:type="dxa"/>
            </w:tcMar>
            <w:vAlign w:val="center"/>
          </w:tcPr>
          <w:p w14:paraId="20C5EA79" w14:textId="77777777" w:rsidR="0041161F" w:rsidRDefault="00292177">
            <w:r>
              <w:rPr>
                <w:rFonts w:ascii="Arial" w:hAnsi="Arial" w:cs="Arial"/>
                <w:color w:val="000000"/>
                <w:position w:val="-2"/>
                <w:sz w:val="18"/>
                <w:szCs w:val="18"/>
              </w:rPr>
              <w:t> </w:t>
            </w:r>
          </w:p>
        </w:tc>
        <w:tc>
          <w:tcPr>
            <w:tcW w:w="0" w:type="auto"/>
            <w:tcMar>
              <w:top w:w="75" w:type="dxa"/>
              <w:bottom w:w="75" w:type="dxa"/>
            </w:tcMar>
            <w:vAlign w:val="center"/>
          </w:tcPr>
          <w:p w14:paraId="63C0DB54" w14:textId="77777777" w:rsidR="0041161F" w:rsidRDefault="00292177">
            <w:pPr>
              <w:jc w:val="center"/>
            </w:pPr>
            <w:r>
              <w:rPr>
                <w:rFonts w:ascii="Arial" w:hAnsi="Arial" w:cs="Arial"/>
                <w:color w:val="000000"/>
                <w:position w:val="-2"/>
                <w:sz w:val="18"/>
                <w:szCs w:val="18"/>
              </w:rPr>
              <w:t>(žig in podpis)</w:t>
            </w:r>
          </w:p>
        </w:tc>
      </w:tr>
    </w:tbl>
    <w:p w14:paraId="54692857" w14:textId="77777777" w:rsidR="0041161F" w:rsidRDefault="0041161F">
      <w:pPr>
        <w:sectPr w:rsidR="0041161F" w:rsidSect="006E7A2B">
          <w:footerReference w:type="default" r:id="rId18"/>
          <w:pgSz w:w="11906" w:h="16838"/>
          <w:pgMar w:top="1418" w:right="1418" w:bottom="1418" w:left="1418" w:header="567" w:footer="596" w:gutter="0"/>
          <w:cols w:space="708"/>
          <w:docGrid w:linePitch="360"/>
        </w:sectPr>
      </w:pPr>
    </w:p>
    <w:p w14:paraId="613D7363" w14:textId="77777777" w:rsidR="00292177" w:rsidRPr="00590863" w:rsidRDefault="00292177"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D807861" w14:textId="77777777" w:rsidR="00292177" w:rsidRPr="00252358" w:rsidRDefault="00292177" w:rsidP="00252358"/>
    <w:p w14:paraId="1496EBCB" w14:textId="77777777" w:rsidR="00292177" w:rsidRDefault="00292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CE09A51" w14:textId="77777777" w:rsidR="00292177" w:rsidRDefault="00292177" w:rsidP="00EB2A75">
      <w:pPr>
        <w:spacing w:after="120"/>
        <w:rPr>
          <w:rFonts w:ascii="Arial" w:hAnsi="Arial" w:cs="Arial"/>
        </w:rPr>
      </w:pPr>
    </w:p>
    <w:p w14:paraId="4F8D11E2" w14:textId="77777777" w:rsidR="0041161F" w:rsidRDefault="00292177">
      <w:pPr>
        <w:spacing w:before="225" w:after="225" w:line="240" w:lineRule="auto"/>
        <w:jc w:val="center"/>
      </w:pPr>
      <w:r>
        <w:rPr>
          <w:rFonts w:ascii="Arial" w:hAnsi="Arial" w:cs="Arial"/>
          <w:b/>
          <w:bCs/>
          <w:color w:val="000000"/>
          <w:sz w:val="24"/>
          <w:szCs w:val="24"/>
        </w:rPr>
        <w:t>MENIČNA IZJAVA</w:t>
      </w:r>
    </w:p>
    <w:p w14:paraId="71F3D9B3" w14:textId="77777777" w:rsidR="0041161F" w:rsidRDefault="00292177">
      <w:pPr>
        <w:spacing w:before="225" w:after="225" w:line="240" w:lineRule="auto"/>
        <w:jc w:val="center"/>
      </w:pPr>
      <w:r>
        <w:rPr>
          <w:rFonts w:ascii="Arial" w:hAnsi="Arial" w:cs="Arial"/>
          <w:color w:val="000000"/>
          <w:sz w:val="21"/>
          <w:szCs w:val="21"/>
        </w:rPr>
        <w:t>s pooblastilom za izpolnitev in unovčenje menice</w:t>
      </w:r>
    </w:p>
    <w:p w14:paraId="32F3969F" w14:textId="77777777" w:rsidR="0041161F" w:rsidRDefault="00292177">
      <w:pPr>
        <w:spacing w:before="225" w:after="225" w:line="240" w:lineRule="auto"/>
        <w:jc w:val="both"/>
      </w:pPr>
      <w:r>
        <w:rPr>
          <w:rFonts w:ascii="Arial" w:hAnsi="Arial" w:cs="Arial"/>
          <w:color w:val="000000"/>
          <w:sz w:val="18"/>
          <w:szCs w:val="18"/>
        </w:rPr>
        <w:t> </w:t>
      </w:r>
    </w:p>
    <w:p w14:paraId="45E62F7F" w14:textId="77777777" w:rsidR="0041161F" w:rsidRDefault="00292177">
      <w:pPr>
        <w:spacing w:before="225" w:after="225" w:line="240" w:lineRule="auto"/>
        <w:jc w:val="both"/>
      </w:pPr>
      <w:r>
        <w:rPr>
          <w:rFonts w:ascii="Arial" w:hAnsi="Arial" w:cs="Arial"/>
          <w:color w:val="000000"/>
          <w:sz w:val="18"/>
          <w:szCs w:val="18"/>
        </w:rPr>
        <w:t xml:space="preserve">Naročniku OBČINA ČRNOMELJ, Trg svobode 3, 8340 Črnomelj,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2AB8FDE5" w14:textId="77777777" w:rsidR="0041161F" w:rsidRDefault="00292177">
      <w:pPr>
        <w:spacing w:before="225" w:after="225" w:line="240" w:lineRule="auto"/>
        <w:jc w:val="both"/>
      </w:pPr>
      <w:r>
        <w:rPr>
          <w:rFonts w:ascii="Arial" w:hAnsi="Arial" w:cs="Arial"/>
          <w:b/>
          <w:bCs/>
          <w:color w:val="000000"/>
          <w:sz w:val="18"/>
          <w:szCs w:val="18"/>
        </w:rPr>
        <w:t>Vzdrževanje gozdnih cest v občini Črnomelj 2025 – 2026 (ponovitev), </w:t>
      </w:r>
      <w:r>
        <w:rPr>
          <w:rFonts w:ascii="Arial" w:hAnsi="Arial" w:cs="Arial"/>
          <w:color w:val="000000"/>
          <w:sz w:val="18"/>
          <w:szCs w:val="18"/>
        </w:rPr>
        <w:t>JN0004/2025</w:t>
      </w:r>
    </w:p>
    <w:p w14:paraId="15F0FD1B" w14:textId="77777777" w:rsidR="0041161F" w:rsidRDefault="0029217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92AB027" w14:textId="77777777" w:rsidR="0041161F" w:rsidRDefault="00292177">
      <w:pPr>
        <w:spacing w:before="225" w:after="225" w:line="240" w:lineRule="auto"/>
        <w:jc w:val="both"/>
      </w:pPr>
      <w:r>
        <w:rPr>
          <w:rFonts w:ascii="Arial" w:hAnsi="Arial" w:cs="Arial"/>
          <w:color w:val="000000"/>
          <w:sz w:val="18"/>
          <w:szCs w:val="18"/>
        </w:rPr>
        <w:t> </w:t>
      </w:r>
    </w:p>
    <w:p w14:paraId="55B49C9C" w14:textId="77777777" w:rsidR="0041161F" w:rsidRDefault="00292177">
      <w:pPr>
        <w:spacing w:before="225" w:after="225" w:line="240" w:lineRule="auto"/>
        <w:jc w:val="both"/>
      </w:pPr>
      <w:r>
        <w:rPr>
          <w:rFonts w:ascii="Arial" w:hAnsi="Arial" w:cs="Arial"/>
          <w:color w:val="000000"/>
          <w:sz w:val="18"/>
          <w:szCs w:val="18"/>
        </w:rPr>
        <w:t xml:space="preserve">Naročnika OBČINA ČRNOMELJ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0CE901B7" w14:textId="77777777" w:rsidR="0041161F" w:rsidRDefault="0029217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1F37251" w14:textId="77777777" w:rsidR="0041161F" w:rsidRDefault="0029217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375670A" w14:textId="77777777" w:rsidR="0041161F" w:rsidRDefault="0029217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9FECDC3" w14:textId="77777777" w:rsidR="0041161F" w:rsidRDefault="0029217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F289798" w14:textId="77777777" w:rsidR="0041161F" w:rsidRDefault="00292177">
      <w:pPr>
        <w:spacing w:before="225" w:after="225" w:line="240" w:lineRule="auto"/>
        <w:jc w:val="both"/>
      </w:pPr>
      <w:r>
        <w:rPr>
          <w:rFonts w:ascii="Arial" w:hAnsi="Arial" w:cs="Arial"/>
          <w:color w:val="000000"/>
          <w:sz w:val="18"/>
          <w:szCs w:val="18"/>
        </w:rPr>
        <w:t> </w:t>
      </w:r>
    </w:p>
    <w:p w14:paraId="734C6F51" w14:textId="77777777" w:rsidR="0041161F" w:rsidRDefault="00292177">
      <w:pPr>
        <w:spacing w:before="225" w:after="225" w:line="240" w:lineRule="auto"/>
        <w:jc w:val="both"/>
      </w:pPr>
      <w:r>
        <w:rPr>
          <w:rFonts w:ascii="Arial" w:hAnsi="Arial" w:cs="Arial"/>
          <w:color w:val="000000"/>
          <w:sz w:val="18"/>
          <w:szCs w:val="18"/>
        </w:rPr>
        <w:t>Priloga: </w:t>
      </w:r>
    </w:p>
    <w:p w14:paraId="5657731B" w14:textId="77777777" w:rsidR="0041161F" w:rsidRDefault="00292177">
      <w:pPr>
        <w:spacing w:before="225" w:after="225" w:line="240" w:lineRule="auto"/>
        <w:jc w:val="both"/>
      </w:pPr>
      <w:r>
        <w:rPr>
          <w:rFonts w:ascii="Arial" w:hAnsi="Arial" w:cs="Arial"/>
          <w:color w:val="000000"/>
          <w:sz w:val="18"/>
          <w:szCs w:val="18"/>
        </w:rPr>
        <w:t>- bianco menica, podpisana in žigosana</w:t>
      </w:r>
    </w:p>
    <w:p w14:paraId="73E7B63C" w14:textId="77777777" w:rsidR="0041161F" w:rsidRDefault="002921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161F" w14:paraId="53952489" w14:textId="77777777">
        <w:tc>
          <w:tcPr>
            <w:tcW w:w="2500" w:type="pct"/>
            <w:tcMar>
              <w:top w:w="75" w:type="dxa"/>
              <w:bottom w:w="75" w:type="dxa"/>
            </w:tcMar>
            <w:vAlign w:val="center"/>
          </w:tcPr>
          <w:p w14:paraId="1B471D6D" w14:textId="77777777" w:rsidR="0041161F" w:rsidRDefault="0029217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2409B5E" w14:textId="77777777" w:rsidR="0041161F" w:rsidRDefault="0029217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1161F" w14:paraId="5BDB8CFE" w14:textId="77777777">
        <w:tc>
          <w:tcPr>
            <w:tcW w:w="2500" w:type="pct"/>
            <w:tcMar>
              <w:top w:w="75" w:type="dxa"/>
              <w:bottom w:w="75" w:type="dxa"/>
            </w:tcMar>
            <w:vAlign w:val="center"/>
          </w:tcPr>
          <w:p w14:paraId="1BA78F3D" w14:textId="77777777" w:rsidR="0041161F" w:rsidRDefault="0029217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62EC71E" w14:textId="77777777" w:rsidR="0041161F" w:rsidRDefault="0041161F"/>
          <w:p w14:paraId="4B9986F7" w14:textId="77777777" w:rsidR="0041161F" w:rsidRDefault="00292177">
            <w:pPr>
              <w:jc w:val="center"/>
            </w:pPr>
            <w:r>
              <w:rPr>
                <w:rFonts w:ascii="Arial" w:hAnsi="Arial" w:cs="Arial"/>
                <w:color w:val="A9A9A9"/>
                <w:position w:val="-2"/>
                <w:sz w:val="18"/>
                <w:szCs w:val="18"/>
              </w:rPr>
              <w:t>(žig in podpis)</w:t>
            </w:r>
          </w:p>
        </w:tc>
      </w:tr>
    </w:tbl>
    <w:p w14:paraId="10BCCF42" w14:textId="77777777" w:rsidR="0041161F" w:rsidRDefault="00292177">
      <w:pPr>
        <w:spacing w:before="225" w:after="225" w:line="240" w:lineRule="auto"/>
        <w:jc w:val="both"/>
      </w:pPr>
      <w:r>
        <w:rPr>
          <w:rFonts w:ascii="Arial" w:hAnsi="Arial" w:cs="Arial"/>
          <w:color w:val="000000"/>
          <w:sz w:val="18"/>
          <w:szCs w:val="18"/>
        </w:rPr>
        <w:t> </w:t>
      </w:r>
    </w:p>
    <w:p w14:paraId="3667C86E" w14:textId="77777777" w:rsidR="0041161F" w:rsidRDefault="00292177">
      <w:pPr>
        <w:spacing w:before="225" w:after="225" w:line="240" w:lineRule="auto"/>
        <w:jc w:val="both"/>
      </w:pPr>
      <w:r>
        <w:rPr>
          <w:rFonts w:ascii="Arial" w:hAnsi="Arial" w:cs="Arial"/>
          <w:color w:val="000000"/>
          <w:sz w:val="18"/>
          <w:szCs w:val="18"/>
        </w:rPr>
        <w:t> </w:t>
      </w:r>
    </w:p>
    <w:p w14:paraId="4680F94E" w14:textId="77777777" w:rsidR="0041161F" w:rsidRDefault="0041161F">
      <w:pPr>
        <w:sectPr w:rsidR="0041161F" w:rsidSect="006E7A2B">
          <w:footerReference w:type="default" r:id="rId19"/>
          <w:pgSz w:w="11906" w:h="16838"/>
          <w:pgMar w:top="1418" w:right="1418" w:bottom="1418" w:left="1418" w:header="567" w:footer="596" w:gutter="0"/>
          <w:cols w:space="708"/>
          <w:docGrid w:linePitch="360"/>
        </w:sectPr>
      </w:pPr>
    </w:p>
    <w:p w14:paraId="5CE8FAE7" w14:textId="77777777" w:rsidR="00292177" w:rsidRPr="00590863" w:rsidRDefault="00292177"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70EE5A63" w14:textId="77777777" w:rsidR="00292177" w:rsidRPr="00252358" w:rsidRDefault="00292177" w:rsidP="00252358"/>
    <w:p w14:paraId="030E8C71" w14:textId="77777777" w:rsidR="00292177" w:rsidRDefault="00292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602E83EB" w14:textId="77777777" w:rsidR="00292177" w:rsidRDefault="00292177" w:rsidP="00EB2A75">
      <w:pPr>
        <w:spacing w:after="120"/>
        <w:rPr>
          <w:rFonts w:ascii="Arial" w:hAnsi="Arial" w:cs="Arial"/>
        </w:rPr>
      </w:pPr>
    </w:p>
    <w:p w14:paraId="7387C967" w14:textId="77777777" w:rsidR="0041161F" w:rsidRDefault="00292177">
      <w:pPr>
        <w:spacing w:before="225" w:after="225" w:line="240" w:lineRule="auto"/>
        <w:jc w:val="center"/>
      </w:pPr>
      <w:r>
        <w:rPr>
          <w:rFonts w:ascii="Arial" w:hAnsi="Arial" w:cs="Arial"/>
          <w:b/>
          <w:bCs/>
          <w:color w:val="000000"/>
          <w:sz w:val="24"/>
          <w:szCs w:val="24"/>
        </w:rPr>
        <w:t>MENIČNA IZJAVA</w:t>
      </w:r>
    </w:p>
    <w:p w14:paraId="3B466F00" w14:textId="77777777" w:rsidR="0041161F" w:rsidRDefault="00292177">
      <w:pPr>
        <w:spacing w:before="225" w:after="225" w:line="240" w:lineRule="auto"/>
        <w:jc w:val="center"/>
      </w:pPr>
      <w:r>
        <w:rPr>
          <w:rFonts w:ascii="Arial" w:hAnsi="Arial" w:cs="Arial"/>
          <w:color w:val="000000"/>
          <w:sz w:val="21"/>
          <w:szCs w:val="21"/>
        </w:rPr>
        <w:t>s pooblastilom za izpolnitev in unovčenje menice</w:t>
      </w:r>
    </w:p>
    <w:p w14:paraId="181D3323" w14:textId="77777777" w:rsidR="0041161F" w:rsidRDefault="00292177">
      <w:pPr>
        <w:spacing w:before="225" w:after="225" w:line="240" w:lineRule="auto"/>
        <w:jc w:val="both"/>
      </w:pPr>
      <w:r>
        <w:rPr>
          <w:rFonts w:ascii="Arial" w:hAnsi="Arial" w:cs="Arial"/>
          <w:color w:val="000000"/>
          <w:sz w:val="18"/>
          <w:szCs w:val="18"/>
        </w:rPr>
        <w:t> </w:t>
      </w:r>
    </w:p>
    <w:p w14:paraId="333F7AEA" w14:textId="77777777" w:rsidR="0041161F" w:rsidRDefault="00292177">
      <w:pPr>
        <w:spacing w:before="225" w:after="225" w:line="240" w:lineRule="auto"/>
        <w:jc w:val="both"/>
      </w:pPr>
      <w:r>
        <w:rPr>
          <w:rFonts w:ascii="Arial" w:hAnsi="Arial" w:cs="Arial"/>
          <w:color w:val="000000"/>
          <w:sz w:val="18"/>
          <w:szCs w:val="18"/>
        </w:rPr>
        <w:t xml:space="preserve">Naročniku OBČINA ČRNOMELJ, Trg svobode 3, 8340 Črnomelj,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255B3B80" w14:textId="77777777" w:rsidR="0041161F" w:rsidRDefault="00292177">
      <w:pPr>
        <w:spacing w:before="225" w:after="225" w:line="240" w:lineRule="auto"/>
        <w:jc w:val="both"/>
      </w:pPr>
      <w:r>
        <w:rPr>
          <w:rFonts w:ascii="Arial" w:hAnsi="Arial" w:cs="Arial"/>
          <w:b/>
          <w:bCs/>
          <w:color w:val="000000"/>
          <w:sz w:val="18"/>
          <w:szCs w:val="18"/>
        </w:rPr>
        <w:t>Vzdrževanje gozdnih cest v občini Črnomelj 2025 – 2026 (ponovitev), </w:t>
      </w:r>
      <w:r>
        <w:rPr>
          <w:rFonts w:ascii="Arial" w:hAnsi="Arial" w:cs="Arial"/>
          <w:color w:val="000000"/>
          <w:sz w:val="18"/>
          <w:szCs w:val="18"/>
        </w:rPr>
        <w:t>JN0004/2025</w:t>
      </w:r>
    </w:p>
    <w:p w14:paraId="380664D5" w14:textId="77777777" w:rsidR="0041161F" w:rsidRDefault="0029217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68571638" w14:textId="77777777" w:rsidR="0041161F" w:rsidRDefault="00292177">
      <w:pPr>
        <w:spacing w:before="225" w:after="225" w:line="240" w:lineRule="auto"/>
        <w:jc w:val="both"/>
      </w:pPr>
      <w:r>
        <w:rPr>
          <w:rFonts w:ascii="Arial" w:hAnsi="Arial" w:cs="Arial"/>
          <w:color w:val="000000"/>
          <w:sz w:val="18"/>
          <w:szCs w:val="18"/>
        </w:rPr>
        <w:t> </w:t>
      </w:r>
    </w:p>
    <w:p w14:paraId="6FFC5030" w14:textId="77777777" w:rsidR="0041161F" w:rsidRDefault="00292177">
      <w:pPr>
        <w:spacing w:before="225" w:after="225" w:line="240" w:lineRule="auto"/>
        <w:jc w:val="both"/>
      </w:pPr>
      <w:r>
        <w:rPr>
          <w:rFonts w:ascii="Arial" w:hAnsi="Arial" w:cs="Arial"/>
          <w:color w:val="000000"/>
          <w:sz w:val="18"/>
          <w:szCs w:val="18"/>
        </w:rPr>
        <w:t xml:space="preserve">Naročnika OBČINA ČRNOMELJ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3D9D2637" w14:textId="77777777" w:rsidR="0041161F" w:rsidRDefault="00292177">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0CFF1A8" w14:textId="77777777" w:rsidR="0041161F" w:rsidRDefault="00292177">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5476A687" w14:textId="77777777" w:rsidR="0041161F" w:rsidRDefault="0029217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6DF637B" w14:textId="77777777" w:rsidR="0041161F" w:rsidRDefault="0029217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2F848BE" w14:textId="77777777" w:rsidR="0041161F" w:rsidRDefault="00292177">
      <w:pPr>
        <w:spacing w:before="225" w:after="225" w:line="240" w:lineRule="auto"/>
        <w:jc w:val="both"/>
      </w:pPr>
      <w:r>
        <w:rPr>
          <w:rFonts w:ascii="Arial" w:hAnsi="Arial" w:cs="Arial"/>
          <w:color w:val="000000"/>
          <w:sz w:val="18"/>
          <w:szCs w:val="18"/>
        </w:rPr>
        <w:t>Priloga: </w:t>
      </w:r>
    </w:p>
    <w:p w14:paraId="2A0B5972" w14:textId="77777777" w:rsidR="0041161F" w:rsidRDefault="00292177">
      <w:pPr>
        <w:spacing w:before="225" w:after="225" w:line="240" w:lineRule="auto"/>
        <w:jc w:val="both"/>
      </w:pPr>
      <w:r>
        <w:rPr>
          <w:rFonts w:ascii="Arial" w:hAnsi="Arial" w:cs="Arial"/>
          <w:color w:val="000000"/>
          <w:sz w:val="18"/>
          <w:szCs w:val="18"/>
        </w:rPr>
        <w:t>- bianco menica, podpisana in žigosana</w:t>
      </w:r>
    </w:p>
    <w:p w14:paraId="10733BA4" w14:textId="77777777" w:rsidR="0041161F" w:rsidRDefault="0029217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1161F" w14:paraId="080B518E" w14:textId="77777777">
        <w:tc>
          <w:tcPr>
            <w:tcW w:w="2500" w:type="pct"/>
            <w:tcMar>
              <w:top w:w="75" w:type="dxa"/>
              <w:bottom w:w="75" w:type="dxa"/>
            </w:tcMar>
            <w:vAlign w:val="center"/>
          </w:tcPr>
          <w:p w14:paraId="2FC3B229" w14:textId="77777777" w:rsidR="0041161F" w:rsidRDefault="00292177">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1968F7D" w14:textId="77777777" w:rsidR="0041161F" w:rsidRDefault="00292177">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1161F" w14:paraId="3622A5CC" w14:textId="77777777">
        <w:tc>
          <w:tcPr>
            <w:tcW w:w="2500" w:type="pct"/>
            <w:tcMar>
              <w:top w:w="75" w:type="dxa"/>
              <w:bottom w:w="75" w:type="dxa"/>
            </w:tcMar>
            <w:vAlign w:val="center"/>
          </w:tcPr>
          <w:p w14:paraId="35446F55" w14:textId="77777777" w:rsidR="0041161F" w:rsidRDefault="00292177">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6FDE72" w14:textId="77777777" w:rsidR="0041161F" w:rsidRDefault="0041161F"/>
          <w:p w14:paraId="67B56CFA" w14:textId="77777777" w:rsidR="0041161F" w:rsidRDefault="00292177">
            <w:pPr>
              <w:jc w:val="center"/>
            </w:pPr>
            <w:r>
              <w:rPr>
                <w:rFonts w:ascii="Arial" w:hAnsi="Arial" w:cs="Arial"/>
                <w:color w:val="A9A9A9"/>
                <w:position w:val="-2"/>
                <w:sz w:val="18"/>
                <w:szCs w:val="18"/>
              </w:rPr>
              <w:t>(žig in podpis)</w:t>
            </w:r>
          </w:p>
        </w:tc>
      </w:tr>
    </w:tbl>
    <w:p w14:paraId="6A3F65B6" w14:textId="77777777" w:rsidR="0041161F" w:rsidRDefault="00292177">
      <w:pPr>
        <w:spacing w:before="225" w:after="225" w:line="240" w:lineRule="auto"/>
        <w:jc w:val="both"/>
      </w:pPr>
      <w:r>
        <w:rPr>
          <w:rFonts w:ascii="Arial" w:hAnsi="Arial" w:cs="Arial"/>
          <w:color w:val="000000"/>
          <w:sz w:val="18"/>
          <w:szCs w:val="18"/>
        </w:rPr>
        <w:t> </w:t>
      </w:r>
    </w:p>
    <w:p w14:paraId="1D2DF8D2" w14:textId="77777777" w:rsidR="0041161F" w:rsidRDefault="00292177">
      <w:pPr>
        <w:spacing w:before="225" w:after="225" w:line="240" w:lineRule="auto"/>
        <w:jc w:val="both"/>
      </w:pPr>
      <w:r>
        <w:rPr>
          <w:rFonts w:ascii="Arial" w:hAnsi="Arial" w:cs="Arial"/>
          <w:color w:val="000000"/>
          <w:sz w:val="18"/>
          <w:szCs w:val="18"/>
        </w:rPr>
        <w:t> </w:t>
      </w:r>
    </w:p>
    <w:p w14:paraId="07AF53E1" w14:textId="77777777" w:rsidR="0041161F" w:rsidRDefault="0041161F">
      <w:pPr>
        <w:sectPr w:rsidR="0041161F" w:rsidSect="006E7A2B">
          <w:footerReference w:type="default" r:id="rId20"/>
          <w:pgSz w:w="11906" w:h="16838"/>
          <w:pgMar w:top="1418" w:right="1418" w:bottom="1418" w:left="1418" w:header="567" w:footer="596" w:gutter="0"/>
          <w:cols w:space="708"/>
          <w:docGrid w:linePitch="360"/>
        </w:sectPr>
      </w:pPr>
    </w:p>
    <w:p w14:paraId="6C318C11" w14:textId="77777777" w:rsidR="00292177" w:rsidRPr="00590863" w:rsidRDefault="00292177" w:rsidP="00522683">
      <w:pPr>
        <w:spacing w:after="0" w:line="240" w:lineRule="auto"/>
        <w:jc w:val="right"/>
        <w:rPr>
          <w:rFonts w:ascii="Arial" w:hAnsi="Arial" w:cs="Arial"/>
          <w:sz w:val="18"/>
          <w:szCs w:val="18"/>
        </w:rPr>
      </w:pPr>
      <w:r w:rsidRPr="00590863">
        <w:rPr>
          <w:rFonts w:ascii="Arial" w:hAnsi="Arial" w:cs="Arial"/>
          <w:sz w:val="18"/>
          <w:szCs w:val="18"/>
        </w:rPr>
        <w:lastRenderedPageBreak/>
        <w:t>Obrazec št: 10</w:t>
      </w:r>
    </w:p>
    <w:p w14:paraId="43D76442" w14:textId="77777777" w:rsidR="00292177" w:rsidRPr="00252358" w:rsidRDefault="00292177" w:rsidP="00522683">
      <w:pPr>
        <w:spacing w:after="0" w:line="240" w:lineRule="auto"/>
      </w:pPr>
    </w:p>
    <w:p w14:paraId="392E0A06" w14:textId="77777777" w:rsidR="00292177" w:rsidRDefault="00292177" w:rsidP="00522683">
      <w:pPr>
        <w:pStyle w:val="Naslov1"/>
        <w:pBdr>
          <w:top w:val="single" w:sz="36" w:space="1" w:color="7EFF09"/>
          <w:left w:val="single" w:sz="36" w:space="5" w:color="7EFF09"/>
          <w:bottom w:val="single" w:sz="36" w:space="1" w:color="7EFF09"/>
          <w:right w:val="single" w:sz="36" w:space="4" w:color="7EFF09"/>
        </w:pBdr>
        <w:shd w:val="clear" w:color="auto" w:fill="7BF949"/>
        <w:spacing w:before="0" w:line="240" w:lineRule="auto"/>
        <w:ind w:left="1985"/>
        <w:rPr>
          <w:rFonts w:ascii="Arial" w:hAnsi="Arial" w:cs="Arial"/>
        </w:rPr>
      </w:pPr>
      <w:r>
        <w:rPr>
          <w:rFonts w:ascii="Arial" w:hAnsi="Arial" w:cs="Arial"/>
        </w:rPr>
        <w:t>Izjava zastopnika podizvajalca v zvezi z izpolnjevanjem obveznih pogojev za podizvajalce</w:t>
      </w:r>
    </w:p>
    <w:p w14:paraId="36435E0C" w14:textId="77777777" w:rsidR="00292177" w:rsidRDefault="00292177" w:rsidP="00EB2A75">
      <w:pPr>
        <w:spacing w:after="120"/>
        <w:rPr>
          <w:rFonts w:ascii="Arial" w:hAnsi="Arial" w:cs="Arial"/>
        </w:rPr>
      </w:pPr>
    </w:p>
    <w:p w14:paraId="517BD257" w14:textId="77777777" w:rsidR="0041161F" w:rsidRDefault="00292177">
      <w:pPr>
        <w:spacing w:before="225" w:after="225" w:line="240" w:lineRule="auto"/>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6414799" w14:textId="77777777" w:rsidR="0041161F" w:rsidRDefault="00292177" w:rsidP="00522683">
      <w:pPr>
        <w:spacing w:before="225" w:after="0" w:line="240" w:lineRule="auto"/>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1161F" w14:paraId="3CA7D090" w14:textId="77777777">
        <w:tc>
          <w:tcPr>
            <w:tcW w:w="0" w:type="auto"/>
            <w:tcMar>
              <w:top w:w="0" w:type="auto"/>
              <w:bottom w:w="0" w:type="auto"/>
            </w:tcMar>
          </w:tcPr>
          <w:p w14:paraId="616472F3" w14:textId="77777777" w:rsidR="0041161F" w:rsidRDefault="00292177">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59AC139" w14:textId="77777777" w:rsidR="0041161F" w:rsidRDefault="00292177">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CF38597" w14:textId="77777777" w:rsidR="0041161F" w:rsidRDefault="00292177">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2558E28D" w14:textId="77777777" w:rsidR="0041161F" w:rsidRDefault="00292177">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DF7F5E4" w14:textId="77777777" w:rsidR="0041161F" w:rsidRDefault="00292177">
            <w:pPr>
              <w:numPr>
                <w:ilvl w:val="0"/>
                <w:numId w:val="2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CA10E4A" w14:textId="77777777" w:rsidR="0041161F" w:rsidRDefault="00292177">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9ADD3EC" w14:textId="77777777" w:rsidR="0041161F" w:rsidRDefault="00292177">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95AC7D" w14:textId="77777777" w:rsidR="00522683" w:rsidRDefault="00522683" w:rsidP="00522683">
      <w:pPr>
        <w:spacing w:after="0" w:line="240" w:lineRule="auto"/>
        <w:jc w:val="both"/>
        <w:rPr>
          <w:rFonts w:ascii="Arial" w:hAnsi="Arial" w:cs="Arial"/>
          <w:color w:val="000000"/>
          <w:sz w:val="18"/>
          <w:szCs w:val="18"/>
          <w:u w:val="single"/>
        </w:rPr>
      </w:pPr>
    </w:p>
    <w:p w14:paraId="0CF8F743" w14:textId="187005A8" w:rsidR="0041161F" w:rsidRDefault="00292177" w:rsidP="00522683">
      <w:pPr>
        <w:spacing w:after="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6327BBD" w14:textId="77777777" w:rsidR="0041161F" w:rsidRDefault="00292177" w:rsidP="00522683">
      <w:pPr>
        <w:spacing w:before="120" w:after="60" w:line="240" w:lineRule="auto"/>
        <w:jc w:val="center"/>
      </w:pPr>
      <w:r>
        <w:rPr>
          <w:rFonts w:ascii="Arial" w:hAnsi="Arial" w:cs="Arial"/>
          <w:b/>
          <w:bCs/>
          <w:color w:val="000000"/>
          <w:sz w:val="21"/>
          <w:szCs w:val="21"/>
        </w:rPr>
        <w:t>in</w:t>
      </w:r>
    </w:p>
    <w:p w14:paraId="19C1D68E" w14:textId="77777777" w:rsidR="0041161F" w:rsidRDefault="00292177" w:rsidP="00522683">
      <w:pPr>
        <w:spacing w:before="120" w:after="120" w:line="240" w:lineRule="auto"/>
        <w:jc w:val="center"/>
      </w:pPr>
      <w:r>
        <w:rPr>
          <w:rFonts w:ascii="Arial" w:hAnsi="Arial" w:cs="Arial"/>
          <w:b/>
          <w:bCs/>
          <w:color w:val="000000"/>
          <w:sz w:val="21"/>
          <w:szCs w:val="21"/>
        </w:rPr>
        <w:t>POOBLASTILO</w:t>
      </w:r>
    </w:p>
    <w:p w14:paraId="3C50D7B5" w14:textId="02794FC7" w:rsidR="0041161F" w:rsidRDefault="00292177" w:rsidP="00522683">
      <w:pPr>
        <w:spacing w:after="0" w:line="240" w:lineRule="auto"/>
        <w:rPr>
          <w:rFonts w:ascii="Arial" w:hAnsi="Arial" w:cs="Arial"/>
          <w:color w:val="000000"/>
          <w:sz w:val="18"/>
          <w:szCs w:val="18"/>
        </w:rPr>
      </w:pPr>
      <w:r>
        <w:rPr>
          <w:rFonts w:ascii="Arial" w:hAnsi="Arial" w:cs="Arial"/>
          <w:color w:val="000000"/>
          <w:sz w:val="18"/>
          <w:szCs w:val="18"/>
        </w:rPr>
        <w:t>Pooblaščamo naročnika OBČINA ČRNOMELJ,</w:t>
      </w:r>
      <w:r w:rsidR="00671D81">
        <w:rPr>
          <w:rFonts w:ascii="Arial" w:hAnsi="Arial" w:cs="Arial"/>
          <w:color w:val="000000"/>
          <w:sz w:val="18"/>
          <w:szCs w:val="18"/>
        </w:rPr>
        <w:t xml:space="preserve"> </w:t>
      </w:r>
      <w:r>
        <w:rPr>
          <w:rFonts w:ascii="Arial" w:hAnsi="Arial" w:cs="Arial"/>
          <w:color w:val="000000"/>
          <w:sz w:val="18"/>
          <w:szCs w:val="18"/>
        </w:rPr>
        <w:t>Trg svobode 3, 8340 Črnomelj, da za potrebe preverjanja izpolnjevanja pogojev v postopku javnega naročila od pristojnih organov pridobi potrdila o izpolnjevanju zgoraj navedenih pogojev.</w:t>
      </w:r>
    </w:p>
    <w:p w14:paraId="161D2A1C" w14:textId="77777777" w:rsidR="00522683" w:rsidRDefault="00522683" w:rsidP="00522683">
      <w:pPr>
        <w:spacing w:after="0" w:line="240" w:lineRule="auto"/>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41161F" w14:paraId="21717BD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01798" w14:textId="77777777" w:rsidR="0041161F" w:rsidRDefault="0029217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5D7B7" w14:textId="77777777" w:rsidR="0041161F" w:rsidRDefault="00292177">
            <w:r>
              <w:rPr>
                <w:rFonts w:ascii="Arial" w:hAnsi="Arial" w:cs="Arial"/>
                <w:color w:val="000000"/>
                <w:position w:val="-2"/>
                <w:sz w:val="18"/>
                <w:szCs w:val="18"/>
              </w:rPr>
              <w:t> </w:t>
            </w:r>
          </w:p>
        </w:tc>
      </w:tr>
      <w:tr w:rsidR="0041161F" w14:paraId="2F8919F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8EAAF" w14:textId="77777777" w:rsidR="0041161F" w:rsidRDefault="0029217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FED8E" w14:textId="77777777" w:rsidR="0041161F" w:rsidRDefault="00292177">
            <w:r>
              <w:rPr>
                <w:rFonts w:ascii="Arial" w:hAnsi="Arial" w:cs="Arial"/>
                <w:color w:val="000000"/>
                <w:position w:val="-2"/>
                <w:sz w:val="18"/>
                <w:szCs w:val="18"/>
              </w:rPr>
              <w:t> </w:t>
            </w:r>
          </w:p>
        </w:tc>
      </w:tr>
      <w:tr w:rsidR="0041161F" w14:paraId="2B6BC71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69145" w14:textId="77777777" w:rsidR="0041161F" w:rsidRDefault="0029217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FD930" w14:textId="77777777" w:rsidR="0041161F" w:rsidRDefault="00292177">
            <w:r>
              <w:rPr>
                <w:rFonts w:ascii="Arial" w:hAnsi="Arial" w:cs="Arial"/>
                <w:color w:val="000000"/>
                <w:position w:val="-2"/>
                <w:sz w:val="18"/>
                <w:szCs w:val="18"/>
              </w:rPr>
              <w:t> </w:t>
            </w:r>
          </w:p>
        </w:tc>
      </w:tr>
      <w:tr w:rsidR="0041161F" w14:paraId="50DBD0D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00EB" w14:textId="77777777" w:rsidR="0041161F" w:rsidRDefault="0029217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AA145C" w14:textId="77777777" w:rsidR="0041161F" w:rsidRDefault="00292177">
            <w:r>
              <w:rPr>
                <w:rFonts w:ascii="Arial" w:hAnsi="Arial" w:cs="Arial"/>
                <w:color w:val="000000"/>
                <w:position w:val="-2"/>
                <w:sz w:val="18"/>
                <w:szCs w:val="18"/>
              </w:rPr>
              <w:t> </w:t>
            </w:r>
          </w:p>
        </w:tc>
      </w:tr>
      <w:tr w:rsidR="0041161F" w14:paraId="1D3C6B4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84DAF" w14:textId="77777777" w:rsidR="0041161F" w:rsidRDefault="0029217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EA2C" w14:textId="77777777" w:rsidR="0041161F" w:rsidRDefault="00292177">
            <w:r>
              <w:rPr>
                <w:rFonts w:ascii="Arial" w:hAnsi="Arial" w:cs="Arial"/>
                <w:color w:val="000000"/>
                <w:position w:val="-2"/>
                <w:sz w:val="18"/>
                <w:szCs w:val="18"/>
              </w:rPr>
              <w:t> </w:t>
            </w:r>
          </w:p>
        </w:tc>
      </w:tr>
    </w:tbl>
    <w:p w14:paraId="31EC8612" w14:textId="77777777" w:rsidR="0041161F" w:rsidRDefault="00292177" w:rsidP="00522683">
      <w:pPr>
        <w:spacing w:after="0" w:line="240" w:lineRule="auto"/>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1161F" w14:paraId="0988DAE6" w14:textId="77777777">
        <w:tc>
          <w:tcPr>
            <w:tcW w:w="4080" w:type="dxa"/>
            <w:tcMar>
              <w:top w:w="75" w:type="dxa"/>
              <w:bottom w:w="75" w:type="dxa"/>
            </w:tcMar>
            <w:vAlign w:val="center"/>
          </w:tcPr>
          <w:p w14:paraId="59E01D01" w14:textId="77777777" w:rsidR="0041161F" w:rsidRDefault="00292177" w:rsidP="00522683">
            <w:r>
              <w:rPr>
                <w:rFonts w:ascii="Arial" w:hAnsi="Arial" w:cs="Arial"/>
                <w:color w:val="000000"/>
                <w:position w:val="-2"/>
                <w:sz w:val="18"/>
                <w:szCs w:val="18"/>
              </w:rPr>
              <w:t>Kraj in datum:</w:t>
            </w:r>
          </w:p>
        </w:tc>
        <w:tc>
          <w:tcPr>
            <w:tcW w:w="0" w:type="auto"/>
            <w:tcMar>
              <w:top w:w="75" w:type="dxa"/>
              <w:bottom w:w="75" w:type="dxa"/>
            </w:tcMar>
            <w:vAlign w:val="center"/>
          </w:tcPr>
          <w:p w14:paraId="05C59F9C" w14:textId="77777777" w:rsidR="0041161F" w:rsidRDefault="00292177" w:rsidP="00522683">
            <w:r>
              <w:rPr>
                <w:rFonts w:ascii="Arial" w:hAnsi="Arial" w:cs="Arial"/>
                <w:color w:val="000000"/>
                <w:position w:val="-2"/>
                <w:sz w:val="18"/>
                <w:szCs w:val="18"/>
              </w:rPr>
              <w:t>Ime in priimek: _____________________</w:t>
            </w:r>
          </w:p>
        </w:tc>
      </w:tr>
      <w:tr w:rsidR="0041161F" w14:paraId="2F28C97B" w14:textId="77777777">
        <w:tc>
          <w:tcPr>
            <w:tcW w:w="4080" w:type="dxa"/>
            <w:tcMar>
              <w:top w:w="75" w:type="dxa"/>
              <w:bottom w:w="75" w:type="dxa"/>
            </w:tcMar>
            <w:vAlign w:val="center"/>
          </w:tcPr>
          <w:p w14:paraId="62425802" w14:textId="77777777" w:rsidR="0041161F" w:rsidRDefault="00292177">
            <w:r>
              <w:rPr>
                <w:rFonts w:ascii="Arial" w:hAnsi="Arial" w:cs="Arial"/>
                <w:color w:val="000000"/>
                <w:position w:val="-2"/>
                <w:sz w:val="18"/>
                <w:szCs w:val="18"/>
              </w:rPr>
              <w:t> </w:t>
            </w:r>
          </w:p>
        </w:tc>
        <w:tc>
          <w:tcPr>
            <w:tcW w:w="0" w:type="auto"/>
            <w:tcMar>
              <w:top w:w="75" w:type="dxa"/>
              <w:bottom w:w="75" w:type="dxa"/>
            </w:tcMar>
            <w:vAlign w:val="center"/>
          </w:tcPr>
          <w:p w14:paraId="2637363F" w14:textId="77777777" w:rsidR="0041161F" w:rsidRDefault="00292177">
            <w:pPr>
              <w:jc w:val="center"/>
            </w:pPr>
            <w:r>
              <w:rPr>
                <w:rFonts w:ascii="Arial" w:hAnsi="Arial" w:cs="Arial"/>
                <w:color w:val="A9A9A9"/>
                <w:position w:val="-2"/>
                <w:sz w:val="18"/>
                <w:szCs w:val="18"/>
              </w:rPr>
              <w:t>(žig in podpis)</w:t>
            </w:r>
          </w:p>
        </w:tc>
      </w:tr>
    </w:tbl>
    <w:p w14:paraId="34D81C82" w14:textId="00A34BA9" w:rsidR="0041161F" w:rsidRDefault="00292177" w:rsidP="00522683">
      <w:pPr>
        <w:spacing w:after="0" w:line="240" w:lineRule="auto"/>
      </w:pPr>
      <w:r>
        <w:rPr>
          <w:rFonts w:ascii="Arial" w:hAnsi="Arial" w:cs="Arial"/>
          <w:color w:val="000000"/>
          <w:sz w:val="18"/>
          <w:szCs w:val="18"/>
        </w:rPr>
        <w:t> </w:t>
      </w:r>
      <w:r>
        <w:rPr>
          <w:rFonts w:ascii="Arial" w:hAnsi="Arial" w:cs="Arial"/>
          <w:color w:val="000000"/>
          <w:sz w:val="18"/>
          <w:szCs w:val="18"/>
        </w:rPr>
        <w:t> </w:t>
      </w:r>
    </w:p>
    <w:p w14:paraId="61CA72AD" w14:textId="77777777" w:rsidR="0041161F" w:rsidRDefault="0041161F" w:rsidP="00522683">
      <w:pPr>
        <w:spacing w:after="0"/>
        <w:sectPr w:rsidR="0041161F" w:rsidSect="006E7A2B">
          <w:footerReference w:type="default" r:id="rId21"/>
          <w:pgSz w:w="11906" w:h="16838"/>
          <w:pgMar w:top="1418" w:right="1418" w:bottom="1418" w:left="1418" w:header="567" w:footer="596" w:gutter="0"/>
          <w:cols w:space="708"/>
          <w:docGrid w:linePitch="360"/>
        </w:sectPr>
      </w:pPr>
    </w:p>
    <w:p w14:paraId="2E9E53AE" w14:textId="77777777" w:rsidR="00292177" w:rsidRPr="00590863" w:rsidRDefault="00292177" w:rsidP="00252358">
      <w:pPr>
        <w:spacing w:after="0"/>
        <w:jc w:val="right"/>
        <w:rPr>
          <w:rFonts w:ascii="Arial" w:hAnsi="Arial" w:cs="Arial"/>
          <w:sz w:val="18"/>
          <w:szCs w:val="18"/>
        </w:rPr>
      </w:pPr>
      <w:r w:rsidRPr="00590863">
        <w:rPr>
          <w:rFonts w:ascii="Arial" w:hAnsi="Arial" w:cs="Arial"/>
          <w:sz w:val="18"/>
          <w:szCs w:val="18"/>
        </w:rPr>
        <w:lastRenderedPageBreak/>
        <w:t>Obrazec št: 11</w:t>
      </w:r>
    </w:p>
    <w:p w14:paraId="0AFD0538" w14:textId="77777777" w:rsidR="00292177" w:rsidRPr="00252358" w:rsidRDefault="00292177" w:rsidP="00252358"/>
    <w:p w14:paraId="27BDE201" w14:textId="77777777" w:rsidR="00292177" w:rsidRDefault="00292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A93FDBB" w14:textId="77777777" w:rsidR="00292177" w:rsidRDefault="00292177" w:rsidP="00EB2A75">
      <w:pPr>
        <w:spacing w:after="120"/>
        <w:rPr>
          <w:rFonts w:ascii="Arial" w:hAnsi="Arial" w:cs="Arial"/>
        </w:rPr>
      </w:pPr>
    </w:p>
    <w:p w14:paraId="5A79BFB4" w14:textId="77777777" w:rsidR="0041161F" w:rsidRDefault="00292177">
      <w:pPr>
        <w:spacing w:before="225" w:after="225" w:line="240" w:lineRule="auto"/>
        <w:jc w:val="both"/>
      </w:pPr>
      <w:r>
        <w:rPr>
          <w:rFonts w:ascii="Arial" w:hAnsi="Arial" w:cs="Arial"/>
          <w:color w:val="000000"/>
          <w:sz w:val="18"/>
          <w:szCs w:val="18"/>
        </w:rPr>
        <w:t>V zvezi z javnim naročilom »Vzdrževanje gozdnih cest v občini Črnomelj 2025 – 2026 (ponovitev)«,</w:t>
      </w:r>
    </w:p>
    <w:p w14:paraId="0BBC5541" w14:textId="77777777" w:rsidR="0041161F" w:rsidRDefault="0029217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31F5190" w14:textId="77777777" w:rsidR="0041161F" w:rsidRDefault="00292177">
      <w:pPr>
        <w:spacing w:before="225" w:after="225" w:line="240" w:lineRule="auto"/>
        <w:jc w:val="both"/>
      </w:pPr>
      <w:r>
        <w:rPr>
          <w:rFonts w:ascii="Arial" w:hAnsi="Arial" w:cs="Arial"/>
          <w:color w:val="000000"/>
          <w:sz w:val="18"/>
          <w:szCs w:val="18"/>
        </w:rPr>
        <w:t>Izjavljamo (ustrezno označi):</w:t>
      </w:r>
    </w:p>
    <w:p w14:paraId="7388EEEE" w14:textId="77777777" w:rsidR="0041161F" w:rsidRDefault="0029217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74316B2" w14:textId="77777777" w:rsidR="0041161F" w:rsidRDefault="00292177">
      <w:pPr>
        <w:spacing w:before="225" w:after="225" w:line="240" w:lineRule="auto"/>
        <w:jc w:val="both"/>
      </w:pPr>
      <w:r>
        <w:rPr>
          <w:rFonts w:ascii="Arial" w:hAnsi="Arial" w:cs="Arial"/>
          <w:color w:val="000000"/>
          <w:sz w:val="18"/>
          <w:szCs w:val="18"/>
        </w:rPr>
        <w:t>[   ] NE zahtevamo izvedbe neposrednih plačil.</w:t>
      </w:r>
    </w:p>
    <w:p w14:paraId="13CA9CC8" w14:textId="77777777" w:rsidR="0041161F" w:rsidRDefault="00292177">
      <w:pPr>
        <w:spacing w:before="225" w:after="225" w:line="240" w:lineRule="auto"/>
        <w:jc w:val="both"/>
      </w:pPr>
      <w:r>
        <w:rPr>
          <w:rFonts w:ascii="Arial" w:hAnsi="Arial" w:cs="Arial"/>
          <w:color w:val="000000"/>
          <w:sz w:val="18"/>
          <w:szCs w:val="18"/>
        </w:rPr>
        <w:t> </w:t>
      </w:r>
    </w:p>
    <w:p w14:paraId="5EED70A2" w14:textId="77777777" w:rsidR="0041161F" w:rsidRDefault="0029217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1161F" w14:paraId="102AF692" w14:textId="77777777">
        <w:tc>
          <w:tcPr>
            <w:tcW w:w="4080" w:type="dxa"/>
            <w:tcMar>
              <w:top w:w="75" w:type="dxa"/>
              <w:bottom w:w="75" w:type="dxa"/>
            </w:tcMar>
            <w:vAlign w:val="center"/>
          </w:tcPr>
          <w:p w14:paraId="5606D7BC" w14:textId="77777777" w:rsidR="0041161F" w:rsidRDefault="00292177">
            <w:r>
              <w:rPr>
                <w:rFonts w:ascii="Arial" w:hAnsi="Arial" w:cs="Arial"/>
                <w:color w:val="000000"/>
                <w:position w:val="-2"/>
                <w:sz w:val="18"/>
                <w:szCs w:val="18"/>
              </w:rPr>
              <w:t>Kraj in datum:</w:t>
            </w:r>
          </w:p>
        </w:tc>
        <w:tc>
          <w:tcPr>
            <w:tcW w:w="0" w:type="auto"/>
            <w:tcMar>
              <w:top w:w="75" w:type="dxa"/>
              <w:bottom w:w="75" w:type="dxa"/>
            </w:tcMar>
            <w:vAlign w:val="center"/>
          </w:tcPr>
          <w:p w14:paraId="5F8F1BD0" w14:textId="77777777" w:rsidR="0041161F" w:rsidRDefault="00292177">
            <w:r>
              <w:rPr>
                <w:rFonts w:ascii="Arial" w:hAnsi="Arial" w:cs="Arial"/>
                <w:color w:val="000000"/>
                <w:position w:val="-2"/>
                <w:sz w:val="18"/>
                <w:szCs w:val="18"/>
              </w:rPr>
              <w:t>Ime in priimek: _____________________</w:t>
            </w:r>
          </w:p>
        </w:tc>
      </w:tr>
      <w:tr w:rsidR="0041161F" w14:paraId="45A0C80D" w14:textId="77777777">
        <w:tc>
          <w:tcPr>
            <w:tcW w:w="4080" w:type="dxa"/>
            <w:tcMar>
              <w:top w:w="75" w:type="dxa"/>
              <w:bottom w:w="75" w:type="dxa"/>
            </w:tcMar>
            <w:vAlign w:val="center"/>
          </w:tcPr>
          <w:p w14:paraId="5B420A1E" w14:textId="77777777" w:rsidR="0041161F" w:rsidRDefault="00292177">
            <w:r>
              <w:rPr>
                <w:rFonts w:ascii="Arial" w:hAnsi="Arial" w:cs="Arial"/>
                <w:color w:val="000000"/>
                <w:position w:val="-2"/>
                <w:sz w:val="18"/>
                <w:szCs w:val="18"/>
              </w:rPr>
              <w:t> </w:t>
            </w:r>
          </w:p>
        </w:tc>
        <w:tc>
          <w:tcPr>
            <w:tcW w:w="0" w:type="auto"/>
            <w:tcMar>
              <w:top w:w="75" w:type="dxa"/>
              <w:bottom w:w="75" w:type="dxa"/>
            </w:tcMar>
            <w:vAlign w:val="center"/>
          </w:tcPr>
          <w:p w14:paraId="61C7B612" w14:textId="77777777" w:rsidR="0041161F" w:rsidRDefault="00292177">
            <w:pPr>
              <w:jc w:val="center"/>
            </w:pPr>
            <w:r>
              <w:rPr>
                <w:rFonts w:ascii="Arial" w:hAnsi="Arial" w:cs="Arial"/>
                <w:color w:val="A9A9A9"/>
                <w:position w:val="-2"/>
                <w:sz w:val="18"/>
                <w:szCs w:val="18"/>
              </w:rPr>
              <w:t>(žig in podpis)</w:t>
            </w:r>
          </w:p>
        </w:tc>
      </w:tr>
    </w:tbl>
    <w:p w14:paraId="442769B2" w14:textId="77777777" w:rsidR="0041161F" w:rsidRDefault="00292177">
      <w:pPr>
        <w:spacing w:before="225" w:after="225" w:line="240" w:lineRule="auto"/>
        <w:jc w:val="both"/>
      </w:pPr>
      <w:r>
        <w:rPr>
          <w:rFonts w:ascii="Arial" w:hAnsi="Arial" w:cs="Arial"/>
          <w:color w:val="000000"/>
          <w:sz w:val="18"/>
          <w:szCs w:val="18"/>
        </w:rPr>
        <w:t> </w:t>
      </w:r>
    </w:p>
    <w:p w14:paraId="370EBCBD" w14:textId="77777777" w:rsidR="0041161F" w:rsidRDefault="00292177">
      <w:pPr>
        <w:spacing w:before="225" w:after="225" w:line="240" w:lineRule="auto"/>
        <w:jc w:val="both"/>
      </w:pPr>
      <w:r>
        <w:rPr>
          <w:rFonts w:ascii="Arial" w:hAnsi="Arial" w:cs="Arial"/>
          <w:color w:val="000000"/>
          <w:sz w:val="18"/>
          <w:szCs w:val="18"/>
        </w:rPr>
        <w:t> </w:t>
      </w:r>
    </w:p>
    <w:p w14:paraId="4B6B67CA" w14:textId="77777777" w:rsidR="0041161F" w:rsidRDefault="00292177">
      <w:pPr>
        <w:spacing w:before="225" w:after="225" w:line="240" w:lineRule="auto"/>
        <w:jc w:val="both"/>
      </w:pPr>
      <w:r>
        <w:rPr>
          <w:rFonts w:ascii="Arial" w:hAnsi="Arial" w:cs="Arial"/>
          <w:color w:val="000000"/>
          <w:sz w:val="18"/>
          <w:szCs w:val="18"/>
        </w:rPr>
        <w:t> </w:t>
      </w:r>
    </w:p>
    <w:p w14:paraId="72799502" w14:textId="77777777" w:rsidR="0041161F" w:rsidRDefault="00292177">
      <w:pPr>
        <w:spacing w:before="225" w:after="225" w:line="240" w:lineRule="auto"/>
        <w:jc w:val="both"/>
      </w:pPr>
      <w:r>
        <w:rPr>
          <w:rFonts w:ascii="Arial" w:hAnsi="Arial" w:cs="Arial"/>
          <w:b/>
          <w:bCs/>
          <w:i/>
          <w:iCs/>
          <w:color w:val="000000"/>
          <w:sz w:val="18"/>
          <w:szCs w:val="18"/>
          <w:u w:val="single"/>
        </w:rPr>
        <w:t>Opomba:</w:t>
      </w:r>
    </w:p>
    <w:p w14:paraId="3D566BC2" w14:textId="77777777" w:rsidR="0041161F" w:rsidRDefault="00292177">
      <w:pPr>
        <w:spacing w:before="225" w:after="225" w:line="240" w:lineRule="auto"/>
        <w:jc w:val="both"/>
      </w:pPr>
      <w:r>
        <w:rPr>
          <w:rFonts w:ascii="Arial" w:hAnsi="Arial" w:cs="Arial"/>
          <w:i/>
          <w:iCs/>
          <w:color w:val="000000"/>
          <w:sz w:val="18"/>
          <w:szCs w:val="18"/>
        </w:rPr>
        <w:t>V primeru večjega števila podizvajalcev se obrazec fotokopira.</w:t>
      </w:r>
    </w:p>
    <w:p w14:paraId="3770B909" w14:textId="77777777" w:rsidR="0041161F" w:rsidRDefault="0041161F">
      <w:pPr>
        <w:sectPr w:rsidR="0041161F" w:rsidSect="006E7A2B">
          <w:footerReference w:type="default" r:id="rId22"/>
          <w:pgSz w:w="11906" w:h="16838"/>
          <w:pgMar w:top="1418" w:right="1418" w:bottom="1418" w:left="1418" w:header="567" w:footer="596" w:gutter="0"/>
          <w:cols w:space="708"/>
          <w:docGrid w:linePitch="360"/>
        </w:sectPr>
      </w:pPr>
    </w:p>
    <w:p w14:paraId="7A7753A6" w14:textId="77777777" w:rsidR="00292177" w:rsidRPr="00590863" w:rsidRDefault="00292177"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4ED10F26" w14:textId="77777777" w:rsidR="00292177" w:rsidRPr="00252358" w:rsidRDefault="00292177" w:rsidP="00252358"/>
    <w:p w14:paraId="453F0AC8" w14:textId="77777777" w:rsidR="00292177" w:rsidRDefault="00292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E8D7CAA" w14:textId="77777777" w:rsidR="00292177" w:rsidRDefault="00292177" w:rsidP="00EB2A75">
      <w:pPr>
        <w:spacing w:after="120"/>
        <w:rPr>
          <w:rFonts w:ascii="Arial" w:hAnsi="Arial" w:cs="Arial"/>
        </w:rPr>
      </w:pPr>
    </w:p>
    <w:p w14:paraId="34F44FB7" w14:textId="77777777" w:rsidR="0041161F" w:rsidRDefault="00292177">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Vzdrževanje gozdnih cest v občini Črnomelj 2025 – 2026 (ponovitev)</w:t>
      </w:r>
      <w:r>
        <w:rPr>
          <w:rFonts w:ascii="Arial" w:hAnsi="Arial" w:cs="Arial"/>
          <w:color w:val="000000"/>
          <w:sz w:val="18"/>
          <w:szCs w:val="18"/>
        </w:rPr>
        <w:t>«,</w:t>
      </w:r>
    </w:p>
    <w:p w14:paraId="1BA2DDAC" w14:textId="77777777" w:rsidR="0041161F" w:rsidRDefault="00292177">
      <w:pPr>
        <w:spacing w:before="225" w:after="225" w:line="240" w:lineRule="auto"/>
        <w:jc w:val="both"/>
      </w:pPr>
      <w:r>
        <w:rPr>
          <w:rFonts w:ascii="Arial" w:hAnsi="Arial" w:cs="Arial"/>
          <w:color w:val="000000"/>
          <w:sz w:val="18"/>
          <w:szCs w:val="18"/>
        </w:rPr>
        <w:t>izjavljamo, da (ustrezno označi in izpolni):</w:t>
      </w:r>
    </w:p>
    <w:p w14:paraId="521EE02E" w14:textId="77777777" w:rsidR="0041161F" w:rsidRDefault="00292177">
      <w:pPr>
        <w:spacing w:before="225" w:after="225" w:line="240" w:lineRule="auto"/>
        <w:jc w:val="both"/>
      </w:pPr>
      <w:r>
        <w:rPr>
          <w:rFonts w:ascii="Arial" w:hAnsi="Arial" w:cs="Arial"/>
          <w:b/>
          <w:bCs/>
          <w:color w:val="000000"/>
          <w:sz w:val="18"/>
          <w:szCs w:val="18"/>
        </w:rPr>
        <w:t>[   ] ne nastopamo s podizvajalci</w:t>
      </w:r>
    </w:p>
    <w:p w14:paraId="058B369B" w14:textId="77777777" w:rsidR="0041161F" w:rsidRDefault="0029217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41161F" w14:paraId="0EAA8D7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8BA8F61" w14:textId="77777777" w:rsidR="0041161F" w:rsidRDefault="00292177">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1B697C" w14:textId="77777777" w:rsidR="0041161F" w:rsidRDefault="00292177">
            <w:r>
              <w:rPr>
                <w:rFonts w:ascii="Arial" w:hAnsi="Arial" w:cs="Arial"/>
                <w:color w:val="000000"/>
                <w:position w:val="-2"/>
                <w:sz w:val="18"/>
                <w:szCs w:val="18"/>
              </w:rPr>
              <w:t> </w:t>
            </w:r>
          </w:p>
        </w:tc>
      </w:tr>
      <w:tr w:rsidR="0041161F" w14:paraId="0AD12F3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0010842" w14:textId="77777777" w:rsidR="0041161F" w:rsidRDefault="0029217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A6AE83" w14:textId="77777777" w:rsidR="0041161F" w:rsidRDefault="00292177">
            <w:pPr>
              <w:spacing w:before="135" w:after="135"/>
              <w:jc w:val="both"/>
              <w:textAlignment w:val="center"/>
            </w:pPr>
            <w:r>
              <w:rPr>
                <w:rFonts w:ascii="Arial" w:hAnsi="Arial" w:cs="Arial"/>
                <w:color w:val="000000"/>
                <w:position w:val="-2"/>
                <w:sz w:val="18"/>
                <w:szCs w:val="18"/>
              </w:rPr>
              <w:t>Opis del, ki jih bo izvedel podizvajalec:</w:t>
            </w:r>
          </w:p>
          <w:p w14:paraId="4F818598" w14:textId="77777777" w:rsidR="0041161F" w:rsidRDefault="00292177">
            <w:pPr>
              <w:spacing w:before="135" w:after="135"/>
              <w:jc w:val="both"/>
              <w:textAlignment w:val="center"/>
            </w:pPr>
            <w:r>
              <w:rPr>
                <w:rFonts w:ascii="Arial" w:hAnsi="Arial" w:cs="Arial"/>
                <w:color w:val="000000"/>
                <w:position w:val="-2"/>
                <w:sz w:val="18"/>
                <w:szCs w:val="18"/>
              </w:rPr>
              <w:t> </w:t>
            </w:r>
          </w:p>
          <w:p w14:paraId="36EF064B" w14:textId="77777777" w:rsidR="0041161F" w:rsidRDefault="0029217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1161F" w14:paraId="405349D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60CD46E" w14:textId="77777777" w:rsidR="0041161F" w:rsidRDefault="00292177">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3E4114" w14:textId="77777777" w:rsidR="0041161F" w:rsidRDefault="00292177">
            <w:r>
              <w:rPr>
                <w:rFonts w:ascii="Arial" w:hAnsi="Arial" w:cs="Arial"/>
                <w:color w:val="000000"/>
                <w:position w:val="-2"/>
                <w:sz w:val="18"/>
                <w:szCs w:val="18"/>
              </w:rPr>
              <w:t> </w:t>
            </w:r>
          </w:p>
        </w:tc>
      </w:tr>
      <w:tr w:rsidR="0041161F" w14:paraId="7F0EE59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43E7E9" w14:textId="77777777" w:rsidR="0041161F" w:rsidRDefault="0029217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24C1B2" w14:textId="77777777" w:rsidR="0041161F" w:rsidRDefault="00292177">
            <w:pPr>
              <w:spacing w:before="135" w:after="135"/>
              <w:jc w:val="both"/>
              <w:textAlignment w:val="center"/>
            </w:pPr>
            <w:r>
              <w:rPr>
                <w:rFonts w:ascii="Arial" w:hAnsi="Arial" w:cs="Arial"/>
                <w:color w:val="000000"/>
                <w:position w:val="-2"/>
                <w:sz w:val="18"/>
                <w:szCs w:val="18"/>
              </w:rPr>
              <w:t>Opis del, ki jih bo izvedel podizvajalec:</w:t>
            </w:r>
          </w:p>
          <w:p w14:paraId="4B277A4B" w14:textId="77777777" w:rsidR="0041161F" w:rsidRDefault="00292177">
            <w:pPr>
              <w:spacing w:before="135" w:after="135"/>
              <w:jc w:val="both"/>
              <w:textAlignment w:val="center"/>
            </w:pPr>
            <w:r>
              <w:rPr>
                <w:rFonts w:ascii="Arial" w:hAnsi="Arial" w:cs="Arial"/>
                <w:color w:val="000000"/>
                <w:position w:val="-2"/>
                <w:sz w:val="18"/>
                <w:szCs w:val="18"/>
              </w:rPr>
              <w:t> </w:t>
            </w:r>
          </w:p>
          <w:p w14:paraId="448B64AA" w14:textId="77777777" w:rsidR="0041161F" w:rsidRDefault="00292177">
            <w:pPr>
              <w:spacing w:before="135" w:after="135"/>
              <w:jc w:val="both"/>
              <w:textAlignment w:val="center"/>
            </w:pPr>
            <w:r>
              <w:rPr>
                <w:rFonts w:ascii="Arial" w:hAnsi="Arial" w:cs="Arial"/>
                <w:color w:val="000000"/>
                <w:position w:val="-2"/>
                <w:sz w:val="18"/>
                <w:szCs w:val="18"/>
              </w:rPr>
              <w:t>% končne ponudbe vrednosti, ki jo bo izvedel podizvajalec: ____</w:t>
            </w:r>
          </w:p>
          <w:p w14:paraId="32A1AA4C" w14:textId="77777777" w:rsidR="0041161F" w:rsidRDefault="00292177">
            <w:pPr>
              <w:spacing w:before="135" w:after="135"/>
              <w:jc w:val="both"/>
              <w:textAlignment w:val="center"/>
            </w:pPr>
            <w:r>
              <w:rPr>
                <w:rFonts w:ascii="Arial" w:hAnsi="Arial" w:cs="Arial"/>
                <w:color w:val="000000"/>
                <w:position w:val="-2"/>
                <w:sz w:val="18"/>
                <w:szCs w:val="18"/>
              </w:rPr>
              <w:t> </w:t>
            </w:r>
          </w:p>
        </w:tc>
      </w:tr>
    </w:tbl>
    <w:p w14:paraId="798AFD10" w14:textId="77777777" w:rsidR="0041161F" w:rsidRDefault="00292177">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41B50F6" w14:textId="77777777" w:rsidR="0041161F" w:rsidRDefault="00292177">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41161F" w14:paraId="34C375D8" w14:textId="77777777">
        <w:tc>
          <w:tcPr>
            <w:tcW w:w="4080" w:type="dxa"/>
            <w:tcMar>
              <w:top w:w="135" w:type="dxa"/>
              <w:bottom w:w="135" w:type="dxa"/>
            </w:tcMar>
            <w:vAlign w:val="center"/>
          </w:tcPr>
          <w:p w14:paraId="06FDDAD7" w14:textId="77777777" w:rsidR="0041161F" w:rsidRDefault="00292177">
            <w:r>
              <w:rPr>
                <w:rFonts w:ascii="Arial" w:hAnsi="Arial" w:cs="Arial"/>
                <w:color w:val="000000"/>
                <w:position w:val="-2"/>
                <w:sz w:val="18"/>
                <w:szCs w:val="18"/>
              </w:rPr>
              <w:t>Kraj in datum:</w:t>
            </w:r>
          </w:p>
        </w:tc>
        <w:tc>
          <w:tcPr>
            <w:tcW w:w="0" w:type="auto"/>
            <w:tcMar>
              <w:top w:w="135" w:type="dxa"/>
              <w:bottom w:w="135" w:type="dxa"/>
            </w:tcMar>
            <w:vAlign w:val="center"/>
          </w:tcPr>
          <w:p w14:paraId="53C12C0B" w14:textId="77777777" w:rsidR="0041161F" w:rsidRDefault="00292177">
            <w:r>
              <w:rPr>
                <w:rFonts w:ascii="Arial" w:hAnsi="Arial" w:cs="Arial"/>
                <w:color w:val="000000"/>
                <w:position w:val="-2"/>
                <w:sz w:val="18"/>
                <w:szCs w:val="18"/>
              </w:rPr>
              <w:t>Ime in priimek: _____________________</w:t>
            </w:r>
          </w:p>
        </w:tc>
      </w:tr>
      <w:tr w:rsidR="0041161F" w14:paraId="3E3C34E4" w14:textId="77777777">
        <w:tc>
          <w:tcPr>
            <w:tcW w:w="4080" w:type="dxa"/>
            <w:tcMar>
              <w:top w:w="135" w:type="dxa"/>
              <w:bottom w:w="135" w:type="dxa"/>
            </w:tcMar>
            <w:vAlign w:val="center"/>
          </w:tcPr>
          <w:p w14:paraId="498C9CC3" w14:textId="77777777" w:rsidR="0041161F" w:rsidRDefault="00292177">
            <w:r>
              <w:rPr>
                <w:rFonts w:ascii="Arial" w:hAnsi="Arial" w:cs="Arial"/>
                <w:color w:val="000000"/>
                <w:position w:val="-2"/>
                <w:sz w:val="18"/>
                <w:szCs w:val="18"/>
              </w:rPr>
              <w:t> </w:t>
            </w:r>
          </w:p>
        </w:tc>
        <w:tc>
          <w:tcPr>
            <w:tcW w:w="0" w:type="auto"/>
            <w:tcMar>
              <w:top w:w="135" w:type="dxa"/>
              <w:bottom w:w="135" w:type="dxa"/>
            </w:tcMar>
            <w:vAlign w:val="center"/>
          </w:tcPr>
          <w:p w14:paraId="2846C68F" w14:textId="77777777" w:rsidR="0041161F" w:rsidRDefault="00292177">
            <w:pPr>
              <w:jc w:val="center"/>
            </w:pPr>
            <w:r>
              <w:rPr>
                <w:rFonts w:ascii="Arial" w:hAnsi="Arial" w:cs="Arial"/>
                <w:color w:val="A9A9A9"/>
                <w:position w:val="-2"/>
                <w:sz w:val="18"/>
                <w:szCs w:val="18"/>
              </w:rPr>
              <w:t>(žig in podpis)</w:t>
            </w:r>
          </w:p>
        </w:tc>
      </w:tr>
    </w:tbl>
    <w:p w14:paraId="26C5D99C" w14:textId="77777777" w:rsidR="0041161F" w:rsidRDefault="0029217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r>
      <w:r>
        <w:rPr>
          <w:rFonts w:ascii="Arial" w:hAnsi="Arial" w:cs="Arial"/>
          <w:i/>
          <w:iCs/>
          <w:color w:val="000000"/>
          <w:sz w:val="18"/>
          <w:szCs w:val="18"/>
        </w:rPr>
        <w:t>V primeru, da ponudnik nastopa z več podizvajalci, se obrazec ustrezno razmnoži.</w:t>
      </w:r>
    </w:p>
    <w:p w14:paraId="0F39F3CA" w14:textId="77777777" w:rsidR="0041161F" w:rsidRDefault="0041161F">
      <w:pPr>
        <w:sectPr w:rsidR="0041161F" w:rsidSect="006E7A2B">
          <w:footerReference w:type="default" r:id="rId23"/>
          <w:pgSz w:w="11906" w:h="16838"/>
          <w:pgMar w:top="1418" w:right="1418" w:bottom="1418" w:left="1418" w:header="567" w:footer="596" w:gutter="0"/>
          <w:cols w:space="708"/>
          <w:docGrid w:linePitch="360"/>
        </w:sectPr>
      </w:pPr>
    </w:p>
    <w:p w14:paraId="3D4A561D" w14:textId="77777777" w:rsidR="00292177" w:rsidRPr="00590863" w:rsidRDefault="00292177" w:rsidP="00252358">
      <w:pPr>
        <w:spacing w:after="0"/>
        <w:jc w:val="right"/>
        <w:rPr>
          <w:rFonts w:ascii="Arial" w:hAnsi="Arial" w:cs="Arial"/>
          <w:sz w:val="18"/>
          <w:szCs w:val="18"/>
        </w:rPr>
      </w:pPr>
      <w:r w:rsidRPr="00590863">
        <w:rPr>
          <w:rFonts w:ascii="Arial" w:hAnsi="Arial" w:cs="Arial"/>
          <w:sz w:val="18"/>
          <w:szCs w:val="18"/>
        </w:rPr>
        <w:lastRenderedPageBreak/>
        <w:t>Obrazec št: 13</w:t>
      </w:r>
    </w:p>
    <w:p w14:paraId="67D6662F" w14:textId="77777777" w:rsidR="00292177" w:rsidRPr="00252358" w:rsidRDefault="00292177" w:rsidP="00252358"/>
    <w:p w14:paraId="271AF623" w14:textId="77777777" w:rsidR="00292177" w:rsidRDefault="00292177"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061671E" w14:textId="77777777" w:rsidR="00292177" w:rsidRDefault="00292177" w:rsidP="00EB2A75">
      <w:pPr>
        <w:spacing w:after="120"/>
        <w:rPr>
          <w:rFonts w:ascii="Arial" w:hAnsi="Arial" w:cs="Arial"/>
        </w:rPr>
      </w:pPr>
    </w:p>
    <w:p w14:paraId="43BDD1E6" w14:textId="77777777" w:rsidR="0041161F" w:rsidRDefault="0029217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42A42E3" w14:textId="77777777" w:rsidR="0041161F" w:rsidRDefault="0029217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1161F" w14:paraId="7A319D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4F29B" w14:textId="77777777" w:rsidR="0041161F" w:rsidRDefault="00292177">
            <w:pPr>
              <w:spacing w:before="135" w:after="135"/>
              <w:jc w:val="both"/>
              <w:textAlignment w:val="center"/>
            </w:pPr>
            <w:r>
              <w:rPr>
                <w:rFonts w:ascii="Arial" w:hAnsi="Arial" w:cs="Arial"/>
                <w:b/>
                <w:bCs/>
                <w:color w:val="000000"/>
                <w:position w:val="-2"/>
                <w:sz w:val="18"/>
                <w:szCs w:val="18"/>
              </w:rPr>
              <w:t>Ime in priimek</w:t>
            </w:r>
          </w:p>
          <w:p w14:paraId="09EBEC9E" w14:textId="77777777" w:rsidR="0041161F" w:rsidRDefault="00292177">
            <w:pPr>
              <w:spacing w:before="135" w:after="135"/>
              <w:jc w:val="both"/>
              <w:textAlignment w:val="center"/>
            </w:pPr>
            <w:r>
              <w:rPr>
                <w:rFonts w:ascii="Arial" w:hAnsi="Arial" w:cs="Arial"/>
                <w:b/>
                <w:bCs/>
                <w:color w:val="000000"/>
                <w:position w:val="-2"/>
                <w:sz w:val="18"/>
                <w:szCs w:val="18"/>
              </w:rPr>
              <w:t>ali</w:t>
            </w:r>
          </w:p>
          <w:p w14:paraId="3AE127BD" w14:textId="77777777" w:rsidR="0041161F" w:rsidRDefault="0029217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BE5C4B" w14:textId="77777777" w:rsidR="0041161F" w:rsidRDefault="00292177">
            <w:pPr>
              <w:spacing w:before="135" w:after="135"/>
              <w:jc w:val="both"/>
              <w:textAlignment w:val="center"/>
            </w:pPr>
            <w:r>
              <w:rPr>
                <w:rFonts w:ascii="Arial" w:hAnsi="Arial" w:cs="Arial"/>
                <w:b/>
                <w:bCs/>
                <w:color w:val="000000"/>
                <w:position w:val="-2"/>
                <w:sz w:val="18"/>
                <w:szCs w:val="18"/>
              </w:rPr>
              <w:t>Naslov prebivališča</w:t>
            </w:r>
          </w:p>
          <w:p w14:paraId="23E792E6" w14:textId="77777777" w:rsidR="0041161F" w:rsidRDefault="00292177">
            <w:pPr>
              <w:spacing w:before="135" w:after="135"/>
              <w:jc w:val="both"/>
              <w:textAlignment w:val="center"/>
            </w:pPr>
            <w:r>
              <w:rPr>
                <w:rFonts w:ascii="Arial" w:hAnsi="Arial" w:cs="Arial"/>
                <w:b/>
                <w:bCs/>
                <w:color w:val="000000"/>
                <w:position w:val="-2"/>
                <w:sz w:val="18"/>
                <w:szCs w:val="18"/>
              </w:rPr>
              <w:t>ali</w:t>
            </w:r>
          </w:p>
          <w:p w14:paraId="05FB3961" w14:textId="77777777" w:rsidR="0041161F" w:rsidRDefault="0029217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D4FE15" w14:textId="77777777" w:rsidR="0041161F" w:rsidRDefault="00292177">
            <w:pPr>
              <w:spacing w:before="135" w:after="135"/>
              <w:jc w:val="both"/>
              <w:textAlignment w:val="center"/>
            </w:pPr>
            <w:r>
              <w:rPr>
                <w:rFonts w:ascii="Arial" w:hAnsi="Arial" w:cs="Arial"/>
                <w:b/>
                <w:bCs/>
                <w:color w:val="000000"/>
                <w:position w:val="-2"/>
                <w:sz w:val="18"/>
                <w:szCs w:val="18"/>
              </w:rPr>
              <w:t>Delež lastništva</w:t>
            </w:r>
          </w:p>
          <w:p w14:paraId="332415D1" w14:textId="77777777" w:rsidR="0041161F" w:rsidRDefault="00292177">
            <w:pPr>
              <w:spacing w:before="135" w:after="135"/>
              <w:jc w:val="both"/>
              <w:textAlignment w:val="center"/>
            </w:pPr>
            <w:r>
              <w:rPr>
                <w:rFonts w:ascii="Arial" w:hAnsi="Arial" w:cs="Arial"/>
                <w:b/>
                <w:bCs/>
                <w:color w:val="000000"/>
                <w:position w:val="-2"/>
                <w:sz w:val="18"/>
                <w:szCs w:val="18"/>
              </w:rPr>
              <w:t>ali</w:t>
            </w:r>
          </w:p>
          <w:p w14:paraId="0A65B085" w14:textId="77777777" w:rsidR="0041161F" w:rsidRDefault="00292177">
            <w:pPr>
              <w:spacing w:before="135" w:after="135"/>
              <w:jc w:val="both"/>
              <w:textAlignment w:val="center"/>
            </w:pPr>
            <w:r>
              <w:rPr>
                <w:rFonts w:ascii="Arial" w:hAnsi="Arial" w:cs="Arial"/>
                <w:b/>
                <w:bCs/>
                <w:color w:val="000000"/>
                <w:position w:val="-2"/>
                <w:sz w:val="18"/>
                <w:szCs w:val="18"/>
              </w:rPr>
              <w:t>Delež lastništva gospodarskega subjekta</w:t>
            </w:r>
          </w:p>
        </w:tc>
      </w:tr>
      <w:tr w:rsidR="0041161F" w14:paraId="1299EE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915FC"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D3EFD"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62C9B" w14:textId="77777777" w:rsidR="0041161F" w:rsidRDefault="00292177">
            <w:pPr>
              <w:spacing w:before="135" w:after="135"/>
              <w:jc w:val="both"/>
              <w:textAlignment w:val="center"/>
            </w:pPr>
            <w:r>
              <w:rPr>
                <w:rFonts w:ascii="Arial" w:hAnsi="Arial" w:cs="Arial"/>
                <w:color w:val="000000"/>
                <w:position w:val="-2"/>
                <w:sz w:val="18"/>
                <w:szCs w:val="18"/>
              </w:rPr>
              <w:t> </w:t>
            </w:r>
          </w:p>
        </w:tc>
      </w:tr>
      <w:tr w:rsidR="0041161F" w14:paraId="6823912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84D28"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64CD79"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B81E8" w14:textId="77777777" w:rsidR="0041161F" w:rsidRDefault="00292177">
            <w:pPr>
              <w:spacing w:before="135" w:after="135"/>
              <w:jc w:val="both"/>
              <w:textAlignment w:val="center"/>
            </w:pPr>
            <w:r>
              <w:rPr>
                <w:rFonts w:ascii="Arial" w:hAnsi="Arial" w:cs="Arial"/>
                <w:color w:val="000000"/>
                <w:position w:val="-2"/>
                <w:sz w:val="18"/>
                <w:szCs w:val="18"/>
              </w:rPr>
              <w:t> </w:t>
            </w:r>
          </w:p>
        </w:tc>
      </w:tr>
      <w:tr w:rsidR="0041161F" w14:paraId="63ECA27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843FEA"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4B711"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FF6D1" w14:textId="77777777" w:rsidR="0041161F" w:rsidRDefault="00292177">
            <w:pPr>
              <w:spacing w:before="135" w:after="135"/>
              <w:jc w:val="both"/>
              <w:textAlignment w:val="center"/>
            </w:pPr>
            <w:r>
              <w:rPr>
                <w:rFonts w:ascii="Arial" w:hAnsi="Arial" w:cs="Arial"/>
                <w:color w:val="000000"/>
                <w:position w:val="-2"/>
                <w:sz w:val="18"/>
                <w:szCs w:val="18"/>
              </w:rPr>
              <w:t> </w:t>
            </w:r>
          </w:p>
        </w:tc>
      </w:tr>
      <w:tr w:rsidR="0041161F" w14:paraId="65B4437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28B33"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2EBAF"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586F58" w14:textId="77777777" w:rsidR="0041161F" w:rsidRDefault="00292177">
            <w:pPr>
              <w:spacing w:before="135" w:after="135"/>
              <w:jc w:val="both"/>
              <w:textAlignment w:val="center"/>
            </w:pPr>
            <w:r>
              <w:rPr>
                <w:rFonts w:ascii="Arial" w:hAnsi="Arial" w:cs="Arial"/>
                <w:color w:val="000000"/>
                <w:position w:val="-2"/>
                <w:sz w:val="18"/>
                <w:szCs w:val="18"/>
              </w:rPr>
              <w:t> </w:t>
            </w:r>
          </w:p>
        </w:tc>
      </w:tr>
    </w:tbl>
    <w:p w14:paraId="4F8DAE95" w14:textId="77777777" w:rsidR="0041161F" w:rsidRDefault="0029217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1161F" w14:paraId="062B8E4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6F6F5C" w14:textId="77777777" w:rsidR="0041161F" w:rsidRDefault="0029217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FDF1C" w14:textId="77777777" w:rsidR="0041161F" w:rsidRDefault="0029217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EF01F9" w14:textId="77777777" w:rsidR="0041161F" w:rsidRDefault="00292177">
            <w:pPr>
              <w:spacing w:before="135" w:after="135"/>
              <w:jc w:val="both"/>
              <w:textAlignment w:val="center"/>
            </w:pPr>
            <w:r>
              <w:rPr>
                <w:rFonts w:ascii="Arial" w:hAnsi="Arial" w:cs="Arial"/>
                <w:b/>
                <w:bCs/>
                <w:color w:val="000000"/>
                <w:position w:val="-2"/>
                <w:sz w:val="18"/>
                <w:szCs w:val="18"/>
              </w:rPr>
              <w:t>Delež lastništva gospodarskega subjekta</w:t>
            </w:r>
          </w:p>
        </w:tc>
      </w:tr>
      <w:tr w:rsidR="0041161F" w14:paraId="453B951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D9441"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2D5B60"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762F1" w14:textId="77777777" w:rsidR="0041161F" w:rsidRDefault="00292177">
            <w:pPr>
              <w:spacing w:before="135" w:after="135"/>
              <w:jc w:val="both"/>
              <w:textAlignment w:val="center"/>
            </w:pPr>
            <w:r>
              <w:rPr>
                <w:rFonts w:ascii="Arial" w:hAnsi="Arial" w:cs="Arial"/>
                <w:color w:val="000000"/>
                <w:position w:val="-2"/>
                <w:sz w:val="18"/>
                <w:szCs w:val="18"/>
              </w:rPr>
              <w:t> </w:t>
            </w:r>
          </w:p>
        </w:tc>
      </w:tr>
      <w:tr w:rsidR="0041161F" w14:paraId="20BE766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254AA"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06CD08"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F48C7D" w14:textId="77777777" w:rsidR="0041161F" w:rsidRDefault="00292177">
            <w:pPr>
              <w:spacing w:before="135" w:after="135"/>
              <w:jc w:val="both"/>
              <w:textAlignment w:val="center"/>
            </w:pPr>
            <w:r>
              <w:rPr>
                <w:rFonts w:ascii="Arial" w:hAnsi="Arial" w:cs="Arial"/>
                <w:color w:val="000000"/>
                <w:position w:val="-2"/>
                <w:sz w:val="18"/>
                <w:szCs w:val="18"/>
              </w:rPr>
              <w:t> </w:t>
            </w:r>
          </w:p>
        </w:tc>
      </w:tr>
      <w:tr w:rsidR="0041161F" w14:paraId="0CB9906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1CD00"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24295"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10FD6" w14:textId="77777777" w:rsidR="0041161F" w:rsidRDefault="00292177">
            <w:pPr>
              <w:spacing w:before="135" w:after="135"/>
              <w:jc w:val="both"/>
              <w:textAlignment w:val="center"/>
            </w:pPr>
            <w:r>
              <w:rPr>
                <w:rFonts w:ascii="Arial" w:hAnsi="Arial" w:cs="Arial"/>
                <w:color w:val="000000"/>
                <w:position w:val="-2"/>
                <w:sz w:val="18"/>
                <w:szCs w:val="18"/>
              </w:rPr>
              <w:t> </w:t>
            </w:r>
          </w:p>
        </w:tc>
      </w:tr>
      <w:tr w:rsidR="0041161F" w14:paraId="65A7ED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5D5CD"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7E228" w14:textId="77777777" w:rsidR="0041161F" w:rsidRDefault="0029217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BBD359" w14:textId="77777777" w:rsidR="0041161F" w:rsidRDefault="00292177">
            <w:pPr>
              <w:spacing w:before="135" w:after="135"/>
              <w:jc w:val="both"/>
              <w:textAlignment w:val="center"/>
            </w:pPr>
            <w:r>
              <w:rPr>
                <w:rFonts w:ascii="Arial" w:hAnsi="Arial" w:cs="Arial"/>
                <w:color w:val="000000"/>
                <w:position w:val="-2"/>
                <w:sz w:val="18"/>
                <w:szCs w:val="18"/>
              </w:rPr>
              <w:t> </w:t>
            </w:r>
          </w:p>
        </w:tc>
      </w:tr>
    </w:tbl>
    <w:p w14:paraId="7657BDBA" w14:textId="77777777" w:rsidR="0041161F" w:rsidRDefault="0029217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1161F" w14:paraId="0C90A76F" w14:textId="77777777">
        <w:tc>
          <w:tcPr>
            <w:tcW w:w="4080" w:type="dxa"/>
            <w:tcMar>
              <w:top w:w="75" w:type="dxa"/>
              <w:bottom w:w="75" w:type="dxa"/>
            </w:tcMar>
            <w:vAlign w:val="center"/>
          </w:tcPr>
          <w:p w14:paraId="1F167B83" w14:textId="77777777" w:rsidR="0041161F" w:rsidRDefault="00292177">
            <w:r>
              <w:rPr>
                <w:rFonts w:ascii="Arial" w:hAnsi="Arial" w:cs="Arial"/>
                <w:color w:val="000000"/>
                <w:position w:val="-2"/>
                <w:sz w:val="18"/>
                <w:szCs w:val="18"/>
              </w:rPr>
              <w:t>Kraj in datum:</w:t>
            </w:r>
          </w:p>
        </w:tc>
        <w:tc>
          <w:tcPr>
            <w:tcW w:w="0" w:type="auto"/>
            <w:tcMar>
              <w:top w:w="75" w:type="dxa"/>
              <w:bottom w:w="75" w:type="dxa"/>
            </w:tcMar>
            <w:vAlign w:val="center"/>
          </w:tcPr>
          <w:p w14:paraId="3C8D1CA5" w14:textId="77777777" w:rsidR="0041161F" w:rsidRDefault="00292177">
            <w:r>
              <w:rPr>
                <w:rFonts w:ascii="Arial" w:hAnsi="Arial" w:cs="Arial"/>
                <w:color w:val="000000"/>
                <w:position w:val="-2"/>
                <w:sz w:val="18"/>
                <w:szCs w:val="18"/>
              </w:rPr>
              <w:t>Ime in priimek: _____________________</w:t>
            </w:r>
          </w:p>
        </w:tc>
      </w:tr>
      <w:tr w:rsidR="0041161F" w14:paraId="6CCB689B" w14:textId="77777777">
        <w:tc>
          <w:tcPr>
            <w:tcW w:w="4080" w:type="dxa"/>
            <w:tcMar>
              <w:top w:w="75" w:type="dxa"/>
              <w:bottom w:w="75" w:type="dxa"/>
            </w:tcMar>
            <w:vAlign w:val="center"/>
          </w:tcPr>
          <w:p w14:paraId="2473F75C" w14:textId="77777777" w:rsidR="0041161F" w:rsidRDefault="00292177">
            <w:r>
              <w:rPr>
                <w:rFonts w:ascii="Arial" w:hAnsi="Arial" w:cs="Arial"/>
                <w:color w:val="000000"/>
                <w:position w:val="-2"/>
                <w:sz w:val="18"/>
                <w:szCs w:val="18"/>
              </w:rPr>
              <w:t> </w:t>
            </w:r>
          </w:p>
        </w:tc>
        <w:tc>
          <w:tcPr>
            <w:tcW w:w="0" w:type="auto"/>
            <w:tcMar>
              <w:top w:w="75" w:type="dxa"/>
              <w:bottom w:w="75" w:type="dxa"/>
            </w:tcMar>
            <w:vAlign w:val="center"/>
          </w:tcPr>
          <w:p w14:paraId="0FE55A71" w14:textId="77777777" w:rsidR="0041161F" w:rsidRDefault="00292177">
            <w:pPr>
              <w:jc w:val="center"/>
            </w:pPr>
            <w:r>
              <w:rPr>
                <w:rFonts w:ascii="Arial" w:hAnsi="Arial" w:cs="Arial"/>
                <w:color w:val="000000"/>
                <w:position w:val="-2"/>
                <w:sz w:val="18"/>
                <w:szCs w:val="18"/>
              </w:rPr>
              <w:t>(žig in podpis)</w:t>
            </w:r>
          </w:p>
        </w:tc>
      </w:tr>
    </w:tbl>
    <w:p w14:paraId="5278EE0E" w14:textId="77777777" w:rsidR="0041161F" w:rsidRDefault="00292177">
      <w:pPr>
        <w:spacing w:before="225" w:after="225" w:line="240" w:lineRule="auto"/>
        <w:jc w:val="both"/>
      </w:pPr>
      <w:r>
        <w:rPr>
          <w:rFonts w:ascii="Arial" w:hAnsi="Arial" w:cs="Arial"/>
          <w:color w:val="000000"/>
          <w:sz w:val="18"/>
          <w:szCs w:val="18"/>
        </w:rPr>
        <w:t> </w:t>
      </w:r>
    </w:p>
    <w:p w14:paraId="045170B9" w14:textId="77777777" w:rsidR="0041161F" w:rsidRDefault="0029217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35E1052" w14:textId="77777777" w:rsidR="0041161F" w:rsidRDefault="0041161F">
      <w:pPr>
        <w:sectPr w:rsidR="0041161F" w:rsidSect="006E7A2B">
          <w:footerReference w:type="default" r:id="rId24"/>
          <w:pgSz w:w="11906" w:h="16838"/>
          <w:pgMar w:top="1418" w:right="1418" w:bottom="1418" w:left="1418" w:header="567" w:footer="596" w:gutter="0"/>
          <w:cols w:space="708"/>
          <w:docGrid w:linePitch="360"/>
        </w:sectPr>
      </w:pPr>
    </w:p>
    <w:p w14:paraId="0AA4EC97" w14:textId="77777777" w:rsidR="00292177" w:rsidRPr="00116091" w:rsidRDefault="00292177"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4150550" w14:textId="77777777" w:rsidR="00292177" w:rsidRDefault="00292177" w:rsidP="00AC0380">
      <w:pPr>
        <w:rPr>
          <w:rFonts w:ascii="Arial" w:hAnsi="Arial" w:cs="Arial"/>
        </w:rPr>
      </w:pPr>
    </w:p>
    <w:p w14:paraId="6579D18F" w14:textId="2698A8EC" w:rsidR="0041161F" w:rsidRDefault="00F0525A">
      <w:pPr>
        <w:spacing w:before="224" w:after="224" w:line="240" w:lineRule="auto"/>
        <w:jc w:val="center"/>
        <w:outlineLvl w:val="1"/>
      </w:pPr>
      <w:r>
        <w:rPr>
          <w:rFonts w:ascii="Arial" w:hAnsi="Arial" w:cs="Arial"/>
          <w:b/>
          <w:bCs/>
          <w:color w:val="000000"/>
          <w:sz w:val="27"/>
          <w:szCs w:val="27"/>
        </w:rPr>
        <w:t>Vzdrževanje gozdnih cest v občini Črnomelj v letih 2025 in 2026</w:t>
      </w:r>
    </w:p>
    <w:p w14:paraId="3D86D79C" w14:textId="77777777" w:rsidR="00F0525A" w:rsidRDefault="00F0525A" w:rsidP="00F0525A">
      <w:pPr>
        <w:spacing w:before="225" w:after="225" w:line="240" w:lineRule="auto"/>
        <w:jc w:val="center"/>
        <w:rPr>
          <w:rFonts w:ascii="Arial" w:hAnsi="Arial" w:cs="Arial"/>
          <w:color w:val="000000"/>
          <w:sz w:val="18"/>
          <w:szCs w:val="18"/>
        </w:rPr>
      </w:pPr>
      <w:r>
        <w:rPr>
          <w:rFonts w:ascii="Arial" w:hAnsi="Arial" w:cs="Arial"/>
          <w:color w:val="000000"/>
          <w:sz w:val="18"/>
          <w:szCs w:val="18"/>
        </w:rPr>
        <w:t>sklenjena med</w:t>
      </w:r>
    </w:p>
    <w:p w14:paraId="65C59CA1" w14:textId="77777777" w:rsidR="00F0525A" w:rsidRDefault="00F0525A" w:rsidP="00F0525A">
      <w:pPr>
        <w:spacing w:before="225" w:after="225" w:line="240" w:lineRule="auto"/>
        <w:jc w:val="center"/>
      </w:pPr>
      <w:bookmarkStart w:id="4" w:name="_Hlk203114207"/>
      <w:r>
        <w:rPr>
          <w:rFonts w:ascii="Arial" w:hAnsi="Arial" w:cs="Arial"/>
          <w:color w:val="000000"/>
          <w:sz w:val="18"/>
          <w:szCs w:val="18"/>
        </w:rPr>
        <w:t>sklenjena med</w:t>
      </w:r>
    </w:p>
    <w:p w14:paraId="6916B05E" w14:textId="77777777" w:rsidR="00F0525A" w:rsidRDefault="00F0525A" w:rsidP="00F0525A">
      <w:pPr>
        <w:spacing w:after="0" w:line="240" w:lineRule="auto"/>
      </w:pPr>
      <w:r>
        <w:rPr>
          <w:rFonts w:ascii="Arial" w:hAnsi="Arial" w:cs="Arial"/>
          <w:b/>
          <w:bCs/>
          <w:color w:val="000000"/>
          <w:sz w:val="18"/>
          <w:szCs w:val="18"/>
        </w:rPr>
        <w:t>NAROČNIKOM: OBČINA ČRNOMELJ, Trg svobode 3, 8340 Črnomelj,</w:t>
      </w:r>
      <w:r>
        <w:rPr>
          <w:rFonts w:ascii="Arial" w:hAnsi="Arial" w:cs="Arial"/>
          <w:color w:val="000000"/>
          <w:sz w:val="18"/>
          <w:szCs w:val="18"/>
        </w:rPr>
        <w:br/>
        <w:t>ki ga zastopa Andrej Kavšek, župan</w:t>
      </w:r>
      <w:r>
        <w:br/>
      </w:r>
    </w:p>
    <w:tbl>
      <w:tblPr>
        <w:tblStyle w:val="NormalTablePHPDOCX"/>
        <w:tblW w:w="3500" w:type="pct"/>
        <w:tblInd w:w="108" w:type="dxa"/>
        <w:tblLook w:val="04A0" w:firstRow="1" w:lastRow="0" w:firstColumn="1" w:lastColumn="0" w:noHBand="0" w:noVBand="1"/>
      </w:tblPr>
      <w:tblGrid>
        <w:gridCol w:w="3300"/>
        <w:gridCol w:w="3049"/>
      </w:tblGrid>
      <w:tr w:rsidR="00F0525A" w14:paraId="56BE1669" w14:textId="77777777" w:rsidTr="00991F2F">
        <w:tc>
          <w:tcPr>
            <w:tcW w:w="3300" w:type="dxa"/>
            <w:tcMar>
              <w:top w:w="0" w:type="auto"/>
              <w:bottom w:w="0" w:type="auto"/>
            </w:tcMar>
            <w:vAlign w:val="center"/>
          </w:tcPr>
          <w:p w14:paraId="2678E4DC" w14:textId="77777777" w:rsidR="00F0525A" w:rsidRDefault="00F0525A" w:rsidP="00991F2F">
            <w:r>
              <w:rPr>
                <w:rFonts w:ascii="Arial" w:hAnsi="Arial" w:cs="Arial"/>
                <w:color w:val="000000"/>
                <w:position w:val="-2"/>
                <w:sz w:val="18"/>
                <w:szCs w:val="18"/>
              </w:rPr>
              <w:t>Matična številka:</w:t>
            </w:r>
          </w:p>
        </w:tc>
        <w:tc>
          <w:tcPr>
            <w:tcW w:w="0" w:type="auto"/>
            <w:tcMar>
              <w:top w:w="0" w:type="auto"/>
              <w:bottom w:w="0" w:type="auto"/>
            </w:tcMar>
            <w:vAlign w:val="center"/>
          </w:tcPr>
          <w:p w14:paraId="06F0962E" w14:textId="77777777" w:rsidR="00F0525A" w:rsidRDefault="00F0525A" w:rsidP="00991F2F">
            <w:r>
              <w:rPr>
                <w:rFonts w:ascii="Arial" w:hAnsi="Arial" w:cs="Arial"/>
                <w:color w:val="000000"/>
                <w:position w:val="-2"/>
                <w:sz w:val="18"/>
                <w:szCs w:val="18"/>
              </w:rPr>
              <w:t>5880254000</w:t>
            </w:r>
          </w:p>
        </w:tc>
      </w:tr>
      <w:tr w:rsidR="00F0525A" w14:paraId="1CAE1B26" w14:textId="77777777" w:rsidTr="00991F2F">
        <w:tc>
          <w:tcPr>
            <w:tcW w:w="3300" w:type="dxa"/>
            <w:tcMar>
              <w:top w:w="0" w:type="auto"/>
              <w:bottom w:w="0" w:type="auto"/>
            </w:tcMar>
            <w:vAlign w:val="center"/>
          </w:tcPr>
          <w:p w14:paraId="556EA0B8" w14:textId="77777777" w:rsidR="00F0525A" w:rsidRDefault="00F0525A" w:rsidP="00991F2F">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018A63D" w14:textId="77777777" w:rsidR="00F0525A" w:rsidRDefault="00F0525A" w:rsidP="00991F2F">
            <w:r>
              <w:rPr>
                <w:rFonts w:ascii="Arial" w:hAnsi="Arial" w:cs="Arial"/>
                <w:color w:val="000000"/>
                <w:position w:val="-2"/>
                <w:sz w:val="18"/>
                <w:szCs w:val="18"/>
              </w:rPr>
              <w:t>SI 83111697</w:t>
            </w:r>
          </w:p>
        </w:tc>
      </w:tr>
      <w:tr w:rsidR="00F0525A" w14:paraId="4E987365" w14:textId="77777777" w:rsidTr="00991F2F">
        <w:tc>
          <w:tcPr>
            <w:tcW w:w="3300" w:type="dxa"/>
            <w:tcMar>
              <w:top w:w="0" w:type="auto"/>
              <w:bottom w:w="0" w:type="auto"/>
            </w:tcMar>
            <w:vAlign w:val="center"/>
          </w:tcPr>
          <w:p w14:paraId="5E5441FE" w14:textId="77777777" w:rsidR="00F0525A" w:rsidRDefault="00F0525A" w:rsidP="00991F2F">
            <w:r>
              <w:rPr>
                <w:rFonts w:ascii="Arial" w:hAnsi="Arial" w:cs="Arial"/>
                <w:color w:val="000000"/>
                <w:position w:val="-2"/>
                <w:sz w:val="18"/>
                <w:szCs w:val="18"/>
              </w:rPr>
              <w:t>Transakcijski račun (TRR):</w:t>
            </w:r>
          </w:p>
        </w:tc>
        <w:tc>
          <w:tcPr>
            <w:tcW w:w="0" w:type="auto"/>
            <w:tcMar>
              <w:top w:w="0" w:type="auto"/>
              <w:bottom w:w="0" w:type="auto"/>
            </w:tcMar>
            <w:vAlign w:val="center"/>
          </w:tcPr>
          <w:p w14:paraId="61748829" w14:textId="77777777" w:rsidR="00F0525A" w:rsidRDefault="00F0525A" w:rsidP="00991F2F">
            <w:r>
              <w:rPr>
                <w:rFonts w:ascii="Arial" w:hAnsi="Arial" w:cs="Arial"/>
                <w:color w:val="000000"/>
                <w:position w:val="-2"/>
                <w:sz w:val="18"/>
                <w:szCs w:val="18"/>
              </w:rPr>
              <w:t>SI56 0121 7010 0015 850</w:t>
            </w:r>
          </w:p>
        </w:tc>
      </w:tr>
    </w:tbl>
    <w:p w14:paraId="2E15EA02" w14:textId="77777777" w:rsidR="00F0525A" w:rsidRDefault="00F0525A" w:rsidP="00F0525A">
      <w:pPr>
        <w:spacing w:before="225" w:after="225" w:line="240" w:lineRule="auto"/>
        <w:jc w:val="center"/>
      </w:pPr>
      <w:r>
        <w:rPr>
          <w:rFonts w:ascii="Arial" w:hAnsi="Arial" w:cs="Arial"/>
          <w:color w:val="000000"/>
          <w:sz w:val="18"/>
          <w:szCs w:val="18"/>
        </w:rPr>
        <w:t>in</w:t>
      </w:r>
    </w:p>
    <w:p w14:paraId="19BF0F8B" w14:textId="77777777" w:rsidR="00F0525A" w:rsidRDefault="00F0525A" w:rsidP="00F0525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0525A" w14:paraId="1C8CAAB6" w14:textId="77777777" w:rsidTr="00991F2F">
        <w:tc>
          <w:tcPr>
            <w:tcW w:w="3300" w:type="dxa"/>
            <w:tcMar>
              <w:top w:w="0" w:type="auto"/>
              <w:bottom w:w="0" w:type="auto"/>
            </w:tcMar>
            <w:vAlign w:val="center"/>
          </w:tcPr>
          <w:p w14:paraId="51C3FF8B" w14:textId="77777777" w:rsidR="00F0525A" w:rsidRDefault="00F0525A" w:rsidP="00991F2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72F4C3D" w14:textId="77777777" w:rsidR="00F0525A" w:rsidRDefault="00F0525A" w:rsidP="00991F2F">
            <w:r>
              <w:rPr>
                <w:rFonts w:ascii="Arial" w:hAnsi="Arial" w:cs="Arial"/>
                <w:color w:val="000000"/>
                <w:position w:val="-2"/>
                <w:sz w:val="18"/>
                <w:szCs w:val="18"/>
              </w:rPr>
              <w:t> </w:t>
            </w:r>
          </w:p>
        </w:tc>
      </w:tr>
      <w:tr w:rsidR="00F0525A" w14:paraId="0AB61AD2" w14:textId="77777777" w:rsidTr="00991F2F">
        <w:tc>
          <w:tcPr>
            <w:tcW w:w="3300" w:type="dxa"/>
            <w:tcMar>
              <w:top w:w="0" w:type="auto"/>
              <w:bottom w:w="0" w:type="auto"/>
            </w:tcMar>
            <w:vAlign w:val="center"/>
          </w:tcPr>
          <w:p w14:paraId="5B7DC6D5" w14:textId="77777777" w:rsidR="00F0525A" w:rsidRDefault="00F0525A" w:rsidP="00991F2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341B47F" w14:textId="77777777" w:rsidR="00F0525A" w:rsidRDefault="00F0525A" w:rsidP="00991F2F">
            <w:r>
              <w:rPr>
                <w:rFonts w:ascii="Arial" w:hAnsi="Arial" w:cs="Arial"/>
                <w:color w:val="000000"/>
                <w:position w:val="-2"/>
                <w:sz w:val="18"/>
                <w:szCs w:val="18"/>
              </w:rPr>
              <w:t> </w:t>
            </w:r>
          </w:p>
        </w:tc>
      </w:tr>
      <w:tr w:rsidR="00F0525A" w14:paraId="6F339100" w14:textId="77777777" w:rsidTr="00991F2F">
        <w:tc>
          <w:tcPr>
            <w:tcW w:w="3300" w:type="dxa"/>
            <w:tcMar>
              <w:top w:w="0" w:type="auto"/>
              <w:bottom w:w="0" w:type="auto"/>
            </w:tcMar>
            <w:vAlign w:val="center"/>
          </w:tcPr>
          <w:p w14:paraId="072FA3FD" w14:textId="77777777" w:rsidR="00F0525A" w:rsidRDefault="00F0525A" w:rsidP="00991F2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9B2E622" w14:textId="77777777" w:rsidR="00F0525A" w:rsidRDefault="00F0525A" w:rsidP="00991F2F">
            <w:r>
              <w:rPr>
                <w:rFonts w:ascii="Arial" w:hAnsi="Arial" w:cs="Arial"/>
                <w:color w:val="000000"/>
                <w:position w:val="-2"/>
                <w:sz w:val="18"/>
                <w:szCs w:val="18"/>
              </w:rPr>
              <w:t> </w:t>
            </w:r>
          </w:p>
        </w:tc>
      </w:tr>
    </w:tbl>
    <w:p w14:paraId="284EA077" w14:textId="77777777" w:rsidR="00F0525A" w:rsidRDefault="00F0525A" w:rsidP="00F0525A">
      <w:pPr>
        <w:spacing w:before="225" w:after="225" w:line="240" w:lineRule="auto"/>
        <w:jc w:val="both"/>
      </w:pPr>
      <w:r>
        <w:rPr>
          <w:rFonts w:ascii="Arial" w:hAnsi="Arial" w:cs="Arial"/>
          <w:color w:val="000000"/>
          <w:sz w:val="18"/>
          <w:szCs w:val="18"/>
        </w:rPr>
        <w:t> </w:t>
      </w:r>
    </w:p>
    <w:p w14:paraId="6B6ECB9F" w14:textId="77777777" w:rsidR="00F0525A" w:rsidRDefault="00F0525A" w:rsidP="00F0525A">
      <w:pPr>
        <w:spacing w:before="225" w:after="225" w:line="240" w:lineRule="auto"/>
        <w:jc w:val="both"/>
      </w:pPr>
      <w:r>
        <w:rPr>
          <w:rFonts w:ascii="Arial" w:hAnsi="Arial" w:cs="Arial"/>
          <w:b/>
          <w:bCs/>
          <w:color w:val="000000"/>
          <w:sz w:val="18"/>
          <w:szCs w:val="18"/>
        </w:rPr>
        <w:t>I. UVODNE DOLOČBE</w:t>
      </w:r>
    </w:p>
    <w:p w14:paraId="14867D2A" w14:textId="77777777" w:rsidR="00F0525A" w:rsidRDefault="00F0525A" w:rsidP="00F0525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0525A" w14:paraId="38630F50" w14:textId="77777777" w:rsidTr="00991F2F">
        <w:tc>
          <w:tcPr>
            <w:tcW w:w="0" w:type="auto"/>
            <w:tcMar>
              <w:top w:w="0" w:type="auto"/>
              <w:bottom w:w="0" w:type="auto"/>
            </w:tcMar>
          </w:tcPr>
          <w:p w14:paraId="067C650A" w14:textId="77777777" w:rsidR="00F0525A" w:rsidRDefault="00F0525A" w:rsidP="00991F2F">
            <w:pPr>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F0525A" w14:paraId="00DEDB0D" w14:textId="77777777" w:rsidTr="00991F2F">
              <w:tc>
                <w:tcPr>
                  <w:tcW w:w="0" w:type="auto"/>
                  <w:tcMar>
                    <w:top w:w="0" w:type="auto"/>
                    <w:bottom w:w="0" w:type="auto"/>
                  </w:tcMar>
                </w:tcPr>
                <w:p w14:paraId="6D3CED9F" w14:textId="77777777" w:rsidR="00F0525A" w:rsidRDefault="00F0525A" w:rsidP="00F0525A">
                  <w:pPr>
                    <w:numPr>
                      <w:ilvl w:val="0"/>
                      <w:numId w:val="3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»Vzdrževanje gozdnih cest v občini Črnomelj v letih 2025 in 2026 (ponovitev)«</w:t>
                  </w:r>
                </w:p>
                <w:p w14:paraId="5574E76B" w14:textId="77777777" w:rsidR="00F0525A" w:rsidRDefault="00F0525A" w:rsidP="00F0525A">
                  <w:pPr>
                    <w:numPr>
                      <w:ilvl w:val="0"/>
                      <w:numId w:val="31"/>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izbran izvajalec del v okviru omenjenega javnega naročila, zaradi česar se sklepa predmetna pogodba.</w:t>
                  </w:r>
                </w:p>
              </w:tc>
            </w:tr>
          </w:tbl>
          <w:p w14:paraId="008639C6" w14:textId="77777777" w:rsidR="00F0525A" w:rsidRDefault="00F0525A" w:rsidP="00991F2F"/>
        </w:tc>
      </w:tr>
    </w:tbl>
    <w:p w14:paraId="4B4F3FBF" w14:textId="77777777" w:rsidR="00F0525A" w:rsidRDefault="00F0525A" w:rsidP="00F0525A">
      <w:pPr>
        <w:spacing w:before="225" w:after="225" w:line="240" w:lineRule="auto"/>
        <w:jc w:val="both"/>
      </w:pPr>
      <w:r>
        <w:rPr>
          <w:rFonts w:ascii="Arial" w:hAnsi="Arial" w:cs="Arial"/>
          <w:b/>
          <w:bCs/>
          <w:color w:val="000000"/>
          <w:sz w:val="18"/>
          <w:szCs w:val="18"/>
        </w:rPr>
        <w:t>II. PREDMET POGODBE</w:t>
      </w:r>
    </w:p>
    <w:p w14:paraId="3A4D5F26" w14:textId="77777777" w:rsidR="00F0525A" w:rsidRDefault="00F0525A" w:rsidP="00F0525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0525A" w14:paraId="6531CF83" w14:textId="77777777" w:rsidTr="00991F2F">
        <w:tc>
          <w:tcPr>
            <w:tcW w:w="0" w:type="auto"/>
            <w:tcMar>
              <w:top w:w="0" w:type="auto"/>
              <w:bottom w:w="0" w:type="auto"/>
            </w:tcMar>
          </w:tcPr>
          <w:p w14:paraId="454809B3" w14:textId="77777777" w:rsidR="00F0525A" w:rsidRDefault="00F0525A" w:rsidP="00991F2F">
            <w:pPr>
              <w:jc w:val="both"/>
            </w:pPr>
            <w:r>
              <w:rPr>
                <w:rFonts w:ascii="Arial" w:hAnsi="Arial" w:cs="Arial"/>
                <w:color w:val="000000"/>
                <w:sz w:val="18"/>
                <w:szCs w:val="18"/>
              </w:rPr>
              <w:t>S to pogodbo naročnik odda, izvajalec pa prevzame »Vzdrževanje gozdnih cest v občini Črnomelj v letih 2025 in 2026 (ponovitev)«, po ponudbi izvajalca številka {_______________} z dne {_______________}.</w:t>
            </w:r>
          </w:p>
          <w:p w14:paraId="77A8EA25" w14:textId="77777777" w:rsidR="00F0525A" w:rsidRDefault="00F0525A" w:rsidP="00991F2F">
            <w:pPr>
              <w:jc w:val="both"/>
              <w:rPr>
                <w:rFonts w:ascii="Arial" w:hAnsi="Arial" w:cs="Arial"/>
                <w:color w:val="000000"/>
                <w:sz w:val="18"/>
                <w:szCs w:val="18"/>
              </w:rPr>
            </w:pPr>
          </w:p>
          <w:p w14:paraId="262B90A5" w14:textId="77777777" w:rsidR="00F0525A" w:rsidRDefault="00F0525A" w:rsidP="00991F2F">
            <w:pPr>
              <w:jc w:val="both"/>
            </w:pPr>
            <w:r>
              <w:rPr>
                <w:rFonts w:ascii="Arial" w:hAnsi="Arial" w:cs="Arial"/>
                <w:color w:val="000000"/>
                <w:sz w:val="18"/>
                <w:szCs w:val="18"/>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6"/>
            </w:tblGrid>
            <w:tr w:rsidR="00F0525A" w14:paraId="5B740C1C" w14:textId="77777777" w:rsidTr="00991F2F">
              <w:tc>
                <w:tcPr>
                  <w:tcW w:w="0" w:type="auto"/>
                  <w:tcMar>
                    <w:top w:w="0" w:type="auto"/>
                    <w:bottom w:w="0" w:type="auto"/>
                  </w:tcMar>
                </w:tcPr>
                <w:p w14:paraId="7058BF83" w14:textId="77777777" w:rsidR="00F0525A" w:rsidRDefault="00F0525A" w:rsidP="00F0525A">
                  <w:pPr>
                    <w:numPr>
                      <w:ilvl w:val="0"/>
                      <w:numId w:val="32"/>
                    </w:numPr>
                    <w:jc w:val="both"/>
                    <w:rPr>
                      <w:rFonts w:ascii="Arial" w:hAnsi="Arial" w:cs="Arial"/>
                      <w:color w:val="000000"/>
                      <w:sz w:val="18"/>
                      <w:szCs w:val="18"/>
                    </w:rPr>
                  </w:pPr>
                  <w:r>
                    <w:rPr>
                      <w:rFonts w:ascii="Arial" w:hAnsi="Arial" w:cs="Arial"/>
                      <w:color w:val="000000"/>
                      <w:sz w:val="18"/>
                      <w:szCs w:val="18"/>
                    </w:rPr>
                    <w:t>Ponudba številka {_____________} z dne {___________} ;</w:t>
                  </w:r>
                </w:p>
                <w:p w14:paraId="17B7FFED" w14:textId="77777777" w:rsidR="00F0525A" w:rsidRDefault="00F0525A" w:rsidP="00F0525A">
                  <w:pPr>
                    <w:numPr>
                      <w:ilvl w:val="0"/>
                      <w:numId w:val="32"/>
                    </w:numPr>
                    <w:jc w:val="both"/>
                    <w:rPr>
                      <w:rFonts w:ascii="Arial" w:hAnsi="Arial" w:cs="Arial"/>
                      <w:color w:val="000000"/>
                      <w:sz w:val="18"/>
                      <w:szCs w:val="18"/>
                    </w:rPr>
                  </w:pPr>
                  <w:r>
                    <w:rPr>
                      <w:rFonts w:ascii="Arial" w:hAnsi="Arial" w:cs="Arial"/>
                      <w:color w:val="000000"/>
                      <w:sz w:val="18"/>
                      <w:szCs w:val="18"/>
                    </w:rPr>
                    <w:t>Razpisna dokumentacija naročnika v postopku oddaje javnega naročila številka objave na Portalu javnih naročil {_____________} z dne {__________};</w:t>
                  </w:r>
                </w:p>
                <w:p w14:paraId="08E1D9FA" w14:textId="77777777" w:rsidR="00F0525A" w:rsidRDefault="00F0525A" w:rsidP="00F0525A">
                  <w:pPr>
                    <w:numPr>
                      <w:ilvl w:val="0"/>
                      <w:numId w:val="32"/>
                    </w:numPr>
                    <w:jc w:val="both"/>
                    <w:rPr>
                      <w:rFonts w:ascii="Arial" w:hAnsi="Arial" w:cs="Arial"/>
                      <w:color w:val="000000"/>
                      <w:sz w:val="18"/>
                      <w:szCs w:val="18"/>
                    </w:rPr>
                  </w:pPr>
                  <w:r>
                    <w:rPr>
                      <w:rFonts w:ascii="Arial" w:hAnsi="Arial" w:cs="Arial"/>
                      <w:color w:val="000000"/>
                      <w:sz w:val="18"/>
                      <w:szCs w:val="18"/>
                    </w:rPr>
                    <w:t>- __________________________ .</w:t>
                  </w:r>
                </w:p>
              </w:tc>
            </w:tr>
          </w:tbl>
          <w:p w14:paraId="0E01622B" w14:textId="77777777" w:rsidR="00F0525A" w:rsidRDefault="00F0525A" w:rsidP="00991F2F"/>
          <w:p w14:paraId="661FD6D9" w14:textId="77777777" w:rsidR="00F0525A" w:rsidRDefault="00F0525A" w:rsidP="00991F2F">
            <w:pPr>
              <w:jc w:val="both"/>
            </w:pPr>
            <w:r>
              <w:rPr>
                <w:rFonts w:ascii="Arial" w:hAnsi="Arial" w:cs="Arial"/>
                <w:color w:val="000000"/>
                <w:sz w:val="18"/>
                <w:szCs w:val="18"/>
              </w:rPr>
              <w:t>Predmetni dokumenti so priloga in sestavni del te pogodbe.</w:t>
            </w:r>
          </w:p>
          <w:p w14:paraId="6E822AC1" w14:textId="77777777" w:rsidR="00F0525A" w:rsidRDefault="00F0525A" w:rsidP="00991F2F">
            <w:pPr>
              <w:jc w:val="both"/>
              <w:rPr>
                <w:rFonts w:ascii="Arial" w:hAnsi="Arial" w:cs="Arial"/>
                <w:color w:val="000000"/>
                <w:sz w:val="18"/>
                <w:szCs w:val="18"/>
              </w:rPr>
            </w:pPr>
          </w:p>
          <w:p w14:paraId="12AF2BD9" w14:textId="77777777" w:rsidR="00F0525A" w:rsidRDefault="00F0525A" w:rsidP="00991F2F">
            <w:pPr>
              <w:jc w:val="both"/>
            </w:pPr>
            <w:r>
              <w:rPr>
                <w:rFonts w:ascii="Arial" w:hAnsi="Arial" w:cs="Arial"/>
                <w:color w:val="000000"/>
                <w:sz w:val="18"/>
                <w:szCs w:val="18"/>
              </w:rPr>
              <w:t>Za tolmačenje pogodbe se upošteva prioriteta dokumentov po vrstnem redu navedbe v zgodnjem odstavku</w:t>
            </w:r>
          </w:p>
        </w:tc>
      </w:tr>
    </w:tbl>
    <w:p w14:paraId="42F2D0D2" w14:textId="77777777" w:rsidR="00F0525A" w:rsidRDefault="00F0525A" w:rsidP="00F0525A">
      <w:pPr>
        <w:spacing w:before="225" w:after="225" w:line="240" w:lineRule="auto"/>
        <w:jc w:val="both"/>
      </w:pPr>
      <w:r>
        <w:rPr>
          <w:rFonts w:ascii="Arial" w:hAnsi="Arial" w:cs="Arial"/>
          <w:b/>
          <w:bCs/>
          <w:color w:val="000000"/>
          <w:sz w:val="18"/>
          <w:szCs w:val="18"/>
        </w:rPr>
        <w:t>III. POGODBENA VREDNOST IN OBRAČUN DEL</w:t>
      </w:r>
    </w:p>
    <w:p w14:paraId="7841E845" w14:textId="77777777" w:rsidR="00F0525A" w:rsidRDefault="00F0525A" w:rsidP="00F0525A">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F0525A" w14:paraId="1E5B7737" w14:textId="77777777" w:rsidTr="00991F2F">
        <w:tc>
          <w:tcPr>
            <w:tcW w:w="0" w:type="auto"/>
            <w:tcMar>
              <w:top w:w="0" w:type="auto"/>
              <w:bottom w:w="0" w:type="auto"/>
            </w:tcMar>
          </w:tcPr>
          <w:p w14:paraId="1378930F" w14:textId="77777777" w:rsidR="00F0525A" w:rsidRDefault="00F0525A" w:rsidP="00991F2F">
            <w:pPr>
              <w:jc w:val="both"/>
            </w:pPr>
            <w:r>
              <w:rPr>
                <w:rFonts w:ascii="Arial" w:hAnsi="Arial" w:cs="Arial"/>
                <w:b/>
                <w:bCs/>
                <w:color w:val="000000"/>
                <w:sz w:val="18"/>
                <w:szCs w:val="18"/>
              </w:rPr>
              <w:t>Pogodbena cena</w:t>
            </w:r>
            <w:r>
              <w:rPr>
                <w:rFonts w:ascii="Arial" w:hAnsi="Arial" w:cs="Arial"/>
                <w:color w:val="000000"/>
                <w:sz w:val="18"/>
                <w:szCs w:val="18"/>
              </w:rPr>
              <w:t xml:space="preserve"> za dela po tej pogodbi je določena na osnovi ponudbe in </w:t>
            </w:r>
            <w:r>
              <w:rPr>
                <w:rFonts w:ascii="Arial" w:hAnsi="Arial" w:cs="Arial"/>
                <w:b/>
                <w:bCs/>
                <w:color w:val="000000"/>
                <w:sz w:val="18"/>
                <w:szCs w:val="18"/>
              </w:rPr>
              <w:t>za leto 2025</w:t>
            </w:r>
            <w:r>
              <w:rPr>
                <w:rFonts w:ascii="Arial" w:hAnsi="Arial" w:cs="Arial"/>
                <w:color w:val="000000"/>
                <w:sz w:val="18"/>
                <w:szCs w:val="18"/>
              </w:rPr>
              <w:t> znaša</w:t>
            </w:r>
          </w:p>
          <w:p w14:paraId="13AE60D2" w14:textId="77777777" w:rsidR="00F0525A" w:rsidRDefault="00F0525A" w:rsidP="00991F2F">
            <w:pPr>
              <w:spacing w:before="120" w:after="120"/>
              <w:jc w:val="both"/>
            </w:pPr>
            <w:r>
              <w:rPr>
                <w:rFonts w:ascii="Arial" w:hAnsi="Arial" w:cs="Arial"/>
                <w:color w:val="000000"/>
                <w:sz w:val="18"/>
                <w:szCs w:val="18"/>
              </w:rPr>
              <w:t>{_________________________} EUR brez DDV</w:t>
            </w:r>
          </w:p>
          <w:p w14:paraId="23C51EE0" w14:textId="77777777" w:rsidR="00F0525A" w:rsidRDefault="00F0525A" w:rsidP="00991F2F">
            <w:pPr>
              <w:spacing w:before="120" w:after="120"/>
              <w:jc w:val="both"/>
            </w:pPr>
            <w:r>
              <w:rPr>
                <w:rFonts w:ascii="Arial" w:hAnsi="Arial" w:cs="Arial"/>
                <w:color w:val="000000"/>
                <w:sz w:val="18"/>
                <w:szCs w:val="18"/>
              </w:rPr>
              <w:lastRenderedPageBreak/>
              <w:t>{_________________________} davek na dodano vrednost (DDV) v EUR (9,5%)</w:t>
            </w:r>
          </w:p>
          <w:p w14:paraId="5C3E2EE5" w14:textId="77777777" w:rsidR="00F0525A" w:rsidRDefault="00F0525A" w:rsidP="00991F2F">
            <w:pPr>
              <w:spacing w:before="120" w:after="120"/>
              <w:jc w:val="both"/>
            </w:pPr>
            <w:r>
              <w:rPr>
                <w:rFonts w:ascii="Arial" w:hAnsi="Arial" w:cs="Arial"/>
                <w:color w:val="000000"/>
                <w:sz w:val="18"/>
                <w:szCs w:val="18"/>
              </w:rPr>
              <w:t>{_________________________} pogodbena vrednost vključno z DDV v EUR</w:t>
            </w:r>
          </w:p>
          <w:p w14:paraId="5899F7E2" w14:textId="77777777" w:rsidR="00F0525A" w:rsidRDefault="00F0525A" w:rsidP="00991F2F">
            <w:pPr>
              <w:jc w:val="both"/>
            </w:pPr>
          </w:p>
          <w:p w14:paraId="25C77A23" w14:textId="77777777" w:rsidR="00F0525A" w:rsidRDefault="00F0525A" w:rsidP="00991F2F">
            <w:pPr>
              <w:jc w:val="both"/>
            </w:pPr>
            <w:r>
              <w:rPr>
                <w:rFonts w:ascii="Arial" w:hAnsi="Arial" w:cs="Arial"/>
                <w:b/>
                <w:bCs/>
                <w:color w:val="000000"/>
                <w:sz w:val="18"/>
                <w:szCs w:val="18"/>
              </w:rPr>
              <w:t>Okvirna pogodbena vrednost</w:t>
            </w:r>
            <w:r>
              <w:rPr>
                <w:rFonts w:ascii="Arial" w:hAnsi="Arial" w:cs="Arial"/>
                <w:color w:val="000000"/>
                <w:sz w:val="18"/>
                <w:szCs w:val="18"/>
              </w:rPr>
              <w:t xml:space="preserve"> (za celotno obdobje izvajanja javnega naročila) znaša:</w:t>
            </w:r>
          </w:p>
          <w:p w14:paraId="70A54CCE" w14:textId="77777777" w:rsidR="00F0525A" w:rsidRDefault="00F0525A" w:rsidP="00991F2F">
            <w:pPr>
              <w:spacing w:before="120" w:after="120"/>
              <w:jc w:val="both"/>
            </w:pPr>
            <w:r>
              <w:rPr>
                <w:rFonts w:ascii="Arial" w:hAnsi="Arial" w:cs="Arial"/>
                <w:color w:val="000000"/>
                <w:sz w:val="18"/>
                <w:szCs w:val="18"/>
              </w:rPr>
              <w:t>{_________________________} EUR brez DDV</w:t>
            </w:r>
          </w:p>
          <w:p w14:paraId="10806E9A" w14:textId="77777777" w:rsidR="00F0525A" w:rsidRDefault="00F0525A" w:rsidP="00991F2F">
            <w:pPr>
              <w:spacing w:before="120" w:after="120"/>
              <w:jc w:val="both"/>
            </w:pPr>
            <w:r>
              <w:rPr>
                <w:rFonts w:ascii="Arial" w:hAnsi="Arial" w:cs="Arial"/>
                <w:color w:val="000000"/>
                <w:sz w:val="18"/>
                <w:szCs w:val="18"/>
              </w:rPr>
              <w:t>{_________________________} davek na dodano vrednost (DDV) v EUR (9,5%)</w:t>
            </w:r>
          </w:p>
          <w:p w14:paraId="2A1FD5D9" w14:textId="77777777" w:rsidR="00F0525A" w:rsidRDefault="00F0525A" w:rsidP="00991F2F">
            <w:pPr>
              <w:spacing w:before="120" w:after="120"/>
              <w:jc w:val="both"/>
              <w:rPr>
                <w:rFonts w:ascii="Arial" w:hAnsi="Arial" w:cs="Arial"/>
                <w:color w:val="000000"/>
                <w:sz w:val="18"/>
                <w:szCs w:val="18"/>
              </w:rPr>
            </w:pPr>
            <w:r>
              <w:rPr>
                <w:rFonts w:ascii="Arial" w:hAnsi="Arial" w:cs="Arial"/>
                <w:color w:val="000000"/>
                <w:sz w:val="18"/>
                <w:szCs w:val="18"/>
              </w:rPr>
              <w:t>{_________________________} pogodbena vrednost vključno z DDV v EUR</w:t>
            </w:r>
          </w:p>
          <w:p w14:paraId="225BBFC0" w14:textId="77777777" w:rsidR="00F0525A" w:rsidRDefault="00F0525A" w:rsidP="00991F2F">
            <w:pPr>
              <w:jc w:val="both"/>
            </w:pPr>
          </w:p>
          <w:p w14:paraId="34D7DB07" w14:textId="77777777" w:rsidR="00F0525A" w:rsidRDefault="00F0525A" w:rsidP="00991F2F">
            <w:pPr>
              <w:jc w:val="both"/>
              <w:rPr>
                <w:rFonts w:ascii="Arial" w:hAnsi="Arial" w:cs="Arial"/>
                <w:color w:val="000000"/>
                <w:sz w:val="18"/>
                <w:szCs w:val="18"/>
              </w:rPr>
            </w:pPr>
            <w:r>
              <w:rPr>
                <w:rFonts w:ascii="Arial" w:hAnsi="Arial" w:cs="Arial"/>
                <w:color w:val="000000"/>
                <w:sz w:val="18"/>
                <w:szCs w:val="18"/>
              </w:rPr>
              <w:t>Pogodbeni znesek brez DDV je določen iz ponudbenega predračuna. Gre za okvirno vrednost. Cene po enoti so fiksne do konca del. Izvajalec ni upravičen do podražitev.</w:t>
            </w:r>
          </w:p>
          <w:p w14:paraId="57FA70CF" w14:textId="77777777" w:rsidR="00F0525A" w:rsidRDefault="00F0525A" w:rsidP="00991F2F">
            <w:pPr>
              <w:jc w:val="both"/>
            </w:pPr>
          </w:p>
          <w:p w14:paraId="3DC6AA2A" w14:textId="77777777" w:rsidR="00F0525A" w:rsidRDefault="00F0525A" w:rsidP="00991F2F">
            <w:pPr>
              <w:jc w:val="both"/>
            </w:pPr>
            <w:r>
              <w:rPr>
                <w:rFonts w:ascii="Arial" w:hAnsi="Arial" w:cs="Arial"/>
                <w:color w:val="000000"/>
                <w:sz w:val="18"/>
                <w:szCs w:val="18"/>
              </w:rPr>
              <w:t>DDV se obračuna po veljavni davčni stopnji v skladu z vsakokratno veljavno zakonodajo, ki ureja davek na dodano vrednost.</w:t>
            </w:r>
          </w:p>
          <w:p w14:paraId="097AD57E" w14:textId="77777777" w:rsidR="00F0525A" w:rsidRDefault="00F0525A" w:rsidP="00991F2F">
            <w:pPr>
              <w:jc w:val="both"/>
              <w:rPr>
                <w:rFonts w:ascii="Arial" w:hAnsi="Arial" w:cs="Arial"/>
                <w:color w:val="000000"/>
                <w:sz w:val="18"/>
                <w:szCs w:val="18"/>
              </w:rPr>
            </w:pPr>
          </w:p>
          <w:p w14:paraId="485CFA25" w14:textId="77777777" w:rsidR="00F0525A" w:rsidRDefault="00F0525A" w:rsidP="00991F2F">
            <w:pPr>
              <w:jc w:val="both"/>
            </w:pPr>
            <w:r>
              <w:rPr>
                <w:rFonts w:ascii="Arial" w:hAnsi="Arial" w:cs="Arial"/>
                <w:color w:val="000000"/>
                <w:sz w:val="18"/>
                <w:szCs w:val="18"/>
              </w:rPr>
              <w:t>Letna vrednost del po tej pogodbi znaša do višine zagotovljenih sredstev, ki so odobrena s strani Ministrstva za kmetijstvo, gozdarstvo in prehrano, oz. višje, če je toliko zagotovljenih sredstev v proračunu občine.</w:t>
            </w:r>
          </w:p>
          <w:p w14:paraId="31F54033" w14:textId="77777777" w:rsidR="00F0525A" w:rsidRDefault="00F0525A" w:rsidP="00991F2F">
            <w:pPr>
              <w:jc w:val="both"/>
              <w:rPr>
                <w:rFonts w:ascii="Arial" w:hAnsi="Arial" w:cs="Arial"/>
                <w:color w:val="000000"/>
                <w:sz w:val="18"/>
                <w:szCs w:val="18"/>
              </w:rPr>
            </w:pPr>
          </w:p>
          <w:p w14:paraId="28ACA771" w14:textId="77777777" w:rsidR="00F0525A" w:rsidRDefault="00F0525A" w:rsidP="00991F2F">
            <w:pPr>
              <w:jc w:val="both"/>
            </w:pPr>
            <w:r>
              <w:rPr>
                <w:rFonts w:ascii="Arial" w:hAnsi="Arial" w:cs="Arial"/>
                <w:color w:val="000000"/>
                <w:sz w:val="18"/>
                <w:szCs w:val="18"/>
              </w:rPr>
              <w:t>V primeru, da v ponudbi izvajalca podana letna vrednost del, opredeljenih v posameznem letnem programu, ne dosega višine sredstev, ki so naročniku odobrena s strani Ministrstva za kmetijstvo, gozdarstvo in prehrano, lahko naročnik pri izvajalcu naroči večji obseg del, ki se izvede na podlagi dopolnjenega programa, ki ga izdela ZGS in po ceniku iz ponudbe izvajalca. Za navedeno se sklene dodatek k pogodbi.</w:t>
            </w:r>
          </w:p>
          <w:p w14:paraId="02A05566" w14:textId="77777777" w:rsidR="00F0525A" w:rsidRDefault="00F0525A" w:rsidP="00991F2F">
            <w:pPr>
              <w:jc w:val="both"/>
              <w:rPr>
                <w:rFonts w:ascii="Arial" w:hAnsi="Arial" w:cs="Arial"/>
                <w:color w:val="000000"/>
                <w:sz w:val="18"/>
                <w:szCs w:val="18"/>
              </w:rPr>
            </w:pPr>
          </w:p>
          <w:p w14:paraId="5BF8D822" w14:textId="77777777" w:rsidR="00F0525A" w:rsidRDefault="00F0525A" w:rsidP="00991F2F">
            <w:pPr>
              <w:jc w:val="both"/>
            </w:pPr>
            <w:r>
              <w:rPr>
                <w:rFonts w:ascii="Arial" w:hAnsi="Arial" w:cs="Arial"/>
                <w:color w:val="000000"/>
                <w:sz w:val="18"/>
                <w:szCs w:val="18"/>
              </w:rPr>
              <w:t>Vrednost del v letu 2026 bo določena z aneksom k pogodbi glede na obseg del, določen s strani Zavoda za gozdove za leto 2026 ob upoštevanju cen/enoto za leto 2025. Višina sredstev bo v odvisnosti od razpoložljivih sredstev.</w:t>
            </w:r>
          </w:p>
          <w:p w14:paraId="74888564" w14:textId="77777777" w:rsidR="00F0525A" w:rsidRDefault="00F0525A" w:rsidP="00991F2F">
            <w:pPr>
              <w:jc w:val="both"/>
              <w:rPr>
                <w:rFonts w:ascii="Arial" w:hAnsi="Arial" w:cs="Arial"/>
                <w:color w:val="000000"/>
                <w:sz w:val="18"/>
                <w:szCs w:val="18"/>
              </w:rPr>
            </w:pPr>
          </w:p>
          <w:p w14:paraId="34723388" w14:textId="77777777" w:rsidR="00F0525A" w:rsidRDefault="00F0525A" w:rsidP="00991F2F">
            <w:pPr>
              <w:jc w:val="both"/>
            </w:pPr>
            <w:r>
              <w:rPr>
                <w:rFonts w:ascii="Arial" w:hAnsi="Arial" w:cs="Arial"/>
                <w:color w:val="000000"/>
                <w:sz w:val="18"/>
                <w:szCs w:val="18"/>
              </w:rPr>
              <w:t>Podrobnejša opredelitev del je navedena v prilogi te pogodbe (popis del). Popis del se tekom izvajanja pogodbe lahko spremeni v delih količin (povečanje ali znižanje količin glede na naročnikove dejanske potrebe in razpoložljiva sredstva).</w:t>
            </w:r>
          </w:p>
          <w:p w14:paraId="1C2FB8F5" w14:textId="77777777" w:rsidR="00F0525A" w:rsidRDefault="00F0525A" w:rsidP="00991F2F">
            <w:pPr>
              <w:jc w:val="both"/>
              <w:rPr>
                <w:rFonts w:ascii="Arial" w:hAnsi="Arial" w:cs="Arial"/>
                <w:color w:val="000000"/>
                <w:sz w:val="18"/>
                <w:szCs w:val="18"/>
              </w:rPr>
            </w:pPr>
          </w:p>
          <w:p w14:paraId="6DD74C98" w14:textId="77777777" w:rsidR="00F0525A" w:rsidRDefault="00F0525A" w:rsidP="00991F2F">
            <w:pPr>
              <w:jc w:val="both"/>
            </w:pPr>
            <w:r>
              <w:rPr>
                <w:rFonts w:ascii="Arial" w:hAnsi="Arial" w:cs="Arial"/>
                <w:color w:val="000000"/>
                <w:sz w:val="18"/>
                <w:szCs w:val="18"/>
              </w:rPr>
              <w:t>Končna pogodbena cena bo razvidna iz končnega obračuna del. Če bo vrednost skupno izvedenih  del v letih 2025 in 2026 nižja ali višja od okvirne pogodbene cene del, določene s pogodbo, bosta pogodbeni stranki sklenili aneks k pogodbi, s katerim bosta ugotovili dejansko pogodbeno ceno izvedenih del.</w:t>
            </w:r>
          </w:p>
          <w:p w14:paraId="77A248E5" w14:textId="77777777" w:rsidR="00F0525A" w:rsidRDefault="00F0525A" w:rsidP="00991F2F">
            <w:pPr>
              <w:jc w:val="both"/>
              <w:rPr>
                <w:rFonts w:ascii="Arial" w:hAnsi="Arial" w:cs="Arial"/>
                <w:color w:val="000000"/>
                <w:sz w:val="18"/>
                <w:szCs w:val="18"/>
              </w:rPr>
            </w:pPr>
          </w:p>
          <w:p w14:paraId="27D365C4" w14:textId="77777777" w:rsidR="00F0525A" w:rsidRDefault="00F0525A" w:rsidP="00991F2F">
            <w:pPr>
              <w:jc w:val="both"/>
            </w:pPr>
            <w:r>
              <w:rPr>
                <w:rFonts w:ascii="Arial" w:hAnsi="Arial" w:cs="Arial"/>
                <w:color w:val="000000"/>
                <w:sz w:val="18"/>
                <w:szCs w:val="18"/>
              </w:rPr>
              <w:t>V pogodbeno vrednost del so vključene vse obveznosti  in aktivnosti v zvezi z izvedbo prevzetih del, posebej zavarovanje in varnostni ukrepi na delovišču in vozišču ceste, pridobivanje atestov oz. certifikatov za vgrajen material, naprave in konstrukcije.</w:t>
            </w:r>
          </w:p>
          <w:p w14:paraId="73F3CB52" w14:textId="77777777" w:rsidR="00F0525A" w:rsidRDefault="00F0525A" w:rsidP="00991F2F">
            <w:pPr>
              <w:jc w:val="both"/>
              <w:rPr>
                <w:rFonts w:ascii="Arial" w:hAnsi="Arial" w:cs="Arial"/>
                <w:color w:val="000000"/>
                <w:sz w:val="18"/>
                <w:szCs w:val="18"/>
              </w:rPr>
            </w:pPr>
          </w:p>
          <w:p w14:paraId="6ACBEEB0" w14:textId="77777777" w:rsidR="00F0525A" w:rsidRDefault="00F0525A" w:rsidP="00991F2F">
            <w:pPr>
              <w:jc w:val="both"/>
            </w:pPr>
            <w:r>
              <w:rPr>
                <w:rFonts w:ascii="Arial" w:hAnsi="Arial" w:cs="Arial"/>
                <w:color w:val="000000"/>
                <w:sz w:val="18"/>
                <w:szCs w:val="18"/>
              </w:rPr>
              <w:t>Sredstva za izvedbo naročila so zagotovljena v:</w:t>
            </w:r>
          </w:p>
          <w:tbl>
            <w:tblPr>
              <w:tblStyle w:val="NormalTablePHPDOCX"/>
              <w:tblW w:w="0" w:type="auto"/>
              <w:tblLook w:val="04A0" w:firstRow="1" w:lastRow="0" w:firstColumn="1" w:lastColumn="0" w:noHBand="0" w:noVBand="1"/>
            </w:tblPr>
            <w:tblGrid>
              <w:gridCol w:w="8746"/>
            </w:tblGrid>
            <w:tr w:rsidR="00F0525A" w14:paraId="2F04F771" w14:textId="77777777" w:rsidTr="00991F2F">
              <w:tc>
                <w:tcPr>
                  <w:tcW w:w="0" w:type="auto"/>
                  <w:tcMar>
                    <w:top w:w="0" w:type="auto"/>
                    <w:bottom w:w="0" w:type="auto"/>
                  </w:tcMar>
                </w:tcPr>
                <w:p w14:paraId="2C90D757" w14:textId="77777777" w:rsidR="00F0525A" w:rsidRDefault="00F0525A" w:rsidP="00F0525A">
                  <w:pPr>
                    <w:numPr>
                      <w:ilvl w:val="0"/>
                      <w:numId w:val="33"/>
                    </w:numPr>
                    <w:jc w:val="both"/>
                    <w:rPr>
                      <w:rFonts w:ascii="Arial" w:hAnsi="Arial" w:cs="Arial"/>
                      <w:color w:val="000000"/>
                      <w:sz w:val="18"/>
                      <w:szCs w:val="18"/>
                    </w:rPr>
                  </w:pPr>
                  <w:r>
                    <w:rPr>
                      <w:rFonts w:ascii="Arial" w:hAnsi="Arial" w:cs="Arial"/>
                      <w:color w:val="000000"/>
                      <w:sz w:val="18"/>
                      <w:szCs w:val="18"/>
                    </w:rPr>
                    <w:t>podatki o viru sredstev: Proračun občine Črnomelj za leto 2025</w:t>
                  </w:r>
                </w:p>
                <w:p w14:paraId="4BA1F2C1" w14:textId="77777777" w:rsidR="00F0525A" w:rsidRDefault="00F0525A" w:rsidP="00F0525A">
                  <w:pPr>
                    <w:numPr>
                      <w:ilvl w:val="0"/>
                      <w:numId w:val="33"/>
                    </w:numPr>
                    <w:jc w:val="both"/>
                    <w:rPr>
                      <w:rFonts w:ascii="Arial" w:hAnsi="Arial" w:cs="Arial"/>
                      <w:color w:val="000000"/>
                      <w:sz w:val="18"/>
                      <w:szCs w:val="18"/>
                    </w:rPr>
                  </w:pPr>
                  <w:r>
                    <w:rPr>
                      <w:rFonts w:ascii="Arial" w:hAnsi="Arial" w:cs="Arial"/>
                      <w:color w:val="000000"/>
                      <w:sz w:val="18"/>
                      <w:szCs w:val="18"/>
                    </w:rPr>
                    <w:t>PP: 4000-11012 - Investicije in investicijsko vzdrževanje gozdnih cest in druge gozdne infrastrukture (gozdne vlake)</w:t>
                  </w:r>
                </w:p>
                <w:p w14:paraId="1EEAC143" w14:textId="77777777" w:rsidR="00F0525A" w:rsidRDefault="00F0525A" w:rsidP="00F0525A">
                  <w:pPr>
                    <w:numPr>
                      <w:ilvl w:val="0"/>
                      <w:numId w:val="33"/>
                    </w:numPr>
                    <w:jc w:val="both"/>
                    <w:rPr>
                      <w:rFonts w:ascii="Arial" w:hAnsi="Arial" w:cs="Arial"/>
                      <w:color w:val="000000"/>
                      <w:sz w:val="18"/>
                      <w:szCs w:val="18"/>
                    </w:rPr>
                  </w:pPr>
                  <w:r>
                    <w:rPr>
                      <w:rFonts w:ascii="Arial" w:hAnsi="Arial" w:cs="Arial"/>
                      <w:color w:val="000000"/>
                      <w:sz w:val="18"/>
                      <w:szCs w:val="18"/>
                    </w:rPr>
                    <w:t>konto: 4000-11012-402599 - Vzdrževanje gozdnih cest </w:t>
                  </w:r>
                </w:p>
              </w:tc>
            </w:tr>
          </w:tbl>
          <w:p w14:paraId="6C956431" w14:textId="77777777" w:rsidR="00F0525A" w:rsidRDefault="00F0525A" w:rsidP="00991F2F"/>
          <w:p w14:paraId="3A31AA35" w14:textId="77777777" w:rsidR="00F0525A" w:rsidRDefault="00F0525A" w:rsidP="00991F2F">
            <w:pPr>
              <w:jc w:val="both"/>
            </w:pPr>
            <w:r>
              <w:rPr>
                <w:rFonts w:ascii="Arial" w:hAnsi="Arial" w:cs="Arial"/>
                <w:color w:val="000000"/>
                <w:sz w:val="18"/>
                <w:szCs w:val="18"/>
              </w:rPr>
              <w:t>Pogodba je sklenjena za določen čas, za obdobje od 1. 7. 2025 do 31. 12. 2026 pod pogojem, da bodo v proračunih Občine Črnomelj zagotovljena sredstva, z možnostjo skrajšanja, zmanjšanja ali povečanja obsega del glede na zajamčena sredstva v proračunih Občine Črnomelj. Ker tudi naročnik v naprej ne more natančno določiti obseg vzdrževanja, je pogodbeno vrednost potrebno smatrati kot limit stroškov in v primeru zmanjšanega obsega in posledično manjše realizirane vrednosti del, naročnik ne prevzema nobenih obveznosti.</w:t>
            </w:r>
          </w:p>
        </w:tc>
      </w:tr>
    </w:tbl>
    <w:p w14:paraId="35F94928" w14:textId="77777777" w:rsidR="00F0525A" w:rsidRDefault="00F0525A" w:rsidP="00F0525A">
      <w:pPr>
        <w:spacing w:before="225" w:after="225" w:line="240" w:lineRule="auto"/>
        <w:jc w:val="both"/>
      </w:pPr>
      <w:r>
        <w:rPr>
          <w:rFonts w:ascii="Arial" w:hAnsi="Arial" w:cs="Arial"/>
          <w:b/>
          <w:bCs/>
          <w:color w:val="000000"/>
          <w:sz w:val="18"/>
          <w:szCs w:val="18"/>
        </w:rPr>
        <w:lastRenderedPageBreak/>
        <w:t>IV. OBVEZNOSTI IZVAJALCA IN NAROČNIKA</w:t>
      </w:r>
    </w:p>
    <w:p w14:paraId="377844A5" w14:textId="77777777" w:rsidR="00F0525A" w:rsidRDefault="00F0525A" w:rsidP="00F0525A">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F0525A" w14:paraId="56242514" w14:textId="77777777" w:rsidTr="00991F2F">
        <w:tc>
          <w:tcPr>
            <w:tcW w:w="0" w:type="auto"/>
            <w:tcMar>
              <w:top w:w="0" w:type="auto"/>
              <w:bottom w:w="0" w:type="auto"/>
            </w:tcMar>
          </w:tcPr>
          <w:p w14:paraId="1BEE41DD" w14:textId="77777777" w:rsidR="00F0525A" w:rsidRDefault="00F0525A" w:rsidP="00991F2F">
            <w:pPr>
              <w:jc w:val="both"/>
            </w:pPr>
            <w:r>
              <w:rPr>
                <w:rFonts w:ascii="Arial" w:hAnsi="Arial" w:cs="Arial"/>
                <w:color w:val="000000"/>
                <w:sz w:val="18"/>
                <w:szCs w:val="18"/>
              </w:rPr>
              <w:t>Izvajalec se zavezuje, da bo svoje obveznosti izpolnjeval v skladu z letnim programom del pri vzdrževanju gozdnih cest in operativnim programom dela ki ga bo izdal Zavod za gozdove Slovenije (v nadaljevanju ZGS). Operativni program dela je podrobnejši izvedbeni dokument letnega programa del pri vzdrževanju gozdnih cest, kjer so opredeljeni tudi roki za izvedbo del.</w:t>
            </w:r>
          </w:p>
          <w:p w14:paraId="1E617F8C" w14:textId="77777777" w:rsidR="00F0525A" w:rsidRDefault="00F0525A" w:rsidP="00991F2F">
            <w:pPr>
              <w:jc w:val="both"/>
              <w:rPr>
                <w:rFonts w:ascii="Arial" w:hAnsi="Arial" w:cs="Arial"/>
                <w:color w:val="000000"/>
                <w:sz w:val="18"/>
                <w:szCs w:val="18"/>
              </w:rPr>
            </w:pPr>
          </w:p>
          <w:p w14:paraId="1D66E38C" w14:textId="77777777" w:rsidR="00F0525A" w:rsidRDefault="00F0525A" w:rsidP="00991F2F">
            <w:pPr>
              <w:jc w:val="both"/>
            </w:pPr>
            <w:r>
              <w:rPr>
                <w:rFonts w:ascii="Arial" w:hAnsi="Arial" w:cs="Arial"/>
                <w:color w:val="000000"/>
                <w:sz w:val="18"/>
                <w:szCs w:val="18"/>
              </w:rPr>
              <w:lastRenderedPageBreak/>
              <w:t>V zvezi z izvajanjem s to pogodbo prevzetih del se izvajalec obvezuje da bo:</w:t>
            </w:r>
          </w:p>
          <w:tbl>
            <w:tblPr>
              <w:tblStyle w:val="NormalTablePHPDOCX"/>
              <w:tblW w:w="0" w:type="auto"/>
              <w:tblLook w:val="04A0" w:firstRow="1" w:lastRow="0" w:firstColumn="1" w:lastColumn="0" w:noHBand="0" w:noVBand="1"/>
            </w:tblPr>
            <w:tblGrid>
              <w:gridCol w:w="8746"/>
            </w:tblGrid>
            <w:tr w:rsidR="00F0525A" w14:paraId="2E4135B7" w14:textId="77777777" w:rsidTr="00991F2F">
              <w:tc>
                <w:tcPr>
                  <w:tcW w:w="0" w:type="auto"/>
                  <w:tcMar>
                    <w:top w:w="0" w:type="auto"/>
                    <w:bottom w:w="0" w:type="auto"/>
                  </w:tcMar>
                </w:tcPr>
                <w:p w14:paraId="0F34227E" w14:textId="77777777" w:rsidR="00F0525A" w:rsidRDefault="00F0525A" w:rsidP="00F0525A">
                  <w:pPr>
                    <w:numPr>
                      <w:ilvl w:val="0"/>
                      <w:numId w:val="34"/>
                    </w:numPr>
                    <w:jc w:val="both"/>
                    <w:rPr>
                      <w:rFonts w:ascii="Arial" w:hAnsi="Arial" w:cs="Arial"/>
                      <w:color w:val="000000"/>
                      <w:sz w:val="18"/>
                      <w:szCs w:val="18"/>
                    </w:rPr>
                  </w:pPr>
                  <w:r>
                    <w:rPr>
                      <w:rFonts w:ascii="Arial" w:hAnsi="Arial" w:cs="Arial"/>
                      <w:color w:val="000000"/>
                      <w:sz w:val="18"/>
                      <w:szCs w:val="18"/>
                    </w:rPr>
                    <w:t>izvršil dela strokovno pravilno, v skladu s standardi in gradbenimi normativi ter z običaji stroke;</w:t>
                  </w:r>
                </w:p>
                <w:p w14:paraId="5E1BEAD4" w14:textId="77777777" w:rsidR="00F0525A" w:rsidRDefault="00F0525A" w:rsidP="00F0525A">
                  <w:pPr>
                    <w:numPr>
                      <w:ilvl w:val="0"/>
                      <w:numId w:val="34"/>
                    </w:numPr>
                    <w:jc w:val="both"/>
                    <w:rPr>
                      <w:rFonts w:ascii="Arial" w:hAnsi="Arial" w:cs="Arial"/>
                      <w:color w:val="000000"/>
                      <w:sz w:val="18"/>
                      <w:szCs w:val="18"/>
                    </w:rPr>
                  </w:pPr>
                  <w:r>
                    <w:rPr>
                      <w:rFonts w:ascii="Arial" w:hAnsi="Arial" w:cs="Arial"/>
                      <w:color w:val="000000"/>
                      <w:sz w:val="18"/>
                      <w:szCs w:val="18"/>
                    </w:rPr>
                    <w:t>zagotovil strokovno vodstvo izvajanja del ter lastno kontrolo;</w:t>
                  </w:r>
                </w:p>
                <w:p w14:paraId="700CA38D" w14:textId="77777777" w:rsidR="00F0525A" w:rsidRDefault="00F0525A" w:rsidP="00F0525A">
                  <w:pPr>
                    <w:numPr>
                      <w:ilvl w:val="0"/>
                      <w:numId w:val="34"/>
                    </w:numPr>
                    <w:jc w:val="both"/>
                    <w:rPr>
                      <w:rFonts w:ascii="Arial" w:hAnsi="Arial" w:cs="Arial"/>
                      <w:color w:val="000000"/>
                      <w:sz w:val="18"/>
                      <w:szCs w:val="18"/>
                    </w:rPr>
                  </w:pPr>
                  <w:r>
                    <w:rPr>
                      <w:rFonts w:ascii="Arial" w:hAnsi="Arial" w:cs="Arial"/>
                      <w:color w:val="000000"/>
                      <w:sz w:val="18"/>
                      <w:szCs w:val="18"/>
                    </w:rPr>
                    <w:t>ZGS omogočil stalen nadzor nad deli in količino ter kakovostjo uporabljenega materiala ter omogočal ZGS sprotni vpogled v dobavnice (ali tehtalnih listov), na katerih bo morala biti vpisana šifra ali ime gozdne ceste na katero se je vgradil gramoz; seznam relacij prevoza materiala z vpisanim časom raztovarjanja materiala ter številko ali ime ceste za katero je bil opravljen prevoz; dnevnike dela za opravljanje strojnih ur (greder, bager, rovokopač…) na katerih bo razviden čas pričetka in konca opravljanja dela (ura, minuta), številka ali ime ceste. Dnevnike bo sprotno ali občasno pregledoval pristojni delavec Zavoda za gozdove že med izvajanjem dela. Po opravljenih delih bo izvajalec del vsa dokazila (strojni dnevniki, dobavnice ali tehtalni listi, seznam prevozov) moral predložiti Zavodu, ki jih kot dokazila o opravljenem delu shrani za namene kontrol in nadzorov;</w:t>
                  </w:r>
                </w:p>
                <w:p w14:paraId="2FEB3E93" w14:textId="77777777" w:rsidR="00F0525A" w:rsidRDefault="00F0525A" w:rsidP="00F0525A">
                  <w:pPr>
                    <w:numPr>
                      <w:ilvl w:val="0"/>
                      <w:numId w:val="34"/>
                    </w:numPr>
                    <w:jc w:val="both"/>
                    <w:rPr>
                      <w:rFonts w:ascii="Arial" w:hAnsi="Arial" w:cs="Arial"/>
                      <w:color w:val="000000"/>
                      <w:sz w:val="18"/>
                      <w:szCs w:val="18"/>
                    </w:rPr>
                  </w:pPr>
                  <w:r>
                    <w:rPr>
                      <w:rFonts w:ascii="Arial" w:hAnsi="Arial" w:cs="Arial"/>
                      <w:color w:val="000000"/>
                      <w:sz w:val="18"/>
                      <w:szCs w:val="18"/>
                    </w:rPr>
                    <w:t>v primeru nastanka poškodbe ali ovir na cesti, ki bi ogrožale varnost prometa, zagotovil takojšnje ukrepanje ekipe za zavarovanje takšnih mest ali za odstranitev poškodb ali ovir;</w:t>
                  </w:r>
                </w:p>
                <w:p w14:paraId="6ECC6C09" w14:textId="77777777" w:rsidR="00F0525A" w:rsidRDefault="00F0525A" w:rsidP="00F0525A">
                  <w:pPr>
                    <w:numPr>
                      <w:ilvl w:val="0"/>
                      <w:numId w:val="34"/>
                    </w:numPr>
                    <w:jc w:val="both"/>
                    <w:rPr>
                      <w:rFonts w:ascii="Arial" w:hAnsi="Arial" w:cs="Arial"/>
                      <w:color w:val="000000"/>
                      <w:sz w:val="18"/>
                      <w:szCs w:val="18"/>
                    </w:rPr>
                  </w:pPr>
                  <w:r>
                    <w:rPr>
                      <w:rFonts w:ascii="Arial" w:hAnsi="Arial" w:cs="Arial"/>
                      <w:color w:val="000000"/>
                      <w:sz w:val="18"/>
                      <w:szCs w:val="18"/>
                    </w:rPr>
                    <w:t>ZGS pravočasno obvestil o začetku in dokončanju del, najkasneje teden dni pred začetkom in tri dni pred dokončanjem;</w:t>
                  </w:r>
                </w:p>
                <w:p w14:paraId="33597EEB" w14:textId="77777777" w:rsidR="00F0525A" w:rsidRDefault="00F0525A" w:rsidP="00F0525A">
                  <w:pPr>
                    <w:numPr>
                      <w:ilvl w:val="0"/>
                      <w:numId w:val="34"/>
                    </w:numPr>
                    <w:jc w:val="both"/>
                    <w:rPr>
                      <w:rFonts w:ascii="Arial" w:hAnsi="Arial" w:cs="Arial"/>
                      <w:color w:val="000000"/>
                      <w:sz w:val="18"/>
                      <w:szCs w:val="18"/>
                    </w:rPr>
                  </w:pPr>
                  <w:r>
                    <w:rPr>
                      <w:rFonts w:ascii="Arial" w:hAnsi="Arial" w:cs="Arial"/>
                      <w:color w:val="000000"/>
                      <w:sz w:val="18"/>
                      <w:szCs w:val="18"/>
                    </w:rPr>
                    <w:t>dela opravljal v skladu z operativnim programom del;</w:t>
                  </w:r>
                </w:p>
                <w:p w14:paraId="0B66DBB6" w14:textId="77777777" w:rsidR="00F0525A" w:rsidRDefault="00F0525A" w:rsidP="00F0525A">
                  <w:pPr>
                    <w:numPr>
                      <w:ilvl w:val="0"/>
                      <w:numId w:val="34"/>
                    </w:numPr>
                    <w:jc w:val="both"/>
                    <w:rPr>
                      <w:rFonts w:ascii="Arial" w:hAnsi="Arial" w:cs="Arial"/>
                      <w:color w:val="000000"/>
                      <w:sz w:val="18"/>
                      <w:szCs w:val="18"/>
                    </w:rPr>
                  </w:pPr>
                  <w:r>
                    <w:rPr>
                      <w:rFonts w:ascii="Arial" w:hAnsi="Arial" w:cs="Arial"/>
                      <w:color w:val="000000"/>
                      <w:sz w:val="18"/>
                      <w:szCs w:val="18"/>
                    </w:rPr>
                    <w:t>izpolnjeval in upošteval določila Uredbe o zagotavljanju varnosti in zdravja pri delu na začasnih im premičnih gradbiščih (Url.l. RS, št. 83/05 in 43/11 – ZVZD-1),</w:t>
                  </w:r>
                </w:p>
                <w:p w14:paraId="04077C89" w14:textId="77777777" w:rsidR="00F0525A" w:rsidRDefault="00F0525A" w:rsidP="00F0525A">
                  <w:pPr>
                    <w:numPr>
                      <w:ilvl w:val="0"/>
                      <w:numId w:val="34"/>
                    </w:numPr>
                    <w:jc w:val="both"/>
                    <w:rPr>
                      <w:rFonts w:ascii="Arial" w:hAnsi="Arial" w:cs="Arial"/>
                      <w:color w:val="000000"/>
                      <w:sz w:val="18"/>
                      <w:szCs w:val="18"/>
                    </w:rPr>
                  </w:pPr>
                  <w:r>
                    <w:rPr>
                      <w:rFonts w:ascii="Arial" w:hAnsi="Arial" w:cs="Arial"/>
                      <w:color w:val="000000"/>
                      <w:sz w:val="18"/>
                      <w:szCs w:val="18"/>
                    </w:rPr>
                    <w:t>poskrbel za pluženje v zimskih sezonah 2025/26, 2026/27 do Toplega vrha (GC Mavrlen – Slaba Gorica odsek št. 076137) v okvirni dolžini 3,2 km, ko bo na cesti več kot 10 cm snega in vožnja s terenskim vozilom ne bo mogoča, za kar bo naročnik izvajalcu posebej priznal stroške v višini 50,00 EUR/h (z DDV) pod pogojem, da o vsakokratnem pluženju obvesti pooblaščenega predstavnika naročnika.</w:t>
                  </w:r>
                </w:p>
              </w:tc>
            </w:tr>
          </w:tbl>
          <w:p w14:paraId="16B66BD3" w14:textId="77777777" w:rsidR="00F0525A" w:rsidRDefault="00F0525A" w:rsidP="00991F2F"/>
          <w:p w14:paraId="6F5335EC" w14:textId="77777777" w:rsidR="00F0525A" w:rsidRDefault="00F0525A" w:rsidP="00991F2F">
            <w:pPr>
              <w:jc w:val="both"/>
            </w:pPr>
            <w:r>
              <w:rPr>
                <w:rFonts w:ascii="Arial" w:hAnsi="Arial" w:cs="Arial"/>
                <w:color w:val="000000"/>
                <w:sz w:val="18"/>
                <w:szCs w:val="18"/>
              </w:rPr>
              <w:t>Izvajalec je odgovoren za vso škodo, ki jo pri opravljanju ali opustitvi del po tej pogodbi  povzroči naročniku ali tretjim osebam kot tudi za škodo, ki bi zaradi njegovega ravnanja ali opustitve ravnanja po tej pogodbi nastale udeležencem v cestnem prometu. Za zavarovanje škode je izvajalec dolžan skleniti ustrezno zavarovanje in naročniku ob sklenitvi te pogodbe predložiti dokazilo o zavarovanju. </w:t>
            </w:r>
          </w:p>
          <w:p w14:paraId="66488862" w14:textId="77777777" w:rsidR="00F0525A" w:rsidRDefault="00F0525A" w:rsidP="00991F2F">
            <w:pPr>
              <w:jc w:val="both"/>
              <w:rPr>
                <w:rFonts w:ascii="Arial" w:hAnsi="Arial" w:cs="Arial"/>
                <w:color w:val="000000"/>
                <w:sz w:val="18"/>
                <w:szCs w:val="18"/>
              </w:rPr>
            </w:pPr>
          </w:p>
          <w:p w14:paraId="07A4F5F1" w14:textId="77777777" w:rsidR="00F0525A" w:rsidRDefault="00F0525A" w:rsidP="00991F2F">
            <w:pPr>
              <w:jc w:val="both"/>
            </w:pPr>
            <w:r>
              <w:rPr>
                <w:rFonts w:ascii="Arial" w:hAnsi="Arial" w:cs="Arial"/>
                <w:color w:val="000000"/>
                <w:sz w:val="18"/>
                <w:szCs w:val="18"/>
              </w:rPr>
              <w:t>Izvajalec je dolžan v primeru elementarnih nezgod in drugih izrednih dogodkov izvesti samo nujne ukrepe za zavarovanje oseb, prometa in objektov ter o tem v najkrajšem možnem času obvestiti predstavnika naročnika po tej pogodbi. Med trajanjem višje sile, mora izvajalec zagotoviti vsaj minimalno izvajanje te pogodbe.</w:t>
            </w:r>
          </w:p>
          <w:p w14:paraId="5E7BC5F6" w14:textId="77777777" w:rsidR="00F0525A" w:rsidRDefault="00F0525A" w:rsidP="00991F2F">
            <w:pPr>
              <w:jc w:val="both"/>
              <w:rPr>
                <w:rFonts w:ascii="Arial" w:hAnsi="Arial" w:cs="Arial"/>
                <w:color w:val="000000"/>
                <w:sz w:val="18"/>
                <w:szCs w:val="18"/>
              </w:rPr>
            </w:pPr>
          </w:p>
          <w:p w14:paraId="4D665D09" w14:textId="77777777" w:rsidR="00F0525A" w:rsidRDefault="00F0525A" w:rsidP="00991F2F">
            <w:pPr>
              <w:jc w:val="both"/>
            </w:pPr>
            <w:r>
              <w:rPr>
                <w:rFonts w:ascii="Arial" w:hAnsi="Arial" w:cs="Arial"/>
                <w:color w:val="000000"/>
                <w:sz w:val="18"/>
                <w:szCs w:val="18"/>
              </w:rPr>
              <w:t>Naročnik oziroma Zavod za gozdove Slovenije sta dolžna pred začetkom izvajanja del izročiti izvajalcu operativni program del. Zavod za gozdove Slovenije bo sporočilo v zvezi z dinamiko del posredoval Društvu lastnikov gozdov in na lokalno primeren način vsem lastnikom gozdov.</w:t>
            </w:r>
          </w:p>
          <w:p w14:paraId="6B0C06F9" w14:textId="77777777" w:rsidR="00F0525A" w:rsidRDefault="00F0525A" w:rsidP="00991F2F">
            <w:pPr>
              <w:jc w:val="both"/>
              <w:rPr>
                <w:rFonts w:ascii="Arial" w:hAnsi="Arial" w:cs="Arial"/>
                <w:color w:val="000000"/>
                <w:sz w:val="18"/>
                <w:szCs w:val="18"/>
              </w:rPr>
            </w:pPr>
          </w:p>
          <w:p w14:paraId="47745D17" w14:textId="77777777" w:rsidR="00F0525A" w:rsidRDefault="00F0525A" w:rsidP="00991F2F">
            <w:pPr>
              <w:jc w:val="both"/>
            </w:pPr>
            <w:r>
              <w:rPr>
                <w:rFonts w:ascii="Arial" w:hAnsi="Arial" w:cs="Arial"/>
                <w:color w:val="000000"/>
                <w:sz w:val="18"/>
                <w:szCs w:val="18"/>
              </w:rPr>
              <w:t>S to pogodbo se izvajalec in naročnik dogovorita, da se razen v primerih, ko je to s to pogodbo določeno drugače, uporabljajo Obligacijski zakonik (Ur.l. RS 97/07 – UPB, 64/16 – odl. US in 20/18 – OROZ631) in Posebne gradbene uzance 2020.</w:t>
            </w:r>
          </w:p>
        </w:tc>
      </w:tr>
    </w:tbl>
    <w:p w14:paraId="43AF556B" w14:textId="77777777" w:rsidR="00F0525A" w:rsidRDefault="00F0525A" w:rsidP="00F0525A">
      <w:pPr>
        <w:spacing w:before="225" w:after="225" w:line="240" w:lineRule="auto"/>
        <w:jc w:val="both"/>
      </w:pPr>
      <w:r>
        <w:rPr>
          <w:rFonts w:ascii="Arial" w:hAnsi="Arial" w:cs="Arial"/>
          <w:b/>
          <w:bCs/>
          <w:color w:val="000000"/>
          <w:sz w:val="18"/>
          <w:szCs w:val="18"/>
        </w:rPr>
        <w:lastRenderedPageBreak/>
        <w:t>V. OBRAČUN IN DINAMIKA PLAČIL</w:t>
      </w:r>
    </w:p>
    <w:p w14:paraId="386CCBF4" w14:textId="77777777" w:rsidR="00F0525A" w:rsidRDefault="00F0525A" w:rsidP="00F0525A">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F0525A" w14:paraId="6F31D0D6" w14:textId="77777777" w:rsidTr="00991F2F">
        <w:tc>
          <w:tcPr>
            <w:tcW w:w="0" w:type="auto"/>
            <w:tcMar>
              <w:top w:w="0" w:type="auto"/>
              <w:bottom w:w="0" w:type="auto"/>
            </w:tcMar>
          </w:tcPr>
          <w:p w14:paraId="40D92090" w14:textId="77777777" w:rsidR="00F0525A" w:rsidRDefault="00F0525A" w:rsidP="00991F2F">
            <w:pPr>
              <w:jc w:val="both"/>
            </w:pPr>
            <w:r>
              <w:rPr>
                <w:rFonts w:ascii="Arial" w:hAnsi="Arial" w:cs="Arial"/>
                <w:color w:val="000000"/>
                <w:sz w:val="18"/>
                <w:szCs w:val="18"/>
              </w:rPr>
              <w:t>Opravljena dela po tej pogodbi bo izvajalec obračunal po cenah za enoto iz ponudbe in po dejansko izvršenih količinah na osnovi računov oziroma začasnih ali končnih situacij, ki jih potrdi ZGS. </w:t>
            </w:r>
          </w:p>
          <w:p w14:paraId="64C314BE" w14:textId="77777777" w:rsidR="00F0525A" w:rsidRDefault="00F0525A" w:rsidP="00991F2F">
            <w:pPr>
              <w:jc w:val="both"/>
              <w:rPr>
                <w:rFonts w:ascii="Arial" w:hAnsi="Arial" w:cs="Arial"/>
                <w:color w:val="000000"/>
                <w:sz w:val="18"/>
                <w:szCs w:val="18"/>
              </w:rPr>
            </w:pPr>
          </w:p>
          <w:p w14:paraId="2AFFB476" w14:textId="77777777" w:rsidR="00F0525A" w:rsidRDefault="00F0525A" w:rsidP="00991F2F">
            <w:pPr>
              <w:jc w:val="both"/>
            </w:pPr>
            <w:r>
              <w:rPr>
                <w:rFonts w:ascii="Arial" w:hAnsi="Arial" w:cs="Arial"/>
                <w:color w:val="000000"/>
                <w:sz w:val="18"/>
                <w:szCs w:val="18"/>
              </w:rPr>
              <w:t>Izvajalec izstavi račun v elektronski obliki (eRačun) preko spletnega portala UJPnet. Kot uradni prejem računa se šteje datum prejema popolnega računa z vsemi zahtevanimi prilogami v sistem UJPnet na strani naročnika.</w:t>
            </w:r>
          </w:p>
          <w:p w14:paraId="2EBADAE0" w14:textId="77777777" w:rsidR="00F0525A" w:rsidRDefault="00F0525A" w:rsidP="00991F2F">
            <w:pPr>
              <w:jc w:val="both"/>
            </w:pPr>
            <w:r>
              <w:rPr>
                <w:rFonts w:ascii="Arial" w:hAnsi="Arial" w:cs="Arial"/>
                <w:color w:val="000000"/>
                <w:sz w:val="18"/>
                <w:szCs w:val="18"/>
              </w:rPr>
              <w:t>Obračunsko obdobje je od prvega do zadnjega v mesecu.</w:t>
            </w:r>
          </w:p>
          <w:p w14:paraId="516B8C34" w14:textId="77777777" w:rsidR="00F0525A" w:rsidRDefault="00F0525A" w:rsidP="00991F2F">
            <w:pPr>
              <w:jc w:val="both"/>
              <w:rPr>
                <w:rFonts w:ascii="Arial" w:hAnsi="Arial" w:cs="Arial"/>
                <w:color w:val="000000"/>
                <w:sz w:val="18"/>
                <w:szCs w:val="18"/>
              </w:rPr>
            </w:pPr>
          </w:p>
          <w:p w14:paraId="25EE9603" w14:textId="77777777" w:rsidR="00F0525A" w:rsidRDefault="00F0525A" w:rsidP="00991F2F">
            <w:pPr>
              <w:jc w:val="both"/>
            </w:pPr>
            <w:r>
              <w:rPr>
                <w:rFonts w:ascii="Arial" w:hAnsi="Arial" w:cs="Arial"/>
                <w:color w:val="000000"/>
                <w:sz w:val="18"/>
                <w:szCs w:val="18"/>
              </w:rPr>
              <w:t>Presežna in nepredvidena dela, ki niso zajeta v letnem programu vzdrževanja gozdnih cest, bo izvajalec lahko izvajal samo na podlagi pisnega naročila, ki ga v sodelovanju z občino izda ZGS, po cenah iz ponudbe oziroma predhodno dogovorjenih cenah.</w:t>
            </w:r>
          </w:p>
          <w:p w14:paraId="4CFDB2E0" w14:textId="77777777" w:rsidR="00F0525A" w:rsidRDefault="00F0525A" w:rsidP="00991F2F">
            <w:pPr>
              <w:jc w:val="both"/>
              <w:rPr>
                <w:rFonts w:ascii="Arial" w:hAnsi="Arial" w:cs="Arial"/>
                <w:color w:val="000000"/>
                <w:sz w:val="18"/>
                <w:szCs w:val="18"/>
              </w:rPr>
            </w:pPr>
          </w:p>
          <w:p w14:paraId="3BC427A6" w14:textId="77777777" w:rsidR="00F0525A" w:rsidRDefault="00F0525A" w:rsidP="00991F2F">
            <w:pPr>
              <w:jc w:val="both"/>
            </w:pPr>
            <w:r>
              <w:rPr>
                <w:rFonts w:ascii="Arial" w:hAnsi="Arial" w:cs="Arial"/>
                <w:color w:val="000000"/>
                <w:sz w:val="18"/>
                <w:szCs w:val="18"/>
              </w:rPr>
              <w:t>ZGS lahko v dogovoru z naročnikom, v skladu z dejanskimi potrebami na posameznih cestah v času vzdrževalnih del, izvajalcu naroči prerazporeditev dela pogodbenih količin med cestami, zajetimi v letnem programu ZGS.</w:t>
            </w:r>
          </w:p>
        </w:tc>
      </w:tr>
    </w:tbl>
    <w:p w14:paraId="65259129" w14:textId="77777777" w:rsidR="00F0525A" w:rsidRDefault="00F0525A" w:rsidP="00F0525A">
      <w:pPr>
        <w:spacing w:after="0" w:line="240" w:lineRule="auto"/>
        <w:jc w:val="center"/>
        <w:rPr>
          <w:rFonts w:ascii="Arial" w:hAnsi="Arial" w:cs="Arial"/>
          <w:b/>
          <w:bCs/>
          <w:color w:val="000000"/>
          <w:sz w:val="18"/>
          <w:szCs w:val="18"/>
        </w:rPr>
      </w:pPr>
    </w:p>
    <w:p w14:paraId="6D3EAFA1" w14:textId="77777777" w:rsidR="00F0525A" w:rsidRDefault="00F0525A" w:rsidP="00F0525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F0525A" w14:paraId="680BE3A8" w14:textId="77777777" w:rsidTr="00991F2F">
        <w:tc>
          <w:tcPr>
            <w:tcW w:w="0" w:type="auto"/>
            <w:tcMar>
              <w:top w:w="0" w:type="auto"/>
              <w:bottom w:w="0" w:type="auto"/>
            </w:tcMar>
          </w:tcPr>
          <w:p w14:paraId="18E4963F" w14:textId="77777777" w:rsidR="00F0525A" w:rsidRDefault="00F0525A" w:rsidP="00991F2F">
            <w:pPr>
              <w:jc w:val="both"/>
            </w:pPr>
            <w:r>
              <w:rPr>
                <w:rFonts w:ascii="Arial" w:hAnsi="Arial" w:cs="Arial"/>
                <w:color w:val="000000"/>
                <w:sz w:val="18"/>
                <w:szCs w:val="18"/>
              </w:rPr>
              <w:lastRenderedPageBreak/>
              <w:t>Izvajalec je obvezan naročniku dostaviti s strani ZGS, OE Novo mesto potrjeno vsebino računa oz. mesečne situacije za pretekli mesec, ZGS pa še dobavnice, tehtalne liste za gramoz, prevoznice, dnevnike dela ali strojne liste oz drugo ustrezno dokumentacijo ZGS je dolžan vsebino računa oz. situacije pregledati in napisati kolavdacijski zapisnik. ZGS je dolžan potrdilo o ustrezni vsebini računa oz. situacije izvajalcu in naročniku, ter kolavdacijski zapisnik naročniku, posredovati v roku 5 dni po prejemu.</w:t>
            </w:r>
          </w:p>
          <w:p w14:paraId="1464B1F3" w14:textId="77777777" w:rsidR="00F0525A" w:rsidRDefault="00F0525A" w:rsidP="00991F2F">
            <w:pPr>
              <w:jc w:val="both"/>
              <w:rPr>
                <w:rFonts w:ascii="Arial" w:hAnsi="Arial" w:cs="Arial"/>
                <w:color w:val="000000"/>
                <w:sz w:val="18"/>
                <w:szCs w:val="18"/>
              </w:rPr>
            </w:pPr>
          </w:p>
          <w:p w14:paraId="760B808E" w14:textId="77777777" w:rsidR="00F0525A" w:rsidRDefault="00F0525A" w:rsidP="00991F2F">
            <w:pPr>
              <w:jc w:val="both"/>
            </w:pPr>
            <w:r>
              <w:rPr>
                <w:rFonts w:ascii="Arial" w:hAnsi="Arial" w:cs="Arial"/>
                <w:color w:val="000000"/>
                <w:sz w:val="18"/>
                <w:szCs w:val="18"/>
              </w:rPr>
              <w:t>Če naročnik ne zavrne računa oz. situacije v roku (8) dni od prejema, se šteje, da je potrjen oz. potrjena s pretekom tega roka.</w:t>
            </w:r>
          </w:p>
          <w:p w14:paraId="324FBA27" w14:textId="77777777" w:rsidR="00F0525A" w:rsidRDefault="00F0525A" w:rsidP="00991F2F">
            <w:pPr>
              <w:jc w:val="both"/>
              <w:rPr>
                <w:rFonts w:ascii="Arial" w:hAnsi="Arial" w:cs="Arial"/>
                <w:color w:val="000000"/>
                <w:sz w:val="18"/>
                <w:szCs w:val="18"/>
              </w:rPr>
            </w:pPr>
          </w:p>
          <w:p w14:paraId="37A539AB" w14:textId="77777777" w:rsidR="00F0525A" w:rsidRDefault="00F0525A" w:rsidP="00991F2F">
            <w:pPr>
              <w:jc w:val="both"/>
            </w:pPr>
            <w:r>
              <w:rPr>
                <w:rFonts w:ascii="Arial" w:hAnsi="Arial" w:cs="Arial"/>
                <w:color w:val="000000"/>
                <w:sz w:val="18"/>
                <w:szCs w:val="18"/>
              </w:rPr>
              <w:t>Naročnik je dolžan nesporni del situacije poravnati v roku 30 dni po prejemu, za sporni del pa takoj pričeti reklamacijski postopek.</w:t>
            </w:r>
          </w:p>
          <w:p w14:paraId="58A2243F" w14:textId="77777777" w:rsidR="00F0525A" w:rsidRDefault="00F0525A" w:rsidP="00991F2F">
            <w:pPr>
              <w:jc w:val="both"/>
              <w:rPr>
                <w:rFonts w:ascii="Arial" w:hAnsi="Arial" w:cs="Arial"/>
                <w:color w:val="000000"/>
                <w:sz w:val="18"/>
                <w:szCs w:val="18"/>
              </w:rPr>
            </w:pPr>
          </w:p>
          <w:p w14:paraId="5F555788" w14:textId="77777777" w:rsidR="00F0525A" w:rsidRDefault="00F0525A" w:rsidP="00991F2F">
            <w:pPr>
              <w:jc w:val="both"/>
            </w:pPr>
            <w:r>
              <w:rPr>
                <w:rFonts w:ascii="Arial" w:hAnsi="Arial" w:cs="Arial"/>
                <w:color w:val="000000"/>
                <w:sz w:val="18"/>
                <w:szCs w:val="18"/>
              </w:rPr>
              <w:t>Za naročnikovo zamudo pri plačilu (prekoračitev roka iz tretjega odstavka tega člena) ima izvajalec pravico obračunati zakonske zamudne obresti. Enako se obrestujejo tudi neupravičeno zadržani sporni deli situacij.</w:t>
            </w:r>
          </w:p>
        </w:tc>
      </w:tr>
    </w:tbl>
    <w:p w14:paraId="2B298969" w14:textId="77777777" w:rsidR="00F0525A" w:rsidRDefault="00F0525A" w:rsidP="00F0525A">
      <w:pPr>
        <w:spacing w:before="225" w:after="225" w:line="240" w:lineRule="auto"/>
        <w:jc w:val="both"/>
      </w:pPr>
      <w:r>
        <w:rPr>
          <w:rFonts w:ascii="Arial" w:hAnsi="Arial" w:cs="Arial"/>
          <w:b/>
          <w:bCs/>
          <w:color w:val="000000"/>
          <w:sz w:val="18"/>
          <w:szCs w:val="18"/>
        </w:rPr>
        <w:t>VI. ROKI ZA IZVEDBO IN ODZIVNI ČAS</w:t>
      </w:r>
    </w:p>
    <w:p w14:paraId="738951C4" w14:textId="77777777" w:rsidR="00F0525A" w:rsidRDefault="00F0525A" w:rsidP="00F0525A">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F0525A" w14:paraId="0A0A7F82" w14:textId="77777777" w:rsidTr="00991F2F">
        <w:tc>
          <w:tcPr>
            <w:tcW w:w="0" w:type="auto"/>
            <w:tcMar>
              <w:top w:w="0" w:type="auto"/>
              <w:bottom w:w="0" w:type="auto"/>
            </w:tcMar>
          </w:tcPr>
          <w:p w14:paraId="7612B71F" w14:textId="77777777" w:rsidR="00F0525A" w:rsidRDefault="00F0525A" w:rsidP="00991F2F">
            <w:pPr>
              <w:jc w:val="both"/>
            </w:pPr>
            <w:r>
              <w:rPr>
                <w:rFonts w:ascii="Arial" w:hAnsi="Arial" w:cs="Arial"/>
                <w:color w:val="000000"/>
                <w:sz w:val="18"/>
                <w:szCs w:val="18"/>
              </w:rPr>
              <w:t>Izvajalec se obveže z deli pričeti v 7 dneh po podpisu pogodbe.</w:t>
            </w:r>
          </w:p>
          <w:p w14:paraId="47082842" w14:textId="77777777" w:rsidR="00F0525A" w:rsidRDefault="00F0525A" w:rsidP="00991F2F">
            <w:pPr>
              <w:jc w:val="both"/>
              <w:rPr>
                <w:rFonts w:ascii="Arial" w:hAnsi="Arial" w:cs="Arial"/>
                <w:color w:val="000000"/>
                <w:sz w:val="18"/>
                <w:szCs w:val="18"/>
              </w:rPr>
            </w:pPr>
          </w:p>
          <w:p w14:paraId="1EFD3988" w14:textId="77777777" w:rsidR="00F0525A" w:rsidRDefault="00F0525A" w:rsidP="00991F2F">
            <w:pPr>
              <w:jc w:val="both"/>
            </w:pPr>
            <w:r>
              <w:rPr>
                <w:rFonts w:ascii="Arial" w:hAnsi="Arial" w:cs="Arial"/>
                <w:color w:val="000000"/>
                <w:sz w:val="18"/>
                <w:szCs w:val="18"/>
              </w:rPr>
              <w:t>Če rok za izvedbo posameznih del ne bo določen, je skrajni rok za izvedbo teh del do 31. oktobra v tekočem letu (razen za pluženje).</w:t>
            </w:r>
          </w:p>
          <w:p w14:paraId="7394C9CE" w14:textId="77777777" w:rsidR="00F0525A" w:rsidRDefault="00F0525A" w:rsidP="00991F2F">
            <w:pPr>
              <w:jc w:val="both"/>
              <w:rPr>
                <w:rFonts w:ascii="Arial" w:hAnsi="Arial" w:cs="Arial"/>
                <w:color w:val="000000"/>
                <w:sz w:val="18"/>
                <w:szCs w:val="18"/>
              </w:rPr>
            </w:pPr>
          </w:p>
          <w:p w14:paraId="2E0ED4E7" w14:textId="77777777" w:rsidR="00F0525A" w:rsidRDefault="00F0525A" w:rsidP="00991F2F">
            <w:pPr>
              <w:jc w:val="both"/>
            </w:pPr>
            <w:r>
              <w:rPr>
                <w:rFonts w:ascii="Arial" w:hAnsi="Arial" w:cs="Arial"/>
                <w:color w:val="000000"/>
                <w:sz w:val="18"/>
                <w:szCs w:val="18"/>
              </w:rPr>
              <w:t>Dodatna navodila za izvedbo del po tej pogodbi in potrebne uskladitve glede opravljanja del po tej pogodbi s strani naročnika daje predstavnik naročnika po tej pogodbi.</w:t>
            </w:r>
          </w:p>
        </w:tc>
      </w:tr>
    </w:tbl>
    <w:p w14:paraId="4FCA4CAE" w14:textId="77777777" w:rsidR="00F0525A" w:rsidRDefault="00F0525A" w:rsidP="00F0525A">
      <w:pPr>
        <w:spacing w:before="225" w:after="225" w:line="240" w:lineRule="auto"/>
        <w:jc w:val="both"/>
      </w:pPr>
      <w:r>
        <w:rPr>
          <w:rFonts w:ascii="Arial" w:hAnsi="Arial" w:cs="Arial"/>
          <w:b/>
          <w:bCs/>
          <w:color w:val="000000"/>
          <w:sz w:val="18"/>
          <w:szCs w:val="18"/>
        </w:rPr>
        <w:t>VII. NADZOR NAD OPRAVLJENIMI DELI IN IZPOLNJEVANJEM POGODBE</w:t>
      </w:r>
    </w:p>
    <w:p w14:paraId="1EECA0BB" w14:textId="77777777" w:rsidR="00F0525A" w:rsidRDefault="00F0525A" w:rsidP="00F0525A">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F0525A" w14:paraId="7181036F" w14:textId="77777777" w:rsidTr="00991F2F">
        <w:tc>
          <w:tcPr>
            <w:tcW w:w="0" w:type="auto"/>
            <w:tcMar>
              <w:top w:w="0" w:type="auto"/>
              <w:bottom w:w="0" w:type="auto"/>
            </w:tcMar>
          </w:tcPr>
          <w:p w14:paraId="76DEE086" w14:textId="77777777" w:rsidR="00F0525A" w:rsidRDefault="00F0525A" w:rsidP="00991F2F">
            <w:pPr>
              <w:jc w:val="both"/>
            </w:pPr>
            <w:r>
              <w:rPr>
                <w:rFonts w:ascii="Arial" w:hAnsi="Arial" w:cs="Arial"/>
                <w:color w:val="000000"/>
                <w:sz w:val="18"/>
                <w:szCs w:val="18"/>
              </w:rPr>
              <w:t>Strokovno izvedbo del nadzira Zavod za gozdove Slovenije. Po končanih delih je Zavod za gozdove Slovenije dolžan dela prevzeti.</w:t>
            </w:r>
          </w:p>
          <w:p w14:paraId="5F587687" w14:textId="77777777" w:rsidR="00F0525A" w:rsidRDefault="00F0525A" w:rsidP="00991F2F">
            <w:pPr>
              <w:jc w:val="both"/>
              <w:rPr>
                <w:rFonts w:ascii="Arial" w:hAnsi="Arial" w:cs="Arial"/>
                <w:color w:val="000000"/>
                <w:sz w:val="18"/>
                <w:szCs w:val="18"/>
              </w:rPr>
            </w:pPr>
          </w:p>
          <w:p w14:paraId="5FC81100" w14:textId="77777777" w:rsidR="00F0525A" w:rsidRDefault="00F0525A" w:rsidP="00991F2F">
            <w:pPr>
              <w:jc w:val="both"/>
            </w:pPr>
            <w:r>
              <w:rPr>
                <w:rFonts w:ascii="Arial" w:hAnsi="Arial" w:cs="Arial"/>
                <w:color w:val="000000"/>
                <w:sz w:val="18"/>
                <w:szCs w:val="18"/>
              </w:rPr>
              <w:t>Izvajalec bo na gradbišču vodil gradbeno knjigo in gradbeni dnevnik, katera sopodpisuje in vpisuje vanjo svoje pripombe nadzorni organ naročnika.</w:t>
            </w:r>
          </w:p>
          <w:p w14:paraId="194125C9" w14:textId="77777777" w:rsidR="00F0525A" w:rsidRDefault="00F0525A" w:rsidP="00991F2F">
            <w:pPr>
              <w:jc w:val="both"/>
              <w:rPr>
                <w:rFonts w:ascii="Arial" w:hAnsi="Arial" w:cs="Arial"/>
                <w:color w:val="000000"/>
                <w:sz w:val="18"/>
                <w:szCs w:val="18"/>
              </w:rPr>
            </w:pPr>
          </w:p>
          <w:p w14:paraId="7353625D" w14:textId="77777777" w:rsidR="00F0525A" w:rsidRDefault="00F0525A" w:rsidP="00991F2F">
            <w:pPr>
              <w:jc w:val="both"/>
            </w:pPr>
            <w:r>
              <w:rPr>
                <w:rFonts w:ascii="Arial" w:hAnsi="Arial" w:cs="Arial"/>
                <w:color w:val="000000"/>
                <w:sz w:val="18"/>
                <w:szCs w:val="18"/>
              </w:rPr>
              <w:t xml:space="preserve">Pooblaščeni predstavnik naročnika in skrbnik pogodbe je </w:t>
            </w:r>
            <w:r>
              <w:rPr>
                <w:rFonts w:ascii="Arial" w:hAnsi="Arial" w:cs="Arial"/>
                <w:color w:val="000000"/>
                <w:sz w:val="18"/>
                <w:szCs w:val="18"/>
                <w:u w:val="single"/>
              </w:rPr>
              <w:t>Srečko Janjoš, dipl.inž.gradb</w:t>
            </w:r>
            <w:r>
              <w:rPr>
                <w:rFonts w:ascii="Arial" w:hAnsi="Arial" w:cs="Arial"/>
                <w:color w:val="000000"/>
                <w:sz w:val="18"/>
                <w:szCs w:val="18"/>
              </w:rPr>
              <w:t>., ki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0F17B86" w14:textId="77777777" w:rsidR="00F0525A" w:rsidRDefault="00F0525A" w:rsidP="00991F2F">
            <w:pPr>
              <w:jc w:val="both"/>
              <w:rPr>
                <w:rFonts w:ascii="Arial" w:hAnsi="Arial" w:cs="Arial"/>
                <w:color w:val="000000"/>
                <w:sz w:val="18"/>
                <w:szCs w:val="18"/>
              </w:rPr>
            </w:pPr>
          </w:p>
          <w:p w14:paraId="2B1CB9B1" w14:textId="77777777" w:rsidR="00F0525A" w:rsidRDefault="00F0525A" w:rsidP="00991F2F">
            <w:pPr>
              <w:jc w:val="both"/>
            </w:pPr>
            <w:r>
              <w:rPr>
                <w:rFonts w:ascii="Arial" w:hAnsi="Arial" w:cs="Arial"/>
                <w:color w:val="000000"/>
                <w:sz w:val="18"/>
                <w:szCs w:val="18"/>
              </w:rPr>
              <w:t>Strokovni nadzor, kot tudi urejanje vseh drugih vprašanj, ki bodo nastala v zvezi z izvajanjem te pogodbe, bo s strani naročnika opravljal ZGS, za OE Novo mesto _________________, za OE Kočevje pa ________________.</w:t>
            </w:r>
          </w:p>
          <w:p w14:paraId="080C985E" w14:textId="77777777" w:rsidR="00F0525A" w:rsidRDefault="00F0525A" w:rsidP="00991F2F">
            <w:pPr>
              <w:jc w:val="both"/>
              <w:rPr>
                <w:rFonts w:ascii="Arial" w:hAnsi="Arial" w:cs="Arial"/>
                <w:color w:val="000000"/>
                <w:sz w:val="18"/>
                <w:szCs w:val="18"/>
              </w:rPr>
            </w:pPr>
          </w:p>
          <w:p w14:paraId="663DF230" w14:textId="77777777" w:rsidR="00F0525A" w:rsidRDefault="00F0525A" w:rsidP="00991F2F">
            <w:pPr>
              <w:jc w:val="both"/>
            </w:pPr>
            <w:r>
              <w:rPr>
                <w:rFonts w:ascii="Arial" w:hAnsi="Arial" w:cs="Arial"/>
                <w:color w:val="000000"/>
                <w:sz w:val="18"/>
                <w:szCs w:val="18"/>
              </w:rPr>
              <w:t>Izvajalca del bo kot odgovorni vodja del zastopal __________________________.</w:t>
            </w:r>
          </w:p>
        </w:tc>
      </w:tr>
    </w:tbl>
    <w:p w14:paraId="7D6DBE05" w14:textId="77777777" w:rsidR="00F0525A" w:rsidRDefault="00F0525A" w:rsidP="00F0525A">
      <w:pPr>
        <w:spacing w:before="225" w:after="225" w:line="240" w:lineRule="auto"/>
        <w:jc w:val="both"/>
      </w:pPr>
      <w:r>
        <w:rPr>
          <w:rFonts w:ascii="Arial" w:hAnsi="Arial" w:cs="Arial"/>
          <w:b/>
          <w:bCs/>
          <w:color w:val="000000"/>
          <w:sz w:val="18"/>
          <w:szCs w:val="18"/>
        </w:rPr>
        <w:t>VIII. PODIZVAJALCI</w:t>
      </w:r>
    </w:p>
    <w:p w14:paraId="761FBA07" w14:textId="77777777" w:rsidR="00F0525A" w:rsidRDefault="00F0525A" w:rsidP="00F0525A">
      <w:pPr>
        <w:spacing w:after="0" w:line="240" w:lineRule="auto"/>
        <w:jc w:val="center"/>
      </w:pPr>
      <w:r>
        <w:rPr>
          <w:rFonts w:ascii="Arial" w:hAnsi="Arial" w:cs="Arial"/>
          <w:b/>
          <w:bCs/>
          <w:color w:val="000000"/>
          <w:sz w:val="18"/>
          <w:szCs w:val="18"/>
        </w:rPr>
        <w:t>9. člen</w:t>
      </w:r>
    </w:p>
    <w:tbl>
      <w:tblPr>
        <w:tblStyle w:val="NormalTablePHPDOCX"/>
        <w:tblW w:w="0" w:type="auto"/>
        <w:jc w:val="center"/>
        <w:tblLook w:val="04A0" w:firstRow="1" w:lastRow="0" w:firstColumn="1" w:lastColumn="0" w:noHBand="0" w:noVBand="1"/>
      </w:tblPr>
      <w:tblGrid>
        <w:gridCol w:w="9070"/>
      </w:tblGrid>
      <w:tr w:rsidR="00F0525A" w14:paraId="5192AC0C" w14:textId="77777777" w:rsidTr="00991F2F">
        <w:trPr>
          <w:jc w:val="center"/>
        </w:trPr>
        <w:tc>
          <w:tcPr>
            <w:tcW w:w="0" w:type="auto"/>
            <w:tcMar>
              <w:top w:w="0" w:type="auto"/>
              <w:bottom w:w="0" w:type="auto"/>
            </w:tcMar>
          </w:tcPr>
          <w:p w14:paraId="3A309442" w14:textId="77777777" w:rsidR="00F0525A" w:rsidRDefault="00F0525A" w:rsidP="00991F2F">
            <w:pPr>
              <w:jc w:val="both"/>
              <w:rPr>
                <w:rFonts w:ascii="Arial" w:hAnsi="Arial" w:cs="Arial"/>
                <w:color w:val="000000"/>
                <w:sz w:val="18"/>
                <w:szCs w:val="18"/>
              </w:rPr>
            </w:pPr>
            <w:r>
              <w:rPr>
                <w:rFonts w:ascii="Arial" w:hAnsi="Arial" w:cs="Arial"/>
                <w:color w:val="000000"/>
                <w:sz w:val="18"/>
                <w:szCs w:val="18"/>
              </w:rPr>
              <w:t xml:space="preserve">Podatki o podizvajalcih: </w:t>
            </w:r>
          </w:p>
          <w:p w14:paraId="74B4693C" w14:textId="77777777" w:rsidR="00F0525A" w:rsidRDefault="00F0525A" w:rsidP="00991F2F">
            <w:pPr>
              <w:jc w:val="both"/>
            </w:pPr>
            <w:r>
              <w:rPr>
                <w:rFonts w:ascii="Arial" w:hAnsi="Arial" w:cs="Arial"/>
                <w:color w:val="000000"/>
                <w:sz w:val="18"/>
                <w:szCs w:val="18"/>
              </w:rPr>
              <w:t>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0525A" w14:paraId="34A109EB" w14:textId="77777777" w:rsidTr="00991F2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362B04" w14:textId="77777777" w:rsidR="00F0525A" w:rsidRDefault="00F0525A" w:rsidP="00991F2F">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1D1AFB" w14:textId="77777777" w:rsidR="00F0525A" w:rsidRDefault="00F0525A" w:rsidP="00991F2F"/>
              </w:tc>
            </w:tr>
            <w:tr w:rsidR="00F0525A" w14:paraId="67054995" w14:textId="77777777" w:rsidTr="00991F2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064414" w14:textId="77777777" w:rsidR="00F0525A" w:rsidRDefault="00F0525A" w:rsidP="00991F2F">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86E8697" w14:textId="77777777" w:rsidR="00F0525A" w:rsidRDefault="00F0525A" w:rsidP="00991F2F">
                  <w:pPr>
                    <w:jc w:val="both"/>
                    <w:textAlignment w:val="center"/>
                  </w:pPr>
                  <w:r>
                    <w:rPr>
                      <w:rFonts w:ascii="Arial" w:hAnsi="Arial" w:cs="Arial"/>
                      <w:color w:val="000000"/>
                      <w:position w:val="-2"/>
                      <w:sz w:val="18"/>
                      <w:szCs w:val="18"/>
                    </w:rPr>
                    <w:t>Opis del, ki jih bo izvedel podizvajalec:</w:t>
                  </w:r>
                </w:p>
                <w:p w14:paraId="132E01BC" w14:textId="77777777" w:rsidR="00F0525A" w:rsidRDefault="00F0525A" w:rsidP="00991F2F">
                  <w:pPr>
                    <w:jc w:val="both"/>
                    <w:textAlignment w:val="center"/>
                  </w:pPr>
                  <w:r>
                    <w:rPr>
                      <w:rFonts w:ascii="Arial" w:hAnsi="Arial" w:cs="Arial"/>
                      <w:color w:val="000000"/>
                      <w:position w:val="-2"/>
                      <w:sz w:val="18"/>
                      <w:szCs w:val="18"/>
                    </w:rPr>
                    <w:t>% končne ponudbe vrednosti, ki jo bo izvedel podizvajalec: ____</w:t>
                  </w:r>
                </w:p>
              </w:tc>
            </w:tr>
            <w:tr w:rsidR="00F0525A" w14:paraId="03EDAE25" w14:textId="77777777" w:rsidTr="00991F2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E4D37C" w14:textId="77777777" w:rsidR="00F0525A" w:rsidRDefault="00F0525A" w:rsidP="00991F2F">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5922DA3" w14:textId="77777777" w:rsidR="00F0525A" w:rsidRDefault="00F0525A" w:rsidP="00991F2F"/>
              </w:tc>
            </w:tr>
            <w:tr w:rsidR="00F0525A" w14:paraId="2AE415B4" w14:textId="77777777" w:rsidTr="00991F2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3E7285" w14:textId="77777777" w:rsidR="00F0525A" w:rsidRDefault="00F0525A" w:rsidP="00991F2F">
                  <w:pPr>
                    <w:jc w:val="right"/>
                  </w:pPr>
                  <w:r>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6BC312F" w14:textId="77777777" w:rsidR="00F0525A" w:rsidRDefault="00F0525A" w:rsidP="00991F2F">
                  <w:pPr>
                    <w:jc w:val="both"/>
                    <w:textAlignment w:val="center"/>
                  </w:pPr>
                  <w:r>
                    <w:rPr>
                      <w:rFonts w:ascii="Arial" w:hAnsi="Arial" w:cs="Arial"/>
                      <w:color w:val="000000"/>
                      <w:position w:val="-2"/>
                      <w:sz w:val="18"/>
                      <w:szCs w:val="18"/>
                    </w:rPr>
                    <w:t>Opis del, ki jih bo izvedel podizvajalec:</w:t>
                  </w:r>
                </w:p>
                <w:p w14:paraId="7CB79BE2" w14:textId="77777777" w:rsidR="00F0525A" w:rsidRDefault="00F0525A" w:rsidP="00991F2F">
                  <w:pPr>
                    <w:jc w:val="both"/>
                    <w:textAlignment w:val="center"/>
                  </w:pPr>
                  <w:r>
                    <w:rPr>
                      <w:rFonts w:ascii="Arial" w:hAnsi="Arial" w:cs="Arial"/>
                      <w:color w:val="000000"/>
                      <w:position w:val="-2"/>
                      <w:sz w:val="18"/>
                      <w:szCs w:val="18"/>
                    </w:rPr>
                    <w:t>% končne ponudbe vrednosti, ki jo bo izvedel podizvajalec: ____</w:t>
                  </w:r>
                </w:p>
              </w:tc>
            </w:tr>
          </w:tbl>
          <w:p w14:paraId="0B2163C0" w14:textId="77777777" w:rsidR="00F0525A" w:rsidRDefault="00F0525A" w:rsidP="00991F2F"/>
          <w:p w14:paraId="1AFC698F" w14:textId="77777777" w:rsidR="00F0525A" w:rsidRDefault="00F0525A" w:rsidP="00991F2F">
            <w:pPr>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06A5E40" w14:textId="77777777" w:rsidR="00F0525A" w:rsidRDefault="00F0525A" w:rsidP="00991F2F">
            <w:pPr>
              <w:jc w:val="both"/>
              <w:rPr>
                <w:rFonts w:ascii="Arial" w:hAnsi="Arial" w:cs="Arial"/>
                <w:color w:val="000000"/>
                <w:sz w:val="18"/>
                <w:szCs w:val="18"/>
              </w:rPr>
            </w:pPr>
          </w:p>
          <w:p w14:paraId="6BAEAC24" w14:textId="77777777" w:rsidR="00F0525A" w:rsidRDefault="00F0525A" w:rsidP="00991F2F">
            <w:pPr>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54"/>
            </w:tblGrid>
            <w:tr w:rsidR="00F0525A" w14:paraId="13DABA35" w14:textId="77777777" w:rsidTr="00991F2F">
              <w:tc>
                <w:tcPr>
                  <w:tcW w:w="0" w:type="auto"/>
                  <w:tcMar>
                    <w:top w:w="0" w:type="auto"/>
                    <w:bottom w:w="0" w:type="auto"/>
                  </w:tcMar>
                </w:tcPr>
                <w:p w14:paraId="270EDAB0" w14:textId="77777777" w:rsidR="00F0525A" w:rsidRDefault="00F0525A" w:rsidP="00F0525A">
                  <w:pPr>
                    <w:numPr>
                      <w:ilvl w:val="0"/>
                      <w:numId w:val="3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FE86448" w14:textId="77777777" w:rsidR="00F0525A" w:rsidRDefault="00F0525A" w:rsidP="00F0525A">
                  <w:pPr>
                    <w:numPr>
                      <w:ilvl w:val="0"/>
                      <w:numId w:val="3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15C0FE7" w14:textId="77777777" w:rsidR="00F0525A" w:rsidRDefault="00F0525A" w:rsidP="00F0525A">
                  <w:pPr>
                    <w:numPr>
                      <w:ilvl w:val="0"/>
                      <w:numId w:val="3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92639F4" w14:textId="77777777" w:rsidR="00F0525A" w:rsidRDefault="00F0525A" w:rsidP="00991F2F"/>
          <w:p w14:paraId="5A8A100B" w14:textId="77777777" w:rsidR="00F0525A" w:rsidRDefault="00F0525A" w:rsidP="00991F2F">
            <w:pPr>
              <w:jc w:val="both"/>
            </w:pPr>
            <w:r>
              <w:rPr>
                <w:rFonts w:ascii="Arial" w:hAnsi="Arial" w:cs="Arial"/>
                <w:color w:val="000000"/>
                <w:sz w:val="18"/>
                <w:szCs w:val="18"/>
              </w:rPr>
              <w:t>Zgolj ob izpolnitvi vseh pogojev iz predhodnega odstavka, je naročnik obvezan izvršiti neposredno plačilo podizvajalcu. </w:t>
            </w:r>
          </w:p>
          <w:p w14:paraId="7D965DFE" w14:textId="77777777" w:rsidR="00F0525A" w:rsidRDefault="00F0525A" w:rsidP="00991F2F">
            <w:pPr>
              <w:jc w:val="both"/>
              <w:rPr>
                <w:rFonts w:ascii="Arial" w:hAnsi="Arial" w:cs="Arial"/>
                <w:color w:val="000000"/>
                <w:sz w:val="18"/>
                <w:szCs w:val="18"/>
              </w:rPr>
            </w:pPr>
          </w:p>
          <w:p w14:paraId="0CA0DDFA" w14:textId="77777777" w:rsidR="00F0525A" w:rsidRDefault="00F0525A" w:rsidP="00991F2F">
            <w:pPr>
              <w:jc w:val="both"/>
            </w:pPr>
            <w:r>
              <w:rPr>
                <w:rFonts w:ascii="Arial" w:hAnsi="Arial" w:cs="Arial"/>
                <w:color w:val="000000"/>
                <w:sz w:val="18"/>
                <w:szCs w:val="18"/>
              </w:rPr>
              <w:t>Plačila podizvajalcem se izvedejo v rokih in na enak način kot velja za plačila izvajalcu.</w:t>
            </w:r>
          </w:p>
          <w:p w14:paraId="12706750" w14:textId="77777777" w:rsidR="00F0525A" w:rsidRDefault="00F0525A" w:rsidP="00991F2F">
            <w:pPr>
              <w:jc w:val="both"/>
              <w:rPr>
                <w:rFonts w:ascii="Arial" w:hAnsi="Arial" w:cs="Arial"/>
                <w:color w:val="000000"/>
                <w:sz w:val="18"/>
                <w:szCs w:val="18"/>
              </w:rPr>
            </w:pPr>
          </w:p>
          <w:p w14:paraId="7D3810F8" w14:textId="77777777" w:rsidR="00F0525A" w:rsidRDefault="00F0525A" w:rsidP="00991F2F">
            <w:pPr>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AF0010A" w14:textId="77777777" w:rsidR="00F0525A" w:rsidRDefault="00F0525A" w:rsidP="00991F2F">
            <w:pPr>
              <w:jc w:val="both"/>
              <w:rPr>
                <w:rFonts w:ascii="Arial" w:hAnsi="Arial" w:cs="Arial"/>
                <w:color w:val="000000"/>
                <w:sz w:val="18"/>
                <w:szCs w:val="18"/>
              </w:rPr>
            </w:pPr>
          </w:p>
          <w:p w14:paraId="1464BBB8" w14:textId="77777777" w:rsidR="00F0525A" w:rsidRDefault="00F0525A" w:rsidP="00991F2F">
            <w:pPr>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78248A6" w14:textId="77777777" w:rsidR="00F0525A" w:rsidRDefault="00F0525A" w:rsidP="00991F2F">
            <w:pPr>
              <w:jc w:val="both"/>
              <w:rPr>
                <w:rFonts w:ascii="Arial" w:hAnsi="Arial" w:cs="Arial"/>
                <w:color w:val="000000"/>
                <w:sz w:val="18"/>
                <w:szCs w:val="18"/>
              </w:rPr>
            </w:pPr>
          </w:p>
          <w:p w14:paraId="5C29FB18" w14:textId="77777777" w:rsidR="00F0525A" w:rsidRDefault="00F0525A" w:rsidP="00991F2F">
            <w:pPr>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2DF2A85" w14:textId="77777777" w:rsidR="00F0525A" w:rsidRDefault="00F0525A" w:rsidP="00F0525A">
      <w:pPr>
        <w:spacing w:before="225" w:after="225" w:line="240" w:lineRule="auto"/>
        <w:jc w:val="both"/>
      </w:pPr>
      <w:r>
        <w:rPr>
          <w:rFonts w:ascii="Arial" w:hAnsi="Arial" w:cs="Arial"/>
          <w:b/>
          <w:bCs/>
          <w:color w:val="000000"/>
          <w:sz w:val="18"/>
          <w:szCs w:val="18"/>
        </w:rPr>
        <w:lastRenderedPageBreak/>
        <w:t>IX. SPREMEMBE POGODBE</w:t>
      </w:r>
    </w:p>
    <w:p w14:paraId="466EE1D8" w14:textId="77777777" w:rsidR="00F0525A" w:rsidRDefault="00F0525A" w:rsidP="00F0525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F0525A" w14:paraId="39609C1B" w14:textId="77777777" w:rsidTr="00991F2F">
        <w:tc>
          <w:tcPr>
            <w:tcW w:w="0" w:type="auto"/>
            <w:tcMar>
              <w:top w:w="0" w:type="auto"/>
              <w:bottom w:w="0" w:type="auto"/>
            </w:tcMar>
          </w:tcPr>
          <w:p w14:paraId="26DAF7C9" w14:textId="77777777" w:rsidR="00F0525A" w:rsidRDefault="00F0525A" w:rsidP="00991F2F">
            <w:pPr>
              <w:jc w:val="both"/>
            </w:pPr>
            <w:r>
              <w:rPr>
                <w:rFonts w:ascii="Arial" w:hAnsi="Arial" w:cs="Arial"/>
                <w:color w:val="000000"/>
                <w:sz w:val="18"/>
                <w:szCs w:val="18"/>
              </w:rPr>
              <w:t>Vse spremembe, ki utegnejo nastopiti v toku izvajanja del, bosta stranki urejali s pismenimi spremembami ali dopolnitvami te pogodbe. </w:t>
            </w:r>
          </w:p>
        </w:tc>
      </w:tr>
    </w:tbl>
    <w:p w14:paraId="4A519997" w14:textId="77777777" w:rsidR="00F0525A" w:rsidRDefault="00F0525A" w:rsidP="00F0525A">
      <w:pPr>
        <w:spacing w:before="225" w:after="225" w:line="240" w:lineRule="auto"/>
        <w:jc w:val="both"/>
      </w:pPr>
      <w:r>
        <w:rPr>
          <w:rFonts w:ascii="Arial" w:hAnsi="Arial" w:cs="Arial"/>
          <w:b/>
          <w:bCs/>
          <w:color w:val="000000"/>
          <w:sz w:val="18"/>
          <w:szCs w:val="18"/>
        </w:rPr>
        <w:t>X. ODSTOP OD POGODBE</w:t>
      </w:r>
    </w:p>
    <w:p w14:paraId="377E1145" w14:textId="77777777" w:rsidR="00F0525A" w:rsidRDefault="00F0525A" w:rsidP="00F0525A">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F0525A" w14:paraId="5676E074" w14:textId="77777777" w:rsidTr="00991F2F">
        <w:tc>
          <w:tcPr>
            <w:tcW w:w="0" w:type="auto"/>
            <w:tcMar>
              <w:top w:w="0" w:type="auto"/>
              <w:bottom w:w="0" w:type="auto"/>
            </w:tcMar>
          </w:tcPr>
          <w:p w14:paraId="7A694E9E" w14:textId="77777777" w:rsidR="00F0525A" w:rsidRDefault="00F0525A" w:rsidP="00991F2F">
            <w:pPr>
              <w:jc w:val="both"/>
            </w:pPr>
            <w:r>
              <w:rPr>
                <w:rFonts w:ascii="Arial" w:hAnsi="Arial" w:cs="Arial"/>
                <w:color w:val="000000"/>
                <w:sz w:val="18"/>
                <w:szCs w:val="18"/>
              </w:rPr>
              <w:t>Naročnik lahko prekine oziroma odstopi od pogodbe v naslednjih primerih:</w:t>
            </w:r>
          </w:p>
          <w:tbl>
            <w:tblPr>
              <w:tblStyle w:val="NormalTablePHPDOCX"/>
              <w:tblW w:w="0" w:type="auto"/>
              <w:tblLook w:val="04A0" w:firstRow="1" w:lastRow="0" w:firstColumn="1" w:lastColumn="0" w:noHBand="0" w:noVBand="1"/>
            </w:tblPr>
            <w:tblGrid>
              <w:gridCol w:w="8746"/>
            </w:tblGrid>
            <w:tr w:rsidR="00F0525A" w14:paraId="22AF5405" w14:textId="77777777" w:rsidTr="00991F2F">
              <w:tc>
                <w:tcPr>
                  <w:tcW w:w="0" w:type="auto"/>
                  <w:tcMar>
                    <w:top w:w="0" w:type="auto"/>
                    <w:bottom w:w="0" w:type="auto"/>
                  </w:tcMar>
                </w:tcPr>
                <w:p w14:paraId="34F9F956" w14:textId="77777777" w:rsidR="00F0525A" w:rsidRDefault="00F0525A" w:rsidP="00F0525A">
                  <w:pPr>
                    <w:numPr>
                      <w:ilvl w:val="0"/>
                      <w:numId w:val="36"/>
                    </w:numPr>
                    <w:jc w:val="both"/>
                    <w:rPr>
                      <w:rFonts w:ascii="Arial" w:hAnsi="Arial" w:cs="Arial"/>
                      <w:color w:val="000000"/>
                      <w:sz w:val="18"/>
                      <w:szCs w:val="18"/>
                    </w:rPr>
                  </w:pPr>
                  <w:r>
                    <w:rPr>
                      <w:rFonts w:ascii="Arial" w:hAnsi="Arial" w:cs="Arial"/>
                      <w:color w:val="000000"/>
                      <w:sz w:val="18"/>
                      <w:szCs w:val="18"/>
                    </w:rPr>
                    <w:t>če izvajalec tudi po pisnem pozivu naročnika in naknadnem, največ 10 dnevnem roku, z deli ne začne ali jih ob morebitni prekinitvi ne nadaljuje;</w:t>
                  </w:r>
                </w:p>
                <w:p w14:paraId="74DF2E7B" w14:textId="77777777" w:rsidR="00F0525A" w:rsidRDefault="00F0525A" w:rsidP="00F0525A">
                  <w:pPr>
                    <w:numPr>
                      <w:ilvl w:val="0"/>
                      <w:numId w:val="36"/>
                    </w:numPr>
                    <w:jc w:val="both"/>
                    <w:rPr>
                      <w:rFonts w:ascii="Arial" w:hAnsi="Arial" w:cs="Arial"/>
                      <w:color w:val="000000"/>
                      <w:sz w:val="18"/>
                      <w:szCs w:val="18"/>
                    </w:rPr>
                  </w:pPr>
                  <w:r>
                    <w:rPr>
                      <w:rFonts w:ascii="Arial" w:hAnsi="Arial" w:cs="Arial"/>
                      <w:color w:val="000000"/>
                      <w:sz w:val="18"/>
                      <w:szCs w:val="18"/>
                    </w:rPr>
                    <w:t>če ZGS izvajalca že tekom izvajanja del opozori, da dela nekvalitetno in v nasprotju s pravili stroke, izvajalec pa tega ne upošteva;</w:t>
                  </w:r>
                </w:p>
                <w:p w14:paraId="31072782" w14:textId="77777777" w:rsidR="00F0525A" w:rsidRDefault="00F0525A" w:rsidP="00F0525A">
                  <w:pPr>
                    <w:numPr>
                      <w:ilvl w:val="0"/>
                      <w:numId w:val="36"/>
                    </w:numPr>
                    <w:jc w:val="both"/>
                    <w:rPr>
                      <w:rFonts w:ascii="Arial" w:hAnsi="Arial" w:cs="Arial"/>
                      <w:color w:val="000000"/>
                      <w:sz w:val="18"/>
                      <w:szCs w:val="18"/>
                    </w:rPr>
                  </w:pPr>
                  <w:r>
                    <w:rPr>
                      <w:rFonts w:ascii="Arial" w:hAnsi="Arial" w:cs="Arial"/>
                      <w:color w:val="000000"/>
                      <w:sz w:val="18"/>
                      <w:szCs w:val="18"/>
                    </w:rPr>
                    <w:t>zaradi nastalih zamud po krivdi izvajalca, ki onemogočajo izvedbo letnega programa vzdrževanja gozdnih cest;</w:t>
                  </w:r>
                </w:p>
                <w:p w14:paraId="7A8385C2" w14:textId="77777777" w:rsidR="00F0525A" w:rsidRDefault="00F0525A" w:rsidP="00F0525A">
                  <w:pPr>
                    <w:numPr>
                      <w:ilvl w:val="0"/>
                      <w:numId w:val="36"/>
                    </w:numPr>
                    <w:jc w:val="both"/>
                    <w:rPr>
                      <w:rFonts w:ascii="Arial" w:hAnsi="Arial" w:cs="Arial"/>
                      <w:color w:val="000000"/>
                      <w:sz w:val="18"/>
                      <w:szCs w:val="18"/>
                    </w:rPr>
                  </w:pPr>
                  <w:r>
                    <w:rPr>
                      <w:rFonts w:ascii="Arial" w:hAnsi="Arial" w:cs="Arial"/>
                      <w:color w:val="000000"/>
                      <w:sz w:val="18"/>
                      <w:szCs w:val="18"/>
                    </w:rPr>
                    <w:t>če pride izvajalec v položaj, da ni sposoben opraviti pogodbenih del.</w:t>
                  </w:r>
                </w:p>
              </w:tc>
            </w:tr>
          </w:tbl>
          <w:p w14:paraId="3B371710" w14:textId="77777777" w:rsidR="00F0525A" w:rsidRDefault="00F0525A" w:rsidP="00991F2F"/>
          <w:p w14:paraId="4B7C9315" w14:textId="77777777" w:rsidR="00F0525A" w:rsidRDefault="00F0525A" w:rsidP="00991F2F">
            <w:pPr>
              <w:jc w:val="both"/>
              <w:rPr>
                <w:rFonts w:ascii="Arial" w:hAnsi="Arial" w:cs="Arial"/>
                <w:color w:val="000000"/>
                <w:sz w:val="18"/>
                <w:szCs w:val="18"/>
              </w:rPr>
            </w:pPr>
          </w:p>
          <w:p w14:paraId="05237768" w14:textId="77777777" w:rsidR="00F0525A" w:rsidRDefault="00F0525A" w:rsidP="00991F2F">
            <w:pPr>
              <w:jc w:val="both"/>
            </w:pPr>
            <w:r>
              <w:rPr>
                <w:rFonts w:ascii="Arial" w:hAnsi="Arial" w:cs="Arial"/>
                <w:color w:val="000000"/>
                <w:sz w:val="18"/>
                <w:szCs w:val="18"/>
              </w:rPr>
              <w:t>Izvajalec lahko razdre pogodbo v primeru:</w:t>
            </w:r>
          </w:p>
          <w:tbl>
            <w:tblPr>
              <w:tblStyle w:val="NormalTablePHPDOCX"/>
              <w:tblW w:w="0" w:type="auto"/>
              <w:tblLook w:val="04A0" w:firstRow="1" w:lastRow="0" w:firstColumn="1" w:lastColumn="0" w:noHBand="0" w:noVBand="1"/>
            </w:tblPr>
            <w:tblGrid>
              <w:gridCol w:w="5369"/>
            </w:tblGrid>
            <w:tr w:rsidR="00F0525A" w14:paraId="26F81462" w14:textId="77777777" w:rsidTr="00991F2F">
              <w:tc>
                <w:tcPr>
                  <w:tcW w:w="0" w:type="auto"/>
                  <w:tcMar>
                    <w:top w:w="0" w:type="auto"/>
                    <w:bottom w:w="0" w:type="auto"/>
                  </w:tcMar>
                </w:tcPr>
                <w:p w14:paraId="3CA87E0A" w14:textId="77777777" w:rsidR="00F0525A" w:rsidRDefault="00F0525A" w:rsidP="00F0525A">
                  <w:pPr>
                    <w:numPr>
                      <w:ilvl w:val="0"/>
                      <w:numId w:val="37"/>
                    </w:numPr>
                    <w:jc w:val="both"/>
                    <w:rPr>
                      <w:rFonts w:ascii="Arial" w:hAnsi="Arial" w:cs="Arial"/>
                      <w:color w:val="000000"/>
                      <w:sz w:val="18"/>
                      <w:szCs w:val="18"/>
                    </w:rPr>
                  </w:pPr>
                  <w:r>
                    <w:rPr>
                      <w:rFonts w:ascii="Arial" w:hAnsi="Arial" w:cs="Arial"/>
                      <w:color w:val="000000"/>
                      <w:sz w:val="18"/>
                      <w:szCs w:val="18"/>
                    </w:rPr>
                    <w:t>če naročnik ne izpolnjuje svojih pogodbenih obveznosti;</w:t>
                  </w:r>
                </w:p>
              </w:tc>
            </w:tr>
          </w:tbl>
          <w:p w14:paraId="1632C9C6" w14:textId="77777777" w:rsidR="00F0525A" w:rsidRDefault="00F0525A" w:rsidP="00991F2F"/>
          <w:p w14:paraId="35736010" w14:textId="77777777" w:rsidR="00F0525A" w:rsidRDefault="00F0525A" w:rsidP="00991F2F">
            <w:pPr>
              <w:jc w:val="both"/>
            </w:pPr>
            <w:r>
              <w:rPr>
                <w:rFonts w:ascii="Arial" w:hAnsi="Arial" w:cs="Arial"/>
                <w:color w:val="000000"/>
                <w:sz w:val="18"/>
                <w:szCs w:val="18"/>
              </w:rPr>
              <w:t>Zaradi neizpolnjenih obveznosti naročnika lahko izvajalec razdre pogodbo šele po tem, ko je dal naročniku primeren poznejših rok za izpolnitev obveznosti, ki ne more biti krajši od 8 delovnih dni, naročnik pa niti v tem roku svojih obveznosti ni izpolnil. Pogodbo je možno prekiniti samo s pisno izjavo, ki se izroči drugi pogodbeni stranki. V izjavi mora biti točno navedeno, na podlagi česa se pogodba prekinja.</w:t>
            </w:r>
          </w:p>
          <w:p w14:paraId="263902F5" w14:textId="77777777" w:rsidR="00F0525A" w:rsidRDefault="00F0525A" w:rsidP="00991F2F">
            <w:pPr>
              <w:jc w:val="both"/>
              <w:rPr>
                <w:rFonts w:ascii="Arial" w:hAnsi="Arial" w:cs="Arial"/>
                <w:color w:val="000000"/>
                <w:sz w:val="18"/>
                <w:szCs w:val="18"/>
              </w:rPr>
            </w:pPr>
          </w:p>
          <w:p w14:paraId="74332CDE" w14:textId="77777777" w:rsidR="00F0525A" w:rsidRDefault="00F0525A" w:rsidP="00991F2F">
            <w:pPr>
              <w:jc w:val="both"/>
            </w:pPr>
            <w:r>
              <w:rPr>
                <w:rFonts w:ascii="Arial" w:hAnsi="Arial" w:cs="Arial"/>
                <w:color w:val="000000"/>
                <w:sz w:val="18"/>
                <w:szCs w:val="18"/>
              </w:rPr>
              <w:t>Če pride do razdrtja pogodbe po krivdi naročnika, mora le ta plačati vsa opravljena dela in škodo, ki jo je utrpel izvajalec zaradi razdrtja pogodbe. Če pride do razdrtja pogodbe po krivdi izvajalca, naročnik nima nobenih finančnih obveznosti ne glede na obseg opravljenih del. Če stranki sporazumno razdreta pogodbo, rešujeta sporazumno vsa sporna vprašanja, ki so nastala z razdrtjem pogodbe.</w:t>
            </w:r>
          </w:p>
          <w:p w14:paraId="6A4D45DE" w14:textId="77777777" w:rsidR="00F0525A" w:rsidRDefault="00F0525A" w:rsidP="00991F2F">
            <w:pPr>
              <w:jc w:val="both"/>
              <w:rPr>
                <w:rFonts w:ascii="Arial" w:hAnsi="Arial" w:cs="Arial"/>
                <w:color w:val="000000"/>
                <w:sz w:val="18"/>
                <w:szCs w:val="18"/>
              </w:rPr>
            </w:pPr>
          </w:p>
          <w:p w14:paraId="317E545A" w14:textId="77777777" w:rsidR="00F0525A" w:rsidRDefault="00F0525A" w:rsidP="00991F2F">
            <w:pPr>
              <w:jc w:val="both"/>
            </w:pPr>
            <w:r>
              <w:rPr>
                <w:rFonts w:ascii="Arial" w:hAnsi="Arial" w:cs="Arial"/>
                <w:color w:val="000000"/>
                <w:sz w:val="18"/>
                <w:szCs w:val="18"/>
              </w:rPr>
              <w:t>V primeru razveze oziroma odstopa od pogodbe je izvajalec dolžan, ne glede na potek odpovednega roka, opravljati vsa najnujnejša dela in storitve, s katerimi bi se preprečil nastanek še večje škode, in to vse dotlej, dokler naročnik ne pridobi oziroma uvede v delo novega izvajalca</w:t>
            </w:r>
          </w:p>
        </w:tc>
      </w:tr>
    </w:tbl>
    <w:p w14:paraId="298DA13A" w14:textId="77777777" w:rsidR="00F0525A" w:rsidRDefault="00F0525A" w:rsidP="00F0525A">
      <w:pPr>
        <w:spacing w:before="225" w:after="225" w:line="240" w:lineRule="auto"/>
        <w:jc w:val="both"/>
      </w:pPr>
      <w:r>
        <w:rPr>
          <w:rFonts w:ascii="Arial" w:hAnsi="Arial" w:cs="Arial"/>
          <w:b/>
          <w:bCs/>
          <w:color w:val="000000"/>
          <w:sz w:val="18"/>
          <w:szCs w:val="18"/>
        </w:rPr>
        <w:lastRenderedPageBreak/>
        <w:t>XI. JAMSTVA IN ZAVAROVANJA</w:t>
      </w:r>
    </w:p>
    <w:p w14:paraId="396EF4CE" w14:textId="77777777" w:rsidR="00F0525A" w:rsidRDefault="00F0525A" w:rsidP="00F0525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F0525A" w14:paraId="6DA3A1F5" w14:textId="77777777" w:rsidTr="00991F2F">
        <w:tc>
          <w:tcPr>
            <w:tcW w:w="0" w:type="auto"/>
            <w:tcMar>
              <w:top w:w="0" w:type="auto"/>
              <w:bottom w:w="0" w:type="auto"/>
            </w:tcMar>
          </w:tcPr>
          <w:p w14:paraId="70B2484B" w14:textId="77777777" w:rsidR="00F0525A" w:rsidRDefault="00F0525A" w:rsidP="00991F2F">
            <w:pPr>
              <w:jc w:val="both"/>
            </w:pPr>
            <w:r>
              <w:rPr>
                <w:rFonts w:ascii="Arial" w:hAnsi="Arial" w:cs="Arial"/>
                <w:color w:val="000000"/>
                <w:sz w:val="18"/>
                <w:szCs w:val="18"/>
              </w:rPr>
              <w:t>ZAVAROVANJE ZA DOBRO IZVEDBO:</w:t>
            </w:r>
          </w:p>
          <w:p w14:paraId="028C4DB3" w14:textId="77777777" w:rsidR="00F0525A" w:rsidRDefault="00F0525A" w:rsidP="00991F2F">
            <w:pPr>
              <w:spacing w:before="120" w:after="120"/>
              <w:jc w:val="both"/>
            </w:pPr>
            <w:r>
              <w:rPr>
                <w:rFonts w:ascii="Arial" w:hAnsi="Arial" w:cs="Arial"/>
                <w:color w:val="000000"/>
                <w:sz w:val="18"/>
                <w:szCs w:val="18"/>
              </w:rPr>
              <w:t>Instrument zavarovanja: menica z menično izjavo</w:t>
            </w:r>
          </w:p>
          <w:p w14:paraId="5B8D8798" w14:textId="77777777" w:rsidR="00F0525A" w:rsidRDefault="00F0525A" w:rsidP="00991F2F">
            <w:pPr>
              <w:spacing w:before="120" w:after="120"/>
              <w:jc w:val="both"/>
            </w:pPr>
            <w:r>
              <w:rPr>
                <w:rFonts w:ascii="Arial" w:hAnsi="Arial" w:cs="Arial"/>
                <w:color w:val="000000"/>
                <w:sz w:val="18"/>
                <w:szCs w:val="18"/>
              </w:rPr>
              <w:t>Višina zavarovanja: 10,00 % pogodbene vrednosti z DDV</w:t>
            </w:r>
          </w:p>
          <w:p w14:paraId="5F97BB92" w14:textId="77777777" w:rsidR="00F0525A" w:rsidRDefault="00F0525A" w:rsidP="00991F2F">
            <w:pPr>
              <w:spacing w:before="120" w:after="120"/>
              <w:jc w:val="both"/>
            </w:pPr>
            <w:r>
              <w:rPr>
                <w:rFonts w:ascii="Arial" w:hAnsi="Arial" w:cs="Arial"/>
                <w:color w:val="000000"/>
                <w:sz w:val="18"/>
                <w:szCs w:val="18"/>
              </w:rPr>
              <w:t>Čas veljavnosti: 60 dni od uvedbe v delo</w:t>
            </w:r>
          </w:p>
          <w:p w14:paraId="5B03A95A" w14:textId="77777777" w:rsidR="00F0525A" w:rsidRDefault="00F0525A" w:rsidP="00991F2F">
            <w:pPr>
              <w:jc w:val="both"/>
            </w:pPr>
            <w:r>
              <w:rPr>
                <w:rFonts w:ascii="Arial" w:hAnsi="Arial" w:cs="Arial"/>
                <w:color w:val="000000"/>
                <w:sz w:val="18"/>
                <w:szCs w:val="18"/>
              </w:rPr>
              <w:br/>
              <w:t>Izvajalec mora najkasneje v desetih dneh od prejema izvoda podpisane pogodbe s strani naročnika, kot pogoj za veljavnost pogodbe naročniku izročiti menično izjavo in bianko menico za dobro izvedbo pogodbenih obveznosti v višini 10 % pogodbene vrednosti z DDV. Pogodba se sklepa z odložnim pogojem in postane veljavna šele s predložitvijo menične izjave in bianko menice za dobro izvedbo pogodbenih obveznosti, ki mora biti identična vzorcu garancije iz razpisne dokumentacije naročnika. </w:t>
            </w:r>
          </w:p>
          <w:p w14:paraId="3684CF51" w14:textId="77777777" w:rsidR="00F0525A" w:rsidRDefault="00F0525A" w:rsidP="00991F2F">
            <w:pPr>
              <w:jc w:val="both"/>
              <w:rPr>
                <w:rFonts w:ascii="Arial" w:hAnsi="Arial" w:cs="Arial"/>
                <w:color w:val="000000"/>
                <w:sz w:val="18"/>
                <w:szCs w:val="18"/>
              </w:rPr>
            </w:pPr>
          </w:p>
          <w:p w14:paraId="2012264D" w14:textId="77777777" w:rsidR="00F0525A" w:rsidRDefault="00F0525A" w:rsidP="00991F2F">
            <w:pPr>
              <w:jc w:val="both"/>
            </w:pPr>
            <w:r>
              <w:rPr>
                <w:rFonts w:ascii="Arial" w:hAnsi="Arial" w:cs="Arial"/>
                <w:color w:val="000000"/>
                <w:sz w:val="18"/>
                <w:szCs w:val="18"/>
              </w:rPr>
              <w:t>Izvajalec jamči za kvaliteto del, ki jih je izvajal sam ali podizvajalci, ki jih je sam angažiral. Jamčenje traja 2 leti za kakovost izvedenih del, za solidnost gradnje pa 10 let. V primeru, da se v tem času pojavijo napake zaradi nekvalitetnega dela, materiala ali skritih napak, jih mora izvajalec odpraviti na svoje stroške v roku, ki je naveden v pisnem obvestilu ZGS.</w:t>
            </w:r>
          </w:p>
          <w:p w14:paraId="73542393" w14:textId="77777777" w:rsidR="00F0525A" w:rsidRDefault="00F0525A" w:rsidP="00991F2F">
            <w:pPr>
              <w:jc w:val="both"/>
              <w:rPr>
                <w:rFonts w:ascii="Arial" w:hAnsi="Arial" w:cs="Arial"/>
                <w:color w:val="000000"/>
                <w:sz w:val="18"/>
                <w:szCs w:val="18"/>
              </w:rPr>
            </w:pPr>
          </w:p>
          <w:p w14:paraId="7DE5A2CE" w14:textId="77777777" w:rsidR="00F0525A" w:rsidRDefault="00F0525A" w:rsidP="00991F2F">
            <w:pPr>
              <w:jc w:val="both"/>
            </w:pPr>
            <w:r>
              <w:rPr>
                <w:rFonts w:ascii="Arial" w:hAnsi="Arial" w:cs="Arial"/>
                <w:color w:val="000000"/>
                <w:sz w:val="18"/>
                <w:szCs w:val="18"/>
              </w:rPr>
              <w:t>V primeru, da izvajalec ne predloži menične izjave in bianko menice za dobro izvedbo pogodbenih obveznosti v dogovorjenem roku, pogodba ne stopi v veljavo in naročnik lahko vnovči bianko menico za resnost ponudbe.</w:t>
            </w:r>
          </w:p>
        </w:tc>
      </w:tr>
    </w:tbl>
    <w:p w14:paraId="39892E36" w14:textId="77777777" w:rsidR="00F0525A" w:rsidRDefault="00F0525A" w:rsidP="00F0525A">
      <w:pPr>
        <w:spacing w:before="225" w:after="225" w:line="240" w:lineRule="auto"/>
        <w:jc w:val="both"/>
      </w:pPr>
      <w:r>
        <w:rPr>
          <w:rFonts w:ascii="Arial" w:hAnsi="Arial" w:cs="Arial"/>
          <w:b/>
          <w:bCs/>
          <w:color w:val="000000"/>
          <w:sz w:val="18"/>
          <w:szCs w:val="18"/>
        </w:rPr>
        <w:t>XII. ZAVAROVANJE ZA ODPRAVO NAPAK:</w:t>
      </w:r>
    </w:p>
    <w:p w14:paraId="5EBEB158" w14:textId="77777777" w:rsidR="00F0525A" w:rsidRDefault="00F0525A" w:rsidP="00F0525A">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F0525A" w14:paraId="20D62EEE" w14:textId="77777777" w:rsidTr="00991F2F">
        <w:tc>
          <w:tcPr>
            <w:tcW w:w="0" w:type="auto"/>
            <w:tcMar>
              <w:top w:w="0" w:type="auto"/>
              <w:bottom w:w="0" w:type="auto"/>
            </w:tcMar>
          </w:tcPr>
          <w:p w14:paraId="54A6741B" w14:textId="77777777" w:rsidR="00F0525A" w:rsidRDefault="00F0525A" w:rsidP="00991F2F">
            <w:pPr>
              <w:jc w:val="both"/>
            </w:pPr>
            <w:r>
              <w:rPr>
                <w:rFonts w:ascii="Arial" w:hAnsi="Arial" w:cs="Arial"/>
                <w:color w:val="000000"/>
                <w:sz w:val="18"/>
                <w:szCs w:val="18"/>
              </w:rPr>
              <w:t>ZAVAROVANJE ZA ODPRAVO NAPAK:</w:t>
            </w:r>
          </w:p>
          <w:p w14:paraId="10C1024F" w14:textId="77777777" w:rsidR="00F0525A" w:rsidRDefault="00F0525A" w:rsidP="00991F2F">
            <w:pPr>
              <w:spacing w:before="120" w:after="120"/>
              <w:jc w:val="both"/>
            </w:pPr>
            <w:r>
              <w:rPr>
                <w:rFonts w:ascii="Arial" w:hAnsi="Arial" w:cs="Arial"/>
                <w:color w:val="000000"/>
                <w:sz w:val="18"/>
                <w:szCs w:val="18"/>
              </w:rPr>
              <w:t>Instrument zavarovanja: bančna garancija / kavcijsko zavarovanje</w:t>
            </w:r>
          </w:p>
          <w:p w14:paraId="578243A6" w14:textId="77777777" w:rsidR="00F0525A" w:rsidRDefault="00F0525A" w:rsidP="00991F2F">
            <w:pPr>
              <w:spacing w:before="120" w:after="120"/>
              <w:jc w:val="both"/>
            </w:pPr>
            <w:r>
              <w:rPr>
                <w:rFonts w:ascii="Arial" w:hAnsi="Arial" w:cs="Arial"/>
                <w:color w:val="000000"/>
                <w:sz w:val="18"/>
                <w:szCs w:val="18"/>
              </w:rPr>
              <w:t>Višina zavarovanja: 5,00 % pogodbene vrednosti z DDV</w:t>
            </w:r>
          </w:p>
          <w:p w14:paraId="3B6A24ED" w14:textId="77777777" w:rsidR="00F0525A" w:rsidRDefault="00F0525A" w:rsidP="00991F2F">
            <w:pPr>
              <w:spacing w:before="120" w:after="120"/>
              <w:jc w:val="both"/>
            </w:pPr>
            <w:r>
              <w:rPr>
                <w:rFonts w:ascii="Arial" w:hAnsi="Arial" w:cs="Arial"/>
                <w:color w:val="000000"/>
                <w:sz w:val="18"/>
                <w:szCs w:val="18"/>
              </w:rPr>
              <w:t>Čas veljavnosti: najmanj 2 leti od uspešno izvedene primopredaje izvedenih del</w:t>
            </w:r>
          </w:p>
          <w:p w14:paraId="721767F8" w14:textId="77777777" w:rsidR="00F0525A" w:rsidRDefault="00F0525A" w:rsidP="00991F2F">
            <w:pPr>
              <w:jc w:val="both"/>
              <w:rPr>
                <w:rFonts w:ascii="Arial" w:hAnsi="Arial" w:cs="Arial"/>
                <w:color w:val="000000"/>
                <w:sz w:val="18"/>
                <w:szCs w:val="18"/>
              </w:rPr>
            </w:pPr>
            <w:r>
              <w:rPr>
                <w:rFonts w:ascii="Arial" w:hAnsi="Arial" w:cs="Arial"/>
                <w:color w:val="000000"/>
                <w:sz w:val="18"/>
                <w:szCs w:val="18"/>
              </w:rPr>
              <w:t>Ob primopredaji je izvajalec dolžan naročniku izročiti menično izjavo in bianco menico za odpravo napak v garancijskem roku v višini 5 % pogodbene vrednosti z DDV.</w:t>
            </w:r>
          </w:p>
          <w:p w14:paraId="06FC8710" w14:textId="77777777" w:rsidR="00F0525A" w:rsidRDefault="00F0525A" w:rsidP="00991F2F">
            <w:pPr>
              <w:jc w:val="both"/>
            </w:pPr>
          </w:p>
        </w:tc>
      </w:tr>
    </w:tbl>
    <w:p w14:paraId="53D32A31" w14:textId="77777777" w:rsidR="00F0525A" w:rsidRDefault="00F0525A" w:rsidP="00F0525A">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F0525A" w14:paraId="2347024E" w14:textId="77777777" w:rsidTr="00991F2F">
        <w:tc>
          <w:tcPr>
            <w:tcW w:w="0" w:type="auto"/>
            <w:tcMar>
              <w:top w:w="0" w:type="auto"/>
              <w:bottom w:w="0" w:type="auto"/>
            </w:tcMar>
          </w:tcPr>
          <w:p w14:paraId="67066973" w14:textId="77777777" w:rsidR="00F0525A" w:rsidRDefault="00F0525A" w:rsidP="00991F2F">
            <w:pPr>
              <w:jc w:val="both"/>
            </w:pPr>
            <w:r>
              <w:rPr>
                <w:rFonts w:ascii="Arial" w:hAnsi="Arial" w:cs="Arial"/>
                <w:color w:val="000000"/>
                <w:sz w:val="18"/>
                <w:szCs w:val="18"/>
              </w:rPr>
              <w:t>ZAVAROVANJE ODGOVORNOSTI:</w:t>
            </w:r>
          </w:p>
          <w:p w14:paraId="7C083DD6" w14:textId="77777777" w:rsidR="00F0525A" w:rsidRDefault="00F0525A" w:rsidP="00991F2F">
            <w:pPr>
              <w:jc w:val="both"/>
              <w:rPr>
                <w:rFonts w:ascii="Arial" w:hAnsi="Arial" w:cs="Arial"/>
                <w:color w:val="000000"/>
                <w:sz w:val="18"/>
                <w:szCs w:val="18"/>
              </w:rPr>
            </w:pPr>
          </w:p>
          <w:p w14:paraId="63392B82" w14:textId="77777777" w:rsidR="00F0525A" w:rsidRDefault="00F0525A" w:rsidP="00991F2F">
            <w:pPr>
              <w:jc w:val="both"/>
            </w:pPr>
            <w:r>
              <w:rPr>
                <w:rFonts w:ascii="Arial" w:hAnsi="Arial" w:cs="Arial"/>
                <w:color w:val="000000"/>
                <w:sz w:val="18"/>
                <w:szCs w:val="18"/>
              </w:rPr>
              <w:t>Izvajalec mora imeti zavarovano odgovornost za dejavnost, ki je predmet javnega naročila, skladno z gradbeno zakonodajo.</w:t>
            </w:r>
          </w:p>
        </w:tc>
      </w:tr>
    </w:tbl>
    <w:p w14:paraId="76302946" w14:textId="77777777" w:rsidR="00F0525A" w:rsidRDefault="00F0525A" w:rsidP="00F0525A">
      <w:pPr>
        <w:spacing w:before="225" w:after="225" w:line="240" w:lineRule="auto"/>
        <w:jc w:val="both"/>
      </w:pPr>
      <w:r>
        <w:rPr>
          <w:rFonts w:ascii="Arial" w:hAnsi="Arial" w:cs="Arial"/>
          <w:b/>
          <w:bCs/>
          <w:color w:val="000000"/>
          <w:sz w:val="18"/>
          <w:szCs w:val="18"/>
        </w:rPr>
        <w:t>XIII. SOCIALNA KLAVZULA IN RAZVEZNI POGOJ</w:t>
      </w:r>
    </w:p>
    <w:p w14:paraId="30AC5273" w14:textId="77777777" w:rsidR="00F0525A" w:rsidRDefault="00F0525A" w:rsidP="00F0525A">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8962"/>
      </w:tblGrid>
      <w:tr w:rsidR="00F0525A" w14:paraId="41DA7979" w14:textId="77777777" w:rsidTr="00991F2F">
        <w:tc>
          <w:tcPr>
            <w:tcW w:w="0" w:type="auto"/>
            <w:tcMar>
              <w:top w:w="0" w:type="auto"/>
              <w:bottom w:w="0" w:type="auto"/>
            </w:tcMar>
          </w:tcPr>
          <w:p w14:paraId="5DE3CE88" w14:textId="77777777" w:rsidR="00F0525A" w:rsidRDefault="00F0525A" w:rsidP="00991F2F">
            <w:pPr>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7771F8F" w14:textId="77777777" w:rsidR="00F0525A" w:rsidRDefault="00F0525A" w:rsidP="00991F2F">
            <w:pPr>
              <w:jc w:val="both"/>
              <w:rPr>
                <w:rFonts w:ascii="Arial" w:hAnsi="Arial" w:cs="Arial"/>
                <w:color w:val="000000"/>
                <w:sz w:val="18"/>
                <w:szCs w:val="18"/>
              </w:rPr>
            </w:pPr>
          </w:p>
          <w:p w14:paraId="000276DD" w14:textId="77777777" w:rsidR="00F0525A" w:rsidRDefault="00F0525A" w:rsidP="00991F2F">
            <w:pPr>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9969B74" w14:textId="77777777" w:rsidR="00F0525A" w:rsidRDefault="00F0525A" w:rsidP="00991F2F">
            <w:pPr>
              <w:jc w:val="both"/>
              <w:rPr>
                <w:rFonts w:ascii="Arial" w:hAnsi="Arial" w:cs="Arial"/>
                <w:color w:val="000000"/>
                <w:sz w:val="18"/>
                <w:szCs w:val="18"/>
              </w:rPr>
            </w:pPr>
          </w:p>
          <w:p w14:paraId="21D6A090" w14:textId="77777777" w:rsidR="00F0525A" w:rsidRDefault="00F0525A" w:rsidP="00991F2F">
            <w:pPr>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572E388" w14:textId="77777777" w:rsidR="00F0525A" w:rsidRDefault="00F0525A" w:rsidP="00F0525A">
      <w:pPr>
        <w:spacing w:before="225" w:after="225" w:line="240" w:lineRule="auto"/>
        <w:jc w:val="both"/>
      </w:pPr>
      <w:r>
        <w:rPr>
          <w:rFonts w:ascii="Arial" w:hAnsi="Arial" w:cs="Arial"/>
          <w:b/>
          <w:bCs/>
          <w:color w:val="000000"/>
          <w:sz w:val="18"/>
          <w:szCs w:val="18"/>
        </w:rPr>
        <w:t>XIV. ZAVAROVANJE DEL, MATERIALA IN OPREME</w:t>
      </w:r>
    </w:p>
    <w:p w14:paraId="538FCAAC" w14:textId="77777777" w:rsidR="00F0525A" w:rsidRDefault="00F0525A" w:rsidP="00F0525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F0525A" w14:paraId="7DE4FCDF" w14:textId="77777777" w:rsidTr="00991F2F">
        <w:tc>
          <w:tcPr>
            <w:tcW w:w="0" w:type="auto"/>
            <w:tcMar>
              <w:top w:w="0" w:type="auto"/>
              <w:bottom w:w="0" w:type="auto"/>
            </w:tcMar>
          </w:tcPr>
          <w:p w14:paraId="4E5F0279" w14:textId="77777777" w:rsidR="00F0525A" w:rsidRDefault="00F0525A" w:rsidP="00991F2F">
            <w:pPr>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2DEEBB91" w14:textId="77777777" w:rsidR="00F0525A" w:rsidRDefault="00F0525A" w:rsidP="00991F2F">
            <w:pPr>
              <w:jc w:val="both"/>
              <w:rPr>
                <w:rFonts w:ascii="Arial" w:hAnsi="Arial" w:cs="Arial"/>
                <w:color w:val="000000"/>
                <w:sz w:val="18"/>
                <w:szCs w:val="18"/>
              </w:rPr>
            </w:pPr>
          </w:p>
          <w:p w14:paraId="3A9E7AD3" w14:textId="77777777" w:rsidR="00F0525A" w:rsidRDefault="00F0525A" w:rsidP="00991F2F">
            <w:pPr>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6CDABFA0" w14:textId="77777777" w:rsidR="00F0525A" w:rsidRDefault="00F0525A" w:rsidP="00991F2F">
            <w:pPr>
              <w:jc w:val="both"/>
              <w:rPr>
                <w:rFonts w:ascii="Arial" w:hAnsi="Arial" w:cs="Arial"/>
                <w:color w:val="000000"/>
                <w:sz w:val="18"/>
                <w:szCs w:val="18"/>
              </w:rPr>
            </w:pPr>
          </w:p>
          <w:p w14:paraId="1EF64833" w14:textId="77777777" w:rsidR="00F0525A" w:rsidRDefault="00F0525A" w:rsidP="00991F2F">
            <w:pPr>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693C95BB" w14:textId="77777777" w:rsidR="00F0525A" w:rsidRDefault="00F0525A" w:rsidP="00991F2F">
            <w:pPr>
              <w:jc w:val="both"/>
              <w:rPr>
                <w:rFonts w:ascii="Arial" w:hAnsi="Arial" w:cs="Arial"/>
                <w:color w:val="000000"/>
                <w:sz w:val="18"/>
                <w:szCs w:val="18"/>
              </w:rPr>
            </w:pPr>
          </w:p>
          <w:p w14:paraId="54491288" w14:textId="77777777" w:rsidR="00F0525A" w:rsidRDefault="00F0525A" w:rsidP="00991F2F">
            <w:pPr>
              <w:jc w:val="both"/>
            </w:pPr>
            <w:r>
              <w:rPr>
                <w:rFonts w:ascii="Arial" w:hAnsi="Arial" w:cs="Arial"/>
                <w:color w:val="000000"/>
                <w:sz w:val="18"/>
                <w:szCs w:val="18"/>
              </w:rPr>
              <w:t>Območje gradnje izvajalec opremi v skladu s predpisi s področja gradnje in varstva in zdravja pri delu.</w:t>
            </w:r>
          </w:p>
          <w:p w14:paraId="1258BEF4" w14:textId="77777777" w:rsidR="00F0525A" w:rsidRDefault="00F0525A" w:rsidP="00991F2F">
            <w:pPr>
              <w:jc w:val="both"/>
            </w:pPr>
            <w:r>
              <w:rPr>
                <w:rFonts w:ascii="Arial" w:hAnsi="Arial" w:cs="Arial"/>
                <w:color w:val="000000"/>
                <w:sz w:val="18"/>
                <w:szCs w:val="18"/>
              </w:rPr>
              <w:t>Izvajalec ne odgovarja za škodo, ki jo povzročijo na gradbišču drugi izvajalci, ki so v neposrednem pogodbenem odnosu z naročnikom.</w:t>
            </w:r>
          </w:p>
          <w:p w14:paraId="71A25E6B" w14:textId="77777777" w:rsidR="00F0525A" w:rsidRDefault="00F0525A" w:rsidP="00991F2F">
            <w:pPr>
              <w:jc w:val="both"/>
              <w:rPr>
                <w:rFonts w:ascii="Arial" w:hAnsi="Arial" w:cs="Arial"/>
                <w:color w:val="000000"/>
                <w:sz w:val="18"/>
                <w:szCs w:val="18"/>
              </w:rPr>
            </w:pPr>
          </w:p>
          <w:p w14:paraId="7D0D2F85" w14:textId="77777777" w:rsidR="00F0525A" w:rsidRDefault="00F0525A" w:rsidP="00991F2F">
            <w:pPr>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54C5E515" w14:textId="77777777" w:rsidR="00F0525A" w:rsidRDefault="00F0525A" w:rsidP="00F0525A">
      <w:pPr>
        <w:spacing w:before="225" w:after="225" w:line="240" w:lineRule="auto"/>
        <w:jc w:val="both"/>
      </w:pPr>
      <w:r>
        <w:rPr>
          <w:rFonts w:ascii="Arial" w:hAnsi="Arial" w:cs="Arial"/>
          <w:b/>
          <w:bCs/>
          <w:color w:val="000000"/>
          <w:sz w:val="18"/>
          <w:szCs w:val="18"/>
        </w:rPr>
        <w:t>XV. PROTIKORUPCIJSKA DOLOČBA</w:t>
      </w:r>
    </w:p>
    <w:p w14:paraId="46F22A06" w14:textId="77777777" w:rsidR="00F0525A" w:rsidRDefault="00F0525A" w:rsidP="00F0525A">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F0525A" w14:paraId="4E85CEEF" w14:textId="77777777" w:rsidTr="00991F2F">
        <w:tc>
          <w:tcPr>
            <w:tcW w:w="0" w:type="auto"/>
            <w:tcMar>
              <w:top w:w="0" w:type="auto"/>
              <w:bottom w:w="0" w:type="auto"/>
            </w:tcMar>
          </w:tcPr>
          <w:p w14:paraId="53430863" w14:textId="77777777" w:rsidR="00F0525A" w:rsidRDefault="00F0525A" w:rsidP="00991F2F">
            <w:pPr>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DA5A07F" w14:textId="77777777" w:rsidR="00F0525A" w:rsidRDefault="00F0525A" w:rsidP="00991F2F">
            <w:pPr>
              <w:jc w:val="both"/>
              <w:rPr>
                <w:rFonts w:ascii="Arial" w:hAnsi="Arial" w:cs="Arial"/>
                <w:color w:val="000000"/>
                <w:sz w:val="18"/>
                <w:szCs w:val="18"/>
              </w:rPr>
            </w:pPr>
          </w:p>
          <w:p w14:paraId="660AFC81" w14:textId="77777777" w:rsidR="00F0525A" w:rsidRDefault="00F0525A" w:rsidP="00991F2F">
            <w:pPr>
              <w:jc w:val="both"/>
            </w:pPr>
            <w:r>
              <w:rPr>
                <w:rFonts w:ascii="Arial" w:hAnsi="Arial" w:cs="Arial"/>
                <w:color w:val="000000"/>
                <w:sz w:val="18"/>
                <w:szCs w:val="18"/>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E607A24" w14:textId="77777777" w:rsidR="00F0525A" w:rsidRDefault="00F0525A" w:rsidP="00F0525A">
      <w:pPr>
        <w:spacing w:before="225" w:after="225" w:line="240" w:lineRule="auto"/>
        <w:jc w:val="both"/>
      </w:pPr>
      <w:r>
        <w:rPr>
          <w:rFonts w:ascii="Arial" w:hAnsi="Arial" w:cs="Arial"/>
          <w:b/>
          <w:bCs/>
          <w:color w:val="000000"/>
          <w:sz w:val="18"/>
          <w:szCs w:val="18"/>
        </w:rPr>
        <w:lastRenderedPageBreak/>
        <w:t>XVI. REŠEVANJE SPOROV</w:t>
      </w:r>
    </w:p>
    <w:p w14:paraId="563AB6AE" w14:textId="77777777" w:rsidR="00F0525A" w:rsidRDefault="00F0525A" w:rsidP="00F0525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F0525A" w14:paraId="17C62D27" w14:textId="77777777" w:rsidTr="00991F2F">
        <w:tc>
          <w:tcPr>
            <w:tcW w:w="0" w:type="auto"/>
            <w:tcMar>
              <w:top w:w="0" w:type="auto"/>
              <w:bottom w:w="0" w:type="auto"/>
            </w:tcMar>
          </w:tcPr>
          <w:p w14:paraId="257F17F1" w14:textId="77777777" w:rsidR="00F0525A" w:rsidRDefault="00F0525A" w:rsidP="00991F2F">
            <w:pPr>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8BEF847" w14:textId="77777777" w:rsidR="00F0525A" w:rsidRDefault="00F0525A" w:rsidP="00F0525A">
      <w:pPr>
        <w:spacing w:before="225" w:after="225" w:line="240" w:lineRule="auto"/>
        <w:jc w:val="both"/>
      </w:pPr>
      <w:r>
        <w:rPr>
          <w:rFonts w:ascii="Arial" w:hAnsi="Arial" w:cs="Arial"/>
          <w:b/>
          <w:bCs/>
          <w:color w:val="000000"/>
          <w:sz w:val="18"/>
          <w:szCs w:val="18"/>
        </w:rPr>
        <w:t>XVII. KONČNE DOLOČBE</w:t>
      </w:r>
    </w:p>
    <w:p w14:paraId="41477DBB" w14:textId="77777777" w:rsidR="00F0525A" w:rsidRDefault="00F0525A" w:rsidP="00F0525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F0525A" w14:paraId="54A1AFF2" w14:textId="77777777" w:rsidTr="00991F2F">
        <w:tc>
          <w:tcPr>
            <w:tcW w:w="0" w:type="auto"/>
            <w:tcMar>
              <w:top w:w="0" w:type="auto"/>
              <w:bottom w:w="0" w:type="auto"/>
            </w:tcMar>
          </w:tcPr>
          <w:p w14:paraId="6EAF42C7" w14:textId="77777777" w:rsidR="00F0525A" w:rsidRDefault="00F0525A" w:rsidP="00991F2F">
            <w:pPr>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9E7C73B" w14:textId="77777777" w:rsidR="00F0525A" w:rsidRDefault="00F0525A" w:rsidP="00F0525A">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181"/>
      </w:tblGrid>
      <w:tr w:rsidR="00F0525A" w14:paraId="59BFE89B" w14:textId="77777777" w:rsidTr="00991F2F">
        <w:tc>
          <w:tcPr>
            <w:tcW w:w="0" w:type="auto"/>
            <w:tcMar>
              <w:top w:w="0" w:type="auto"/>
              <w:bottom w:w="0" w:type="auto"/>
            </w:tcMar>
          </w:tcPr>
          <w:p w14:paraId="2BD306FD" w14:textId="77777777" w:rsidR="00F0525A" w:rsidRDefault="00F0525A" w:rsidP="00991F2F">
            <w:pPr>
              <w:jc w:val="both"/>
            </w:pPr>
            <w:r>
              <w:rPr>
                <w:rFonts w:ascii="Arial" w:hAnsi="Arial" w:cs="Arial"/>
                <w:color w:val="000000"/>
                <w:sz w:val="18"/>
                <w:szCs w:val="18"/>
              </w:rPr>
              <w:t>Pogodba se lahko spremeni ali dopolni s pisnim dodatkom, ki ga sprejmeta in podpišeta obe stranki.</w:t>
            </w:r>
          </w:p>
        </w:tc>
      </w:tr>
    </w:tbl>
    <w:p w14:paraId="324B7433" w14:textId="77777777" w:rsidR="00F0525A" w:rsidRDefault="00F0525A" w:rsidP="00F0525A">
      <w:pPr>
        <w:spacing w:after="0" w:line="240" w:lineRule="auto"/>
        <w:jc w:val="center"/>
        <w:rPr>
          <w:rFonts w:ascii="Arial" w:hAnsi="Arial" w:cs="Arial"/>
          <w:b/>
          <w:bCs/>
          <w:color w:val="000000"/>
          <w:sz w:val="18"/>
          <w:szCs w:val="18"/>
        </w:rPr>
      </w:pPr>
    </w:p>
    <w:p w14:paraId="13B5A5F7" w14:textId="77777777" w:rsidR="00F0525A" w:rsidRDefault="00F0525A" w:rsidP="00F0525A">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F0525A" w14:paraId="54DA1127" w14:textId="77777777" w:rsidTr="00991F2F">
        <w:tc>
          <w:tcPr>
            <w:tcW w:w="0" w:type="auto"/>
            <w:tcMar>
              <w:top w:w="0" w:type="auto"/>
              <w:bottom w:w="0" w:type="auto"/>
            </w:tcMar>
          </w:tcPr>
          <w:p w14:paraId="3AACBB9D" w14:textId="77777777" w:rsidR="00F0525A" w:rsidRDefault="00F0525A" w:rsidP="00991F2F">
            <w:pPr>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14:paraId="0FA6496F" w14:textId="77777777" w:rsidR="00F0525A" w:rsidRDefault="00F0525A" w:rsidP="00991F2F">
            <w:pPr>
              <w:jc w:val="both"/>
              <w:rPr>
                <w:rFonts w:ascii="Arial" w:hAnsi="Arial" w:cs="Arial"/>
                <w:color w:val="000000"/>
                <w:sz w:val="18"/>
                <w:szCs w:val="18"/>
              </w:rPr>
            </w:pPr>
          </w:p>
          <w:p w14:paraId="795BE12A" w14:textId="77777777" w:rsidR="00F0525A" w:rsidRDefault="00F0525A" w:rsidP="00991F2F">
            <w:pPr>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4CD0D99D" w14:textId="77777777" w:rsidR="00F0525A" w:rsidRDefault="00F0525A" w:rsidP="00F0525A">
      <w:pPr>
        <w:spacing w:after="0" w:line="240" w:lineRule="auto"/>
        <w:jc w:val="center"/>
        <w:rPr>
          <w:rFonts w:ascii="Arial" w:hAnsi="Arial" w:cs="Arial"/>
          <w:b/>
          <w:bCs/>
          <w:color w:val="000000"/>
          <w:sz w:val="18"/>
          <w:szCs w:val="18"/>
        </w:rPr>
      </w:pPr>
    </w:p>
    <w:p w14:paraId="03392AB7" w14:textId="77777777" w:rsidR="00F0525A" w:rsidRDefault="00F0525A" w:rsidP="00F0525A">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F0525A" w14:paraId="7DAA980A" w14:textId="77777777" w:rsidTr="00991F2F">
        <w:tc>
          <w:tcPr>
            <w:tcW w:w="0" w:type="auto"/>
            <w:tcMar>
              <w:top w:w="0" w:type="auto"/>
              <w:bottom w:w="0" w:type="auto"/>
            </w:tcMar>
          </w:tcPr>
          <w:p w14:paraId="43285751" w14:textId="77777777" w:rsidR="00F0525A" w:rsidRDefault="00F0525A" w:rsidP="00991F2F">
            <w:pPr>
              <w:jc w:val="both"/>
            </w:pPr>
            <w:r>
              <w:rPr>
                <w:rFonts w:ascii="Arial" w:hAnsi="Arial" w:cs="Arial"/>
                <w:color w:val="000000"/>
                <w:sz w:val="18"/>
                <w:szCs w:val="18"/>
              </w:rPr>
              <w:t>Izvajalec ne more prenesti nobene svoje pogodbene obveznosti na tretjo osebo, razen če za to ne dobi pisnega soglasja naročnika.</w:t>
            </w:r>
          </w:p>
        </w:tc>
      </w:tr>
    </w:tbl>
    <w:p w14:paraId="1497B1C5" w14:textId="77777777" w:rsidR="00F0525A" w:rsidRDefault="00F0525A" w:rsidP="00F0525A">
      <w:pPr>
        <w:spacing w:after="0" w:line="240" w:lineRule="auto"/>
        <w:jc w:val="center"/>
        <w:rPr>
          <w:rFonts w:ascii="Arial" w:hAnsi="Arial" w:cs="Arial"/>
          <w:b/>
          <w:bCs/>
          <w:color w:val="000000"/>
          <w:sz w:val="18"/>
          <w:szCs w:val="18"/>
        </w:rPr>
      </w:pPr>
    </w:p>
    <w:p w14:paraId="1A8B890B" w14:textId="77777777" w:rsidR="00F0525A" w:rsidRDefault="00F0525A" w:rsidP="00F0525A">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F0525A" w14:paraId="238C7624" w14:textId="77777777" w:rsidTr="00991F2F">
        <w:tc>
          <w:tcPr>
            <w:tcW w:w="0" w:type="auto"/>
            <w:tcMar>
              <w:top w:w="0" w:type="auto"/>
              <w:bottom w:w="0" w:type="auto"/>
            </w:tcMar>
          </w:tcPr>
          <w:p w14:paraId="7615207E" w14:textId="77777777" w:rsidR="00F0525A" w:rsidRDefault="00F0525A" w:rsidP="00991F2F">
            <w:pPr>
              <w:jc w:val="both"/>
            </w:pPr>
            <w:r>
              <w:rPr>
                <w:rFonts w:ascii="Arial" w:hAnsi="Arial" w:cs="Arial"/>
                <w:color w:val="000000"/>
                <w:sz w:val="18"/>
                <w:szCs w:val="18"/>
              </w:rPr>
              <w:t>Pogodba je sklenjena in prične veljati z dnem, ko jo podpišejo vse pogodbene stranke, pod odložnim pogojem po predložitvi zavarovanja za dobro izvedbo.</w:t>
            </w:r>
          </w:p>
        </w:tc>
      </w:tr>
    </w:tbl>
    <w:p w14:paraId="5E9CFA00" w14:textId="77777777" w:rsidR="00F0525A" w:rsidRDefault="00F0525A" w:rsidP="00F0525A">
      <w:pPr>
        <w:spacing w:after="0" w:line="240" w:lineRule="auto"/>
        <w:jc w:val="center"/>
        <w:rPr>
          <w:rFonts w:ascii="Arial" w:hAnsi="Arial" w:cs="Arial"/>
          <w:b/>
          <w:bCs/>
          <w:color w:val="000000"/>
          <w:sz w:val="18"/>
          <w:szCs w:val="18"/>
        </w:rPr>
      </w:pPr>
    </w:p>
    <w:p w14:paraId="472FB14F" w14:textId="77777777" w:rsidR="00F0525A" w:rsidRDefault="00F0525A" w:rsidP="00F0525A">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F0525A" w14:paraId="469D65B3" w14:textId="77777777" w:rsidTr="00991F2F">
        <w:tc>
          <w:tcPr>
            <w:tcW w:w="0" w:type="auto"/>
            <w:tcMar>
              <w:top w:w="0" w:type="auto"/>
              <w:bottom w:w="0" w:type="auto"/>
            </w:tcMar>
          </w:tcPr>
          <w:p w14:paraId="7535F6B4" w14:textId="77777777" w:rsidR="00F0525A" w:rsidRDefault="00F0525A" w:rsidP="00991F2F">
            <w:pPr>
              <w:jc w:val="both"/>
              <w:rPr>
                <w:rFonts w:ascii="Arial" w:hAnsi="Arial" w:cs="Arial"/>
                <w:color w:val="000000"/>
                <w:sz w:val="18"/>
                <w:szCs w:val="18"/>
              </w:rPr>
            </w:pPr>
            <w:r>
              <w:rPr>
                <w:rFonts w:ascii="Arial" w:hAnsi="Arial" w:cs="Arial"/>
                <w:color w:val="000000"/>
                <w:sz w:val="18"/>
                <w:szCs w:val="18"/>
              </w:rPr>
              <w:t>Ta pogodba je napisana v 3-ih (treh) enakih izvodih, od katerih prejme vsaka pogodbena stranka po en podpisan izvod.</w:t>
            </w:r>
          </w:p>
          <w:p w14:paraId="0BB1FF57" w14:textId="77777777" w:rsidR="00F0525A" w:rsidRDefault="00F0525A" w:rsidP="00991F2F">
            <w:pPr>
              <w:jc w:val="both"/>
            </w:pPr>
          </w:p>
        </w:tc>
      </w:tr>
    </w:tbl>
    <w:p w14:paraId="1F536D9B" w14:textId="77777777" w:rsidR="00F0525A" w:rsidRDefault="00F0525A" w:rsidP="00F0525A">
      <w:pPr>
        <w:spacing w:before="300" w:after="120" w:line="240" w:lineRule="auto"/>
        <w:jc w:val="both"/>
      </w:pPr>
      <w:r>
        <w:rPr>
          <w:rFonts w:ascii="Arial" w:hAnsi="Arial" w:cs="Arial"/>
          <w:color w:val="000000"/>
          <w:sz w:val="18"/>
          <w:szCs w:val="18"/>
        </w:rPr>
        <w:t>V/na ________________, dne ________________</w:t>
      </w:r>
      <w:bookmarkEnd w:id="4"/>
    </w:p>
    <w:p w14:paraId="1E2EB509" w14:textId="77777777" w:rsidR="00F0525A" w:rsidRDefault="00F0525A" w:rsidP="00F0525A">
      <w:pPr>
        <w:spacing w:before="225" w:after="225" w:line="240" w:lineRule="auto"/>
      </w:pPr>
    </w:p>
    <w:sectPr w:rsidR="00F0525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84C60" w14:textId="77777777" w:rsidR="00292177" w:rsidRDefault="00292177" w:rsidP="006975C6">
      <w:pPr>
        <w:spacing w:after="0" w:line="240" w:lineRule="auto"/>
      </w:pPr>
      <w:r>
        <w:separator/>
      </w:r>
    </w:p>
  </w:endnote>
  <w:endnote w:type="continuationSeparator" w:id="0">
    <w:p w14:paraId="449B494B" w14:textId="77777777" w:rsidR="00292177" w:rsidRDefault="0029217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D898D"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41EA5"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CBBF"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C90A"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A7C24" w14:textId="77777777" w:rsidR="006B2936" w:rsidRDefault="006B2936" w:rsidP="00D43D4E">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0A46" w14:textId="77777777" w:rsidR="006B2936" w:rsidRDefault="006B2936" w:rsidP="00D43D4E">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24795"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7BEDF" w14:textId="77777777" w:rsidR="00292177" w:rsidRPr="006F1DA5" w:rsidRDefault="00292177"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3CF24827" w14:textId="77777777" w:rsidR="00292177" w:rsidRDefault="0029217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35FFA"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2D764"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471F9"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D76CE"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86808"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72F0"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11C5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E63B1" w14:textId="77777777" w:rsidR="00292177" w:rsidRDefault="00292177" w:rsidP="006975C6">
      <w:pPr>
        <w:spacing w:after="0" w:line="240" w:lineRule="auto"/>
      </w:pPr>
      <w:r>
        <w:separator/>
      </w:r>
    </w:p>
  </w:footnote>
  <w:footnote w:type="continuationSeparator" w:id="0">
    <w:p w14:paraId="426861BB" w14:textId="77777777" w:rsidR="00292177" w:rsidRDefault="0029217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3"/>
      <w:gridCol w:w="3323"/>
      <w:gridCol w:w="4114"/>
    </w:tblGrid>
    <w:tr w:rsidR="00B05771" w:rsidRPr="006F1DA5" w14:paraId="4B803550" w14:textId="77777777" w:rsidTr="007C4767">
      <w:trPr>
        <w:trHeight w:val="1268"/>
      </w:trPr>
      <w:tc>
        <w:tcPr>
          <w:tcW w:w="1668" w:type="dxa"/>
        </w:tcPr>
        <w:p w14:paraId="214CC5C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E8E3355" wp14:editId="40542A4F">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94BE997"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ČRNOMELJ</w:t>
          </w:r>
        </w:p>
        <w:p w14:paraId="104D033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3</w:t>
          </w:r>
        </w:p>
        <w:p w14:paraId="7581727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8340 ČRNOMELJ</w:t>
          </w:r>
        </w:p>
        <w:p w14:paraId="0211AB2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http://www.crnomelj.si</w:t>
          </w:r>
        </w:p>
        <w:p w14:paraId="7AE0DD19"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obcina@crnomelj.si</w:t>
          </w:r>
        </w:p>
      </w:tc>
      <w:tc>
        <w:tcPr>
          <w:tcW w:w="4209" w:type="dxa"/>
        </w:tcPr>
        <w:p w14:paraId="1F8EFCA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7E7EECA" wp14:editId="17C0B046">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108A2E4F"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88"/>
      <w:gridCol w:w="3273"/>
      <w:gridCol w:w="4209"/>
    </w:tblGrid>
    <w:tr w:rsidR="00BA5911" w:rsidRPr="006F1DA5" w14:paraId="174836EA" w14:textId="77777777" w:rsidTr="00B169F3">
      <w:trPr>
        <w:trHeight w:val="1268"/>
      </w:trPr>
      <w:tc>
        <w:tcPr>
          <w:tcW w:w="1668" w:type="dxa"/>
        </w:tcPr>
        <w:p w14:paraId="06EB4E9F" w14:textId="77777777" w:rsidR="00292177" w:rsidRPr="006F1DA5" w:rsidRDefault="00292177"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6372EB1" wp14:editId="1E071E29">
                <wp:simplePos x="0" y="0"/>
                <wp:positionH relativeFrom="page">
                  <wp:posOffset>4433</wp:posOffset>
                </wp:positionH>
                <wp:positionV relativeFrom="paragraph">
                  <wp:posOffset>-3810</wp:posOffset>
                </wp:positionV>
                <wp:extent cx="990000" cy="720000"/>
                <wp:effectExtent l="0" t="0" r="0" b="0"/>
                <wp:wrapNone/>
                <wp:docPr id="39792489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C33DF0A" w14:textId="77777777" w:rsidR="00292177" w:rsidRPr="006F1DA5" w:rsidRDefault="00292177"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ČRNOMELJ</w:t>
          </w:r>
        </w:p>
        <w:p w14:paraId="3D003BBB" w14:textId="77777777" w:rsidR="00292177" w:rsidRPr="006F1DA5" w:rsidRDefault="0029217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Trg svobode 3</w:t>
          </w:r>
        </w:p>
        <w:p w14:paraId="4D003825" w14:textId="77777777" w:rsidR="00292177" w:rsidRPr="006F1DA5" w:rsidRDefault="0029217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8340 ČRNOMELJ</w:t>
          </w:r>
        </w:p>
        <w:p w14:paraId="1C76BAA9" w14:textId="77777777" w:rsidR="00292177" w:rsidRPr="006F1DA5" w:rsidRDefault="0029217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http://www.crnomelj.si</w:t>
          </w:r>
        </w:p>
        <w:p w14:paraId="11E3A95C" w14:textId="77777777" w:rsidR="00292177" w:rsidRPr="006F1DA5" w:rsidRDefault="00292177" w:rsidP="00FB3258">
          <w:pPr>
            <w:pStyle w:val="Glava"/>
            <w:rPr>
              <w:rFonts w:ascii="Arial" w:hAnsi="Arial" w:cs="Arial"/>
              <w:b/>
              <w:color w:val="000000" w:themeColor="text1"/>
            </w:rPr>
          </w:pPr>
          <w:r w:rsidRPr="006F1DA5">
            <w:rPr>
              <w:rFonts w:ascii="Arial" w:hAnsi="Arial" w:cs="Arial"/>
              <w:color w:val="000000" w:themeColor="text1"/>
              <w:sz w:val="16"/>
              <w:szCs w:val="16"/>
            </w:rPr>
            <w:t>Email: obcina@crnomelj.si</w:t>
          </w:r>
        </w:p>
      </w:tc>
      <w:tc>
        <w:tcPr>
          <w:tcW w:w="4209" w:type="dxa"/>
        </w:tcPr>
        <w:p w14:paraId="65E4D83B" w14:textId="77777777" w:rsidR="00292177" w:rsidRPr="006F1DA5" w:rsidRDefault="00292177"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21CC6EA" wp14:editId="7507C57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86F5C90" w14:textId="77777777" w:rsidR="00292177" w:rsidRPr="006F1DA5" w:rsidRDefault="0029217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3E64"/>
    <w:multiLevelType w:val="hybridMultilevel"/>
    <w:tmpl w:val="9A74CBAC"/>
    <w:lvl w:ilvl="0" w:tplc="23921FAE">
      <w:start w:val="1"/>
      <w:numFmt w:val="bullet"/>
      <w:lvlText w:val=""/>
      <w:lvlJc w:val="left"/>
      <w:pPr>
        <w:ind w:left="720" w:hanging="360"/>
      </w:pPr>
      <w:rPr>
        <w:rFonts w:ascii="Symbol" w:hAnsi="Symbol" w:cs="Symbol" w:hint="default"/>
        <w:sz w:val="18"/>
        <w:szCs w:val="18"/>
      </w:rPr>
    </w:lvl>
    <w:lvl w:ilvl="1" w:tplc="AB72D9B2">
      <w:start w:val="1"/>
      <w:numFmt w:val="bullet"/>
      <w:lvlText w:val="o"/>
      <w:lvlJc w:val="left"/>
      <w:pPr>
        <w:ind w:left="1440" w:hanging="360"/>
      </w:pPr>
      <w:rPr>
        <w:rFonts w:ascii="Courier New" w:hAnsi="Courier New" w:cs="Courier New" w:hint="default"/>
      </w:rPr>
    </w:lvl>
    <w:lvl w:ilvl="2" w:tplc="22D00D66">
      <w:start w:val="1"/>
      <w:numFmt w:val="bullet"/>
      <w:lvlText w:val=""/>
      <w:lvlJc w:val="left"/>
      <w:pPr>
        <w:ind w:left="2160" w:hanging="360"/>
      </w:pPr>
      <w:rPr>
        <w:rFonts w:ascii="Wingdings" w:hAnsi="Wingdings" w:cs="Wingdings" w:hint="default"/>
      </w:rPr>
    </w:lvl>
    <w:lvl w:ilvl="3" w:tplc="5016C8AC">
      <w:start w:val="1"/>
      <w:numFmt w:val="bullet"/>
      <w:lvlText w:val=""/>
      <w:lvlJc w:val="left"/>
      <w:pPr>
        <w:ind w:left="2880" w:hanging="360"/>
      </w:pPr>
      <w:rPr>
        <w:rFonts w:ascii="Symbol" w:hAnsi="Symbol" w:cs="Symbol" w:hint="default"/>
      </w:rPr>
    </w:lvl>
    <w:lvl w:ilvl="4" w:tplc="07465894">
      <w:start w:val="1"/>
      <w:numFmt w:val="bullet"/>
      <w:lvlText w:val="o"/>
      <w:lvlJc w:val="left"/>
      <w:pPr>
        <w:ind w:left="3600" w:hanging="360"/>
      </w:pPr>
      <w:rPr>
        <w:rFonts w:ascii="Courier New" w:hAnsi="Courier New" w:cs="Courier New" w:hint="default"/>
      </w:rPr>
    </w:lvl>
    <w:lvl w:ilvl="5" w:tplc="8C20089A">
      <w:start w:val="1"/>
      <w:numFmt w:val="bullet"/>
      <w:lvlText w:val=""/>
      <w:lvlJc w:val="left"/>
      <w:pPr>
        <w:ind w:left="4320" w:hanging="360"/>
      </w:pPr>
      <w:rPr>
        <w:rFonts w:ascii="Wingdings" w:hAnsi="Wingdings" w:cs="Wingdings" w:hint="default"/>
      </w:rPr>
    </w:lvl>
    <w:lvl w:ilvl="6" w:tplc="49140D68">
      <w:start w:val="1"/>
      <w:numFmt w:val="bullet"/>
      <w:lvlText w:val=""/>
      <w:lvlJc w:val="left"/>
      <w:pPr>
        <w:ind w:left="5040" w:hanging="360"/>
      </w:pPr>
      <w:rPr>
        <w:rFonts w:ascii="Symbol" w:hAnsi="Symbol" w:cs="Symbol" w:hint="default"/>
      </w:rPr>
    </w:lvl>
    <w:lvl w:ilvl="7" w:tplc="A2762604">
      <w:start w:val="1"/>
      <w:numFmt w:val="bullet"/>
      <w:lvlText w:val="o"/>
      <w:lvlJc w:val="left"/>
      <w:pPr>
        <w:ind w:left="5760" w:hanging="360"/>
      </w:pPr>
      <w:rPr>
        <w:rFonts w:ascii="Courier New" w:hAnsi="Courier New" w:cs="Courier New" w:hint="default"/>
      </w:rPr>
    </w:lvl>
    <w:lvl w:ilvl="8" w:tplc="B4AEF74A">
      <w:start w:val="1"/>
      <w:numFmt w:val="bullet"/>
      <w:lvlText w:val=""/>
      <w:lvlJc w:val="left"/>
      <w:pPr>
        <w:ind w:left="6480" w:hanging="360"/>
      </w:pPr>
      <w:rPr>
        <w:rFonts w:ascii="Wingdings" w:hAnsi="Wingdings" w:cs="Wingdings" w:hint="default"/>
      </w:rPr>
    </w:lvl>
  </w:abstractNum>
  <w:abstractNum w:abstractNumId="1" w15:restartNumberingAfterBreak="0">
    <w:nsid w:val="0435071D"/>
    <w:multiLevelType w:val="hybridMultilevel"/>
    <w:tmpl w:val="30046A74"/>
    <w:lvl w:ilvl="0" w:tplc="66984166">
      <w:start w:val="1"/>
      <w:numFmt w:val="bullet"/>
      <w:lvlText w:val=""/>
      <w:lvlJc w:val="left"/>
      <w:pPr>
        <w:ind w:left="720" w:hanging="360"/>
      </w:pPr>
      <w:rPr>
        <w:rFonts w:ascii="Symbol" w:hAnsi="Symbol" w:cs="Symbol" w:hint="default"/>
        <w:sz w:val="18"/>
        <w:szCs w:val="18"/>
      </w:rPr>
    </w:lvl>
    <w:lvl w:ilvl="1" w:tplc="72000710">
      <w:start w:val="1"/>
      <w:numFmt w:val="bullet"/>
      <w:lvlText w:val="o"/>
      <w:lvlJc w:val="left"/>
      <w:pPr>
        <w:ind w:left="1440" w:hanging="360"/>
      </w:pPr>
      <w:rPr>
        <w:rFonts w:ascii="Courier New" w:hAnsi="Courier New" w:cs="Courier New" w:hint="default"/>
      </w:rPr>
    </w:lvl>
    <w:lvl w:ilvl="2" w:tplc="5B78A386">
      <w:start w:val="1"/>
      <w:numFmt w:val="bullet"/>
      <w:lvlText w:val=""/>
      <w:lvlJc w:val="left"/>
      <w:pPr>
        <w:ind w:left="2160" w:hanging="360"/>
      </w:pPr>
      <w:rPr>
        <w:rFonts w:ascii="Wingdings" w:hAnsi="Wingdings" w:cs="Wingdings" w:hint="default"/>
      </w:rPr>
    </w:lvl>
    <w:lvl w:ilvl="3" w:tplc="CE0A0326">
      <w:start w:val="1"/>
      <w:numFmt w:val="bullet"/>
      <w:lvlText w:val=""/>
      <w:lvlJc w:val="left"/>
      <w:pPr>
        <w:ind w:left="2880" w:hanging="360"/>
      </w:pPr>
      <w:rPr>
        <w:rFonts w:ascii="Symbol" w:hAnsi="Symbol" w:cs="Symbol" w:hint="default"/>
      </w:rPr>
    </w:lvl>
    <w:lvl w:ilvl="4" w:tplc="2DCC6B96">
      <w:start w:val="1"/>
      <w:numFmt w:val="bullet"/>
      <w:lvlText w:val="o"/>
      <w:lvlJc w:val="left"/>
      <w:pPr>
        <w:ind w:left="3600" w:hanging="360"/>
      </w:pPr>
      <w:rPr>
        <w:rFonts w:ascii="Courier New" w:hAnsi="Courier New" w:cs="Courier New" w:hint="default"/>
      </w:rPr>
    </w:lvl>
    <w:lvl w:ilvl="5" w:tplc="FA485AFC">
      <w:start w:val="1"/>
      <w:numFmt w:val="bullet"/>
      <w:lvlText w:val=""/>
      <w:lvlJc w:val="left"/>
      <w:pPr>
        <w:ind w:left="4320" w:hanging="360"/>
      </w:pPr>
      <w:rPr>
        <w:rFonts w:ascii="Wingdings" w:hAnsi="Wingdings" w:cs="Wingdings" w:hint="default"/>
      </w:rPr>
    </w:lvl>
    <w:lvl w:ilvl="6" w:tplc="0E088906">
      <w:start w:val="1"/>
      <w:numFmt w:val="bullet"/>
      <w:lvlText w:val=""/>
      <w:lvlJc w:val="left"/>
      <w:pPr>
        <w:ind w:left="5040" w:hanging="360"/>
      </w:pPr>
      <w:rPr>
        <w:rFonts w:ascii="Symbol" w:hAnsi="Symbol" w:cs="Symbol" w:hint="default"/>
      </w:rPr>
    </w:lvl>
    <w:lvl w:ilvl="7" w:tplc="4EDEFAAE">
      <w:start w:val="1"/>
      <w:numFmt w:val="bullet"/>
      <w:lvlText w:val="o"/>
      <w:lvlJc w:val="left"/>
      <w:pPr>
        <w:ind w:left="5760" w:hanging="360"/>
      </w:pPr>
      <w:rPr>
        <w:rFonts w:ascii="Courier New" w:hAnsi="Courier New" w:cs="Courier New" w:hint="default"/>
      </w:rPr>
    </w:lvl>
    <w:lvl w:ilvl="8" w:tplc="856E3786">
      <w:start w:val="1"/>
      <w:numFmt w:val="bullet"/>
      <w:lvlText w:val=""/>
      <w:lvlJc w:val="left"/>
      <w:pPr>
        <w:ind w:left="6480" w:hanging="360"/>
      </w:pPr>
      <w:rPr>
        <w:rFonts w:ascii="Wingdings" w:hAnsi="Wingdings" w:cs="Wingdings" w:hint="default"/>
      </w:rPr>
    </w:lvl>
  </w:abstractNum>
  <w:abstractNum w:abstractNumId="2" w15:restartNumberingAfterBreak="0">
    <w:nsid w:val="07812085"/>
    <w:multiLevelType w:val="hybridMultilevel"/>
    <w:tmpl w:val="A600CD92"/>
    <w:lvl w:ilvl="0" w:tplc="1A6273F0">
      <w:start w:val="1"/>
      <w:numFmt w:val="bullet"/>
      <w:lvlText w:val=""/>
      <w:lvlJc w:val="left"/>
      <w:pPr>
        <w:ind w:left="720" w:hanging="360"/>
      </w:pPr>
      <w:rPr>
        <w:rFonts w:ascii="Symbol" w:hAnsi="Symbol" w:cs="Symbol" w:hint="default"/>
        <w:sz w:val="18"/>
        <w:szCs w:val="18"/>
      </w:rPr>
    </w:lvl>
    <w:lvl w:ilvl="1" w:tplc="2D1A980A">
      <w:start w:val="1"/>
      <w:numFmt w:val="bullet"/>
      <w:lvlText w:val="o"/>
      <w:lvlJc w:val="left"/>
      <w:pPr>
        <w:ind w:left="1440" w:hanging="360"/>
      </w:pPr>
      <w:rPr>
        <w:rFonts w:ascii="Courier New" w:hAnsi="Courier New" w:cs="Courier New" w:hint="default"/>
      </w:rPr>
    </w:lvl>
    <w:lvl w:ilvl="2" w:tplc="57549AB0">
      <w:start w:val="1"/>
      <w:numFmt w:val="bullet"/>
      <w:lvlText w:val=""/>
      <w:lvlJc w:val="left"/>
      <w:pPr>
        <w:ind w:left="2160" w:hanging="360"/>
      </w:pPr>
      <w:rPr>
        <w:rFonts w:ascii="Wingdings" w:hAnsi="Wingdings" w:cs="Wingdings" w:hint="default"/>
      </w:rPr>
    </w:lvl>
    <w:lvl w:ilvl="3" w:tplc="BAC47532">
      <w:start w:val="1"/>
      <w:numFmt w:val="bullet"/>
      <w:lvlText w:val=""/>
      <w:lvlJc w:val="left"/>
      <w:pPr>
        <w:ind w:left="2880" w:hanging="360"/>
      </w:pPr>
      <w:rPr>
        <w:rFonts w:ascii="Symbol" w:hAnsi="Symbol" w:cs="Symbol" w:hint="default"/>
      </w:rPr>
    </w:lvl>
    <w:lvl w:ilvl="4" w:tplc="598E0C16">
      <w:start w:val="1"/>
      <w:numFmt w:val="bullet"/>
      <w:lvlText w:val="o"/>
      <w:lvlJc w:val="left"/>
      <w:pPr>
        <w:ind w:left="3600" w:hanging="360"/>
      </w:pPr>
      <w:rPr>
        <w:rFonts w:ascii="Courier New" w:hAnsi="Courier New" w:cs="Courier New" w:hint="default"/>
      </w:rPr>
    </w:lvl>
    <w:lvl w:ilvl="5" w:tplc="F6E65B9C">
      <w:start w:val="1"/>
      <w:numFmt w:val="bullet"/>
      <w:lvlText w:val=""/>
      <w:lvlJc w:val="left"/>
      <w:pPr>
        <w:ind w:left="4320" w:hanging="360"/>
      </w:pPr>
      <w:rPr>
        <w:rFonts w:ascii="Wingdings" w:hAnsi="Wingdings" w:cs="Wingdings" w:hint="default"/>
      </w:rPr>
    </w:lvl>
    <w:lvl w:ilvl="6" w:tplc="E18AF262">
      <w:start w:val="1"/>
      <w:numFmt w:val="bullet"/>
      <w:lvlText w:val=""/>
      <w:lvlJc w:val="left"/>
      <w:pPr>
        <w:ind w:left="5040" w:hanging="360"/>
      </w:pPr>
      <w:rPr>
        <w:rFonts w:ascii="Symbol" w:hAnsi="Symbol" w:cs="Symbol" w:hint="default"/>
      </w:rPr>
    </w:lvl>
    <w:lvl w:ilvl="7" w:tplc="3CE2FC82">
      <w:start w:val="1"/>
      <w:numFmt w:val="bullet"/>
      <w:lvlText w:val="o"/>
      <w:lvlJc w:val="left"/>
      <w:pPr>
        <w:ind w:left="5760" w:hanging="360"/>
      </w:pPr>
      <w:rPr>
        <w:rFonts w:ascii="Courier New" w:hAnsi="Courier New" w:cs="Courier New" w:hint="default"/>
      </w:rPr>
    </w:lvl>
    <w:lvl w:ilvl="8" w:tplc="98C2BC08">
      <w:start w:val="1"/>
      <w:numFmt w:val="bullet"/>
      <w:lvlText w:val=""/>
      <w:lvlJc w:val="left"/>
      <w:pPr>
        <w:ind w:left="6480" w:hanging="360"/>
      </w:pPr>
      <w:rPr>
        <w:rFonts w:ascii="Wingdings" w:hAnsi="Wingdings" w:cs="Wingdings" w:hint="default"/>
      </w:rPr>
    </w:lvl>
  </w:abstractNum>
  <w:abstractNum w:abstractNumId="3" w15:restartNumberingAfterBreak="0">
    <w:nsid w:val="0F6E3164"/>
    <w:multiLevelType w:val="hybridMultilevel"/>
    <w:tmpl w:val="1952B4DC"/>
    <w:lvl w:ilvl="0" w:tplc="D95C3CE0">
      <w:start w:val="1"/>
      <w:numFmt w:val="bullet"/>
      <w:lvlText w:val=""/>
      <w:lvlJc w:val="left"/>
      <w:pPr>
        <w:ind w:left="720" w:hanging="360"/>
      </w:pPr>
      <w:rPr>
        <w:rFonts w:ascii="Symbol" w:hAnsi="Symbol" w:cs="Symbol" w:hint="default"/>
        <w:sz w:val="18"/>
        <w:szCs w:val="18"/>
      </w:rPr>
    </w:lvl>
    <w:lvl w:ilvl="1" w:tplc="B628CC78">
      <w:start w:val="1"/>
      <w:numFmt w:val="bullet"/>
      <w:lvlText w:val="o"/>
      <w:lvlJc w:val="left"/>
      <w:pPr>
        <w:ind w:left="1440" w:hanging="360"/>
      </w:pPr>
      <w:rPr>
        <w:rFonts w:ascii="Courier New" w:hAnsi="Courier New" w:cs="Courier New" w:hint="default"/>
      </w:rPr>
    </w:lvl>
    <w:lvl w:ilvl="2" w:tplc="A8206DF6">
      <w:start w:val="1"/>
      <w:numFmt w:val="bullet"/>
      <w:lvlText w:val=""/>
      <w:lvlJc w:val="left"/>
      <w:pPr>
        <w:ind w:left="2160" w:hanging="360"/>
      </w:pPr>
      <w:rPr>
        <w:rFonts w:ascii="Wingdings" w:hAnsi="Wingdings" w:cs="Wingdings" w:hint="default"/>
      </w:rPr>
    </w:lvl>
    <w:lvl w:ilvl="3" w:tplc="E31AF196">
      <w:start w:val="1"/>
      <w:numFmt w:val="bullet"/>
      <w:lvlText w:val=""/>
      <w:lvlJc w:val="left"/>
      <w:pPr>
        <w:ind w:left="2880" w:hanging="360"/>
      </w:pPr>
      <w:rPr>
        <w:rFonts w:ascii="Symbol" w:hAnsi="Symbol" w:cs="Symbol" w:hint="default"/>
      </w:rPr>
    </w:lvl>
    <w:lvl w:ilvl="4" w:tplc="912E1E20">
      <w:start w:val="1"/>
      <w:numFmt w:val="bullet"/>
      <w:lvlText w:val="o"/>
      <w:lvlJc w:val="left"/>
      <w:pPr>
        <w:ind w:left="3600" w:hanging="360"/>
      </w:pPr>
      <w:rPr>
        <w:rFonts w:ascii="Courier New" w:hAnsi="Courier New" w:cs="Courier New" w:hint="default"/>
      </w:rPr>
    </w:lvl>
    <w:lvl w:ilvl="5" w:tplc="FAB6DF2A">
      <w:start w:val="1"/>
      <w:numFmt w:val="bullet"/>
      <w:lvlText w:val=""/>
      <w:lvlJc w:val="left"/>
      <w:pPr>
        <w:ind w:left="4320" w:hanging="360"/>
      </w:pPr>
      <w:rPr>
        <w:rFonts w:ascii="Wingdings" w:hAnsi="Wingdings" w:cs="Wingdings" w:hint="default"/>
      </w:rPr>
    </w:lvl>
    <w:lvl w:ilvl="6" w:tplc="E8BE543E">
      <w:start w:val="1"/>
      <w:numFmt w:val="bullet"/>
      <w:lvlText w:val=""/>
      <w:lvlJc w:val="left"/>
      <w:pPr>
        <w:ind w:left="5040" w:hanging="360"/>
      </w:pPr>
      <w:rPr>
        <w:rFonts w:ascii="Symbol" w:hAnsi="Symbol" w:cs="Symbol" w:hint="default"/>
      </w:rPr>
    </w:lvl>
    <w:lvl w:ilvl="7" w:tplc="4DDA2CF8">
      <w:start w:val="1"/>
      <w:numFmt w:val="bullet"/>
      <w:lvlText w:val="o"/>
      <w:lvlJc w:val="left"/>
      <w:pPr>
        <w:ind w:left="5760" w:hanging="360"/>
      </w:pPr>
      <w:rPr>
        <w:rFonts w:ascii="Courier New" w:hAnsi="Courier New" w:cs="Courier New" w:hint="default"/>
      </w:rPr>
    </w:lvl>
    <w:lvl w:ilvl="8" w:tplc="95A69474">
      <w:start w:val="1"/>
      <w:numFmt w:val="bullet"/>
      <w:lvlText w:val=""/>
      <w:lvlJc w:val="left"/>
      <w:pPr>
        <w:ind w:left="6480" w:hanging="360"/>
      </w:pPr>
      <w:rPr>
        <w:rFonts w:ascii="Wingdings" w:hAnsi="Wingdings" w:cs="Wingdings" w:hint="default"/>
      </w:rPr>
    </w:lvl>
  </w:abstractNum>
  <w:abstractNum w:abstractNumId="4" w15:restartNumberingAfterBreak="0">
    <w:nsid w:val="159B0068"/>
    <w:multiLevelType w:val="hybridMultilevel"/>
    <w:tmpl w:val="AA9CA290"/>
    <w:lvl w:ilvl="0" w:tplc="0136D55A">
      <w:start w:val="1"/>
      <w:numFmt w:val="bullet"/>
      <w:lvlText w:val=""/>
      <w:lvlJc w:val="left"/>
      <w:pPr>
        <w:ind w:left="720" w:hanging="360"/>
      </w:pPr>
      <w:rPr>
        <w:rFonts w:ascii="Symbol" w:hAnsi="Symbol" w:cs="Symbol" w:hint="default"/>
        <w:sz w:val="18"/>
        <w:szCs w:val="18"/>
      </w:rPr>
    </w:lvl>
    <w:lvl w:ilvl="1" w:tplc="59547192">
      <w:start w:val="1"/>
      <w:numFmt w:val="bullet"/>
      <w:lvlText w:val="o"/>
      <w:lvlJc w:val="left"/>
      <w:pPr>
        <w:ind w:left="1440" w:hanging="360"/>
      </w:pPr>
      <w:rPr>
        <w:rFonts w:ascii="Courier New" w:hAnsi="Courier New" w:cs="Courier New" w:hint="default"/>
      </w:rPr>
    </w:lvl>
    <w:lvl w:ilvl="2" w:tplc="67521C08">
      <w:start w:val="1"/>
      <w:numFmt w:val="bullet"/>
      <w:lvlText w:val=""/>
      <w:lvlJc w:val="left"/>
      <w:pPr>
        <w:ind w:left="2160" w:hanging="360"/>
      </w:pPr>
      <w:rPr>
        <w:rFonts w:ascii="Wingdings" w:hAnsi="Wingdings" w:cs="Wingdings" w:hint="default"/>
      </w:rPr>
    </w:lvl>
    <w:lvl w:ilvl="3" w:tplc="A254EDC6">
      <w:start w:val="1"/>
      <w:numFmt w:val="bullet"/>
      <w:lvlText w:val=""/>
      <w:lvlJc w:val="left"/>
      <w:pPr>
        <w:ind w:left="2880" w:hanging="360"/>
      </w:pPr>
      <w:rPr>
        <w:rFonts w:ascii="Symbol" w:hAnsi="Symbol" w:cs="Symbol" w:hint="default"/>
      </w:rPr>
    </w:lvl>
    <w:lvl w:ilvl="4" w:tplc="69820738">
      <w:start w:val="1"/>
      <w:numFmt w:val="bullet"/>
      <w:lvlText w:val="o"/>
      <w:lvlJc w:val="left"/>
      <w:pPr>
        <w:ind w:left="3600" w:hanging="360"/>
      </w:pPr>
      <w:rPr>
        <w:rFonts w:ascii="Courier New" w:hAnsi="Courier New" w:cs="Courier New" w:hint="default"/>
      </w:rPr>
    </w:lvl>
    <w:lvl w:ilvl="5" w:tplc="35D45FD6">
      <w:start w:val="1"/>
      <w:numFmt w:val="bullet"/>
      <w:lvlText w:val=""/>
      <w:lvlJc w:val="left"/>
      <w:pPr>
        <w:ind w:left="4320" w:hanging="360"/>
      </w:pPr>
      <w:rPr>
        <w:rFonts w:ascii="Wingdings" w:hAnsi="Wingdings" w:cs="Wingdings" w:hint="default"/>
      </w:rPr>
    </w:lvl>
    <w:lvl w:ilvl="6" w:tplc="F2E4CE36">
      <w:start w:val="1"/>
      <w:numFmt w:val="bullet"/>
      <w:lvlText w:val=""/>
      <w:lvlJc w:val="left"/>
      <w:pPr>
        <w:ind w:left="5040" w:hanging="360"/>
      </w:pPr>
      <w:rPr>
        <w:rFonts w:ascii="Symbol" w:hAnsi="Symbol" w:cs="Symbol" w:hint="default"/>
      </w:rPr>
    </w:lvl>
    <w:lvl w:ilvl="7" w:tplc="76C4C932">
      <w:start w:val="1"/>
      <w:numFmt w:val="bullet"/>
      <w:lvlText w:val="o"/>
      <w:lvlJc w:val="left"/>
      <w:pPr>
        <w:ind w:left="5760" w:hanging="360"/>
      </w:pPr>
      <w:rPr>
        <w:rFonts w:ascii="Courier New" w:hAnsi="Courier New" w:cs="Courier New" w:hint="default"/>
      </w:rPr>
    </w:lvl>
    <w:lvl w:ilvl="8" w:tplc="FA80B750">
      <w:start w:val="1"/>
      <w:numFmt w:val="bullet"/>
      <w:lvlText w:val=""/>
      <w:lvlJc w:val="left"/>
      <w:pPr>
        <w:ind w:left="6480" w:hanging="360"/>
      </w:pPr>
      <w:rPr>
        <w:rFonts w:ascii="Wingdings" w:hAnsi="Wingdings" w:cs="Wingdings" w:hint="default"/>
      </w:rPr>
    </w:lvl>
  </w:abstractNum>
  <w:abstractNum w:abstractNumId="5" w15:restartNumberingAfterBreak="0">
    <w:nsid w:val="19A22191"/>
    <w:multiLevelType w:val="hybridMultilevel"/>
    <w:tmpl w:val="DE46C410"/>
    <w:lvl w:ilvl="0" w:tplc="47026B88">
      <w:start w:val="1"/>
      <w:numFmt w:val="bullet"/>
      <w:lvlText w:val=""/>
      <w:lvlJc w:val="left"/>
      <w:pPr>
        <w:ind w:left="720" w:hanging="360"/>
      </w:pPr>
      <w:rPr>
        <w:rFonts w:ascii="Symbol" w:hAnsi="Symbol" w:cs="Symbol" w:hint="default"/>
        <w:sz w:val="18"/>
        <w:szCs w:val="18"/>
      </w:rPr>
    </w:lvl>
    <w:lvl w:ilvl="1" w:tplc="B9662724">
      <w:start w:val="1"/>
      <w:numFmt w:val="bullet"/>
      <w:lvlText w:val="o"/>
      <w:lvlJc w:val="left"/>
      <w:pPr>
        <w:ind w:left="1440" w:hanging="360"/>
      </w:pPr>
      <w:rPr>
        <w:rFonts w:ascii="Courier New" w:hAnsi="Courier New" w:cs="Courier New" w:hint="default"/>
      </w:rPr>
    </w:lvl>
    <w:lvl w:ilvl="2" w:tplc="03E249F2">
      <w:start w:val="1"/>
      <w:numFmt w:val="bullet"/>
      <w:lvlText w:val=""/>
      <w:lvlJc w:val="left"/>
      <w:pPr>
        <w:ind w:left="2160" w:hanging="360"/>
      </w:pPr>
      <w:rPr>
        <w:rFonts w:ascii="Wingdings" w:hAnsi="Wingdings" w:cs="Wingdings" w:hint="default"/>
      </w:rPr>
    </w:lvl>
    <w:lvl w:ilvl="3" w:tplc="26285464">
      <w:start w:val="1"/>
      <w:numFmt w:val="bullet"/>
      <w:lvlText w:val=""/>
      <w:lvlJc w:val="left"/>
      <w:pPr>
        <w:ind w:left="2880" w:hanging="360"/>
      </w:pPr>
      <w:rPr>
        <w:rFonts w:ascii="Symbol" w:hAnsi="Symbol" w:cs="Symbol" w:hint="default"/>
      </w:rPr>
    </w:lvl>
    <w:lvl w:ilvl="4" w:tplc="F9B4F5B0">
      <w:start w:val="1"/>
      <w:numFmt w:val="bullet"/>
      <w:lvlText w:val="o"/>
      <w:lvlJc w:val="left"/>
      <w:pPr>
        <w:ind w:left="3600" w:hanging="360"/>
      </w:pPr>
      <w:rPr>
        <w:rFonts w:ascii="Courier New" w:hAnsi="Courier New" w:cs="Courier New" w:hint="default"/>
      </w:rPr>
    </w:lvl>
    <w:lvl w:ilvl="5" w:tplc="FFCCCA1E">
      <w:start w:val="1"/>
      <w:numFmt w:val="bullet"/>
      <w:lvlText w:val=""/>
      <w:lvlJc w:val="left"/>
      <w:pPr>
        <w:ind w:left="4320" w:hanging="360"/>
      </w:pPr>
      <w:rPr>
        <w:rFonts w:ascii="Wingdings" w:hAnsi="Wingdings" w:cs="Wingdings" w:hint="default"/>
      </w:rPr>
    </w:lvl>
    <w:lvl w:ilvl="6" w:tplc="7F184888">
      <w:start w:val="1"/>
      <w:numFmt w:val="bullet"/>
      <w:lvlText w:val=""/>
      <w:lvlJc w:val="left"/>
      <w:pPr>
        <w:ind w:left="5040" w:hanging="360"/>
      </w:pPr>
      <w:rPr>
        <w:rFonts w:ascii="Symbol" w:hAnsi="Symbol" w:cs="Symbol" w:hint="default"/>
      </w:rPr>
    </w:lvl>
    <w:lvl w:ilvl="7" w:tplc="1F72DBD0">
      <w:start w:val="1"/>
      <w:numFmt w:val="bullet"/>
      <w:lvlText w:val="o"/>
      <w:lvlJc w:val="left"/>
      <w:pPr>
        <w:ind w:left="5760" w:hanging="360"/>
      </w:pPr>
      <w:rPr>
        <w:rFonts w:ascii="Courier New" w:hAnsi="Courier New" w:cs="Courier New" w:hint="default"/>
      </w:rPr>
    </w:lvl>
    <w:lvl w:ilvl="8" w:tplc="4900F4DC">
      <w:start w:val="1"/>
      <w:numFmt w:val="bullet"/>
      <w:lvlText w:val=""/>
      <w:lvlJc w:val="left"/>
      <w:pPr>
        <w:ind w:left="6480" w:hanging="360"/>
      </w:pPr>
      <w:rPr>
        <w:rFonts w:ascii="Wingdings" w:hAnsi="Wingdings" w:cs="Wingdings" w:hint="default"/>
      </w:rPr>
    </w:lvl>
  </w:abstractNum>
  <w:abstractNum w:abstractNumId="6" w15:restartNumberingAfterBreak="0">
    <w:nsid w:val="1A1249D0"/>
    <w:multiLevelType w:val="hybridMultilevel"/>
    <w:tmpl w:val="E3723CC2"/>
    <w:lvl w:ilvl="0" w:tplc="5226FB16">
      <w:start w:val="1"/>
      <w:numFmt w:val="bullet"/>
      <w:lvlText w:val=""/>
      <w:lvlJc w:val="left"/>
      <w:pPr>
        <w:ind w:left="720" w:hanging="360"/>
      </w:pPr>
      <w:rPr>
        <w:rFonts w:ascii="Symbol" w:hAnsi="Symbol" w:cs="Symbol" w:hint="default"/>
        <w:sz w:val="18"/>
        <w:szCs w:val="18"/>
      </w:rPr>
    </w:lvl>
    <w:lvl w:ilvl="1" w:tplc="42A8AED8">
      <w:start w:val="1"/>
      <w:numFmt w:val="bullet"/>
      <w:lvlText w:val="o"/>
      <w:lvlJc w:val="left"/>
      <w:pPr>
        <w:ind w:left="1440" w:hanging="360"/>
      </w:pPr>
      <w:rPr>
        <w:rFonts w:ascii="Courier New" w:hAnsi="Courier New" w:cs="Courier New" w:hint="default"/>
      </w:rPr>
    </w:lvl>
    <w:lvl w:ilvl="2" w:tplc="2CC8750E">
      <w:start w:val="1"/>
      <w:numFmt w:val="bullet"/>
      <w:lvlText w:val=""/>
      <w:lvlJc w:val="left"/>
      <w:pPr>
        <w:ind w:left="2160" w:hanging="360"/>
      </w:pPr>
      <w:rPr>
        <w:rFonts w:ascii="Wingdings" w:hAnsi="Wingdings" w:cs="Wingdings" w:hint="default"/>
      </w:rPr>
    </w:lvl>
    <w:lvl w:ilvl="3" w:tplc="0FD0F86A">
      <w:start w:val="1"/>
      <w:numFmt w:val="bullet"/>
      <w:lvlText w:val=""/>
      <w:lvlJc w:val="left"/>
      <w:pPr>
        <w:ind w:left="2880" w:hanging="360"/>
      </w:pPr>
      <w:rPr>
        <w:rFonts w:ascii="Symbol" w:hAnsi="Symbol" w:cs="Symbol" w:hint="default"/>
      </w:rPr>
    </w:lvl>
    <w:lvl w:ilvl="4" w:tplc="9E2213EC">
      <w:start w:val="1"/>
      <w:numFmt w:val="bullet"/>
      <w:lvlText w:val="o"/>
      <w:lvlJc w:val="left"/>
      <w:pPr>
        <w:ind w:left="3600" w:hanging="360"/>
      </w:pPr>
      <w:rPr>
        <w:rFonts w:ascii="Courier New" w:hAnsi="Courier New" w:cs="Courier New" w:hint="default"/>
      </w:rPr>
    </w:lvl>
    <w:lvl w:ilvl="5" w:tplc="A9C68BA0">
      <w:start w:val="1"/>
      <w:numFmt w:val="bullet"/>
      <w:lvlText w:val=""/>
      <w:lvlJc w:val="left"/>
      <w:pPr>
        <w:ind w:left="4320" w:hanging="360"/>
      </w:pPr>
      <w:rPr>
        <w:rFonts w:ascii="Wingdings" w:hAnsi="Wingdings" w:cs="Wingdings" w:hint="default"/>
      </w:rPr>
    </w:lvl>
    <w:lvl w:ilvl="6" w:tplc="F568436C">
      <w:start w:val="1"/>
      <w:numFmt w:val="bullet"/>
      <w:lvlText w:val=""/>
      <w:lvlJc w:val="left"/>
      <w:pPr>
        <w:ind w:left="5040" w:hanging="360"/>
      </w:pPr>
      <w:rPr>
        <w:rFonts w:ascii="Symbol" w:hAnsi="Symbol" w:cs="Symbol" w:hint="default"/>
      </w:rPr>
    </w:lvl>
    <w:lvl w:ilvl="7" w:tplc="F27051D2">
      <w:start w:val="1"/>
      <w:numFmt w:val="bullet"/>
      <w:lvlText w:val="o"/>
      <w:lvlJc w:val="left"/>
      <w:pPr>
        <w:ind w:left="5760" w:hanging="360"/>
      </w:pPr>
      <w:rPr>
        <w:rFonts w:ascii="Courier New" w:hAnsi="Courier New" w:cs="Courier New" w:hint="default"/>
      </w:rPr>
    </w:lvl>
    <w:lvl w:ilvl="8" w:tplc="53960CC6">
      <w:start w:val="1"/>
      <w:numFmt w:val="bullet"/>
      <w:lvlText w:val=""/>
      <w:lvlJc w:val="left"/>
      <w:pPr>
        <w:ind w:left="6480" w:hanging="360"/>
      </w:pPr>
      <w:rPr>
        <w:rFonts w:ascii="Wingdings" w:hAnsi="Wingdings" w:cs="Wingdings" w:hint="default"/>
      </w:rPr>
    </w:lvl>
  </w:abstractNum>
  <w:abstractNum w:abstractNumId="7" w15:restartNumberingAfterBreak="0">
    <w:nsid w:val="1A363744"/>
    <w:multiLevelType w:val="hybridMultilevel"/>
    <w:tmpl w:val="EF10B824"/>
    <w:lvl w:ilvl="0" w:tplc="C6903D62">
      <w:start w:val="1"/>
      <w:numFmt w:val="bullet"/>
      <w:lvlText w:val=""/>
      <w:lvlJc w:val="left"/>
      <w:pPr>
        <w:ind w:left="720" w:hanging="360"/>
      </w:pPr>
      <w:rPr>
        <w:rFonts w:ascii="Symbol" w:hAnsi="Symbol" w:cs="Symbol" w:hint="default"/>
        <w:sz w:val="24"/>
        <w:szCs w:val="24"/>
      </w:rPr>
    </w:lvl>
    <w:lvl w:ilvl="1" w:tplc="2788E804">
      <w:start w:val="1"/>
      <w:numFmt w:val="bullet"/>
      <w:lvlText w:val="o"/>
      <w:lvlJc w:val="left"/>
      <w:pPr>
        <w:ind w:left="1440" w:hanging="360"/>
      </w:pPr>
      <w:rPr>
        <w:rFonts w:ascii="Courier New" w:hAnsi="Courier New" w:cs="Courier New" w:hint="default"/>
      </w:rPr>
    </w:lvl>
    <w:lvl w:ilvl="2" w:tplc="8EEA2D9A">
      <w:start w:val="1"/>
      <w:numFmt w:val="bullet"/>
      <w:lvlText w:val=""/>
      <w:lvlJc w:val="left"/>
      <w:pPr>
        <w:ind w:left="2160" w:hanging="360"/>
      </w:pPr>
      <w:rPr>
        <w:rFonts w:ascii="Wingdings" w:hAnsi="Wingdings" w:cs="Wingdings" w:hint="default"/>
      </w:rPr>
    </w:lvl>
    <w:lvl w:ilvl="3" w:tplc="E01AF330">
      <w:start w:val="1"/>
      <w:numFmt w:val="bullet"/>
      <w:lvlText w:val=""/>
      <w:lvlJc w:val="left"/>
      <w:pPr>
        <w:ind w:left="2880" w:hanging="360"/>
      </w:pPr>
      <w:rPr>
        <w:rFonts w:ascii="Symbol" w:hAnsi="Symbol" w:cs="Symbol" w:hint="default"/>
      </w:rPr>
    </w:lvl>
    <w:lvl w:ilvl="4" w:tplc="063A4E92">
      <w:start w:val="1"/>
      <w:numFmt w:val="bullet"/>
      <w:lvlText w:val="o"/>
      <w:lvlJc w:val="left"/>
      <w:pPr>
        <w:ind w:left="3600" w:hanging="360"/>
      </w:pPr>
      <w:rPr>
        <w:rFonts w:ascii="Courier New" w:hAnsi="Courier New" w:cs="Courier New" w:hint="default"/>
      </w:rPr>
    </w:lvl>
    <w:lvl w:ilvl="5" w:tplc="CD108D28">
      <w:start w:val="1"/>
      <w:numFmt w:val="bullet"/>
      <w:lvlText w:val=""/>
      <w:lvlJc w:val="left"/>
      <w:pPr>
        <w:ind w:left="4320" w:hanging="360"/>
      </w:pPr>
      <w:rPr>
        <w:rFonts w:ascii="Wingdings" w:hAnsi="Wingdings" w:cs="Wingdings" w:hint="default"/>
      </w:rPr>
    </w:lvl>
    <w:lvl w:ilvl="6" w:tplc="AF049A06">
      <w:start w:val="1"/>
      <w:numFmt w:val="bullet"/>
      <w:lvlText w:val=""/>
      <w:lvlJc w:val="left"/>
      <w:pPr>
        <w:ind w:left="5040" w:hanging="360"/>
      </w:pPr>
      <w:rPr>
        <w:rFonts w:ascii="Symbol" w:hAnsi="Symbol" w:cs="Symbol" w:hint="default"/>
      </w:rPr>
    </w:lvl>
    <w:lvl w:ilvl="7" w:tplc="5BC85E90">
      <w:start w:val="1"/>
      <w:numFmt w:val="bullet"/>
      <w:lvlText w:val="o"/>
      <w:lvlJc w:val="left"/>
      <w:pPr>
        <w:ind w:left="5760" w:hanging="360"/>
      </w:pPr>
      <w:rPr>
        <w:rFonts w:ascii="Courier New" w:hAnsi="Courier New" w:cs="Courier New" w:hint="default"/>
      </w:rPr>
    </w:lvl>
    <w:lvl w:ilvl="8" w:tplc="50681EF0">
      <w:start w:val="1"/>
      <w:numFmt w:val="bullet"/>
      <w:lvlText w:val=""/>
      <w:lvlJc w:val="left"/>
      <w:pPr>
        <w:ind w:left="6480" w:hanging="360"/>
      </w:pPr>
      <w:rPr>
        <w:rFonts w:ascii="Wingdings" w:hAnsi="Wingdings" w:cs="Wingdings" w:hint="default"/>
      </w:rPr>
    </w:lvl>
  </w:abstractNum>
  <w:abstractNum w:abstractNumId="8" w15:restartNumberingAfterBreak="0">
    <w:nsid w:val="1D4177FA"/>
    <w:multiLevelType w:val="hybridMultilevel"/>
    <w:tmpl w:val="FC0A8FB2"/>
    <w:lvl w:ilvl="0" w:tplc="49BAB178">
      <w:start w:val="1"/>
      <w:numFmt w:val="bullet"/>
      <w:lvlText w:val=""/>
      <w:lvlJc w:val="left"/>
      <w:pPr>
        <w:ind w:left="720" w:hanging="360"/>
      </w:pPr>
      <w:rPr>
        <w:rFonts w:ascii="Symbol" w:hAnsi="Symbol" w:cs="Symbol" w:hint="default"/>
        <w:sz w:val="18"/>
        <w:szCs w:val="18"/>
      </w:rPr>
    </w:lvl>
    <w:lvl w:ilvl="1" w:tplc="FD623CAE">
      <w:start w:val="1"/>
      <w:numFmt w:val="bullet"/>
      <w:lvlText w:val="o"/>
      <w:lvlJc w:val="left"/>
      <w:pPr>
        <w:ind w:left="1440" w:hanging="360"/>
      </w:pPr>
      <w:rPr>
        <w:rFonts w:ascii="Courier New" w:hAnsi="Courier New" w:cs="Courier New" w:hint="default"/>
      </w:rPr>
    </w:lvl>
    <w:lvl w:ilvl="2" w:tplc="471675E8">
      <w:start w:val="1"/>
      <w:numFmt w:val="bullet"/>
      <w:lvlText w:val=""/>
      <w:lvlJc w:val="left"/>
      <w:pPr>
        <w:ind w:left="2160" w:hanging="360"/>
      </w:pPr>
      <w:rPr>
        <w:rFonts w:ascii="Wingdings" w:hAnsi="Wingdings" w:cs="Wingdings" w:hint="default"/>
      </w:rPr>
    </w:lvl>
    <w:lvl w:ilvl="3" w:tplc="E522E010">
      <w:start w:val="1"/>
      <w:numFmt w:val="bullet"/>
      <w:lvlText w:val=""/>
      <w:lvlJc w:val="left"/>
      <w:pPr>
        <w:ind w:left="2880" w:hanging="360"/>
      </w:pPr>
      <w:rPr>
        <w:rFonts w:ascii="Symbol" w:hAnsi="Symbol" w:cs="Symbol" w:hint="default"/>
      </w:rPr>
    </w:lvl>
    <w:lvl w:ilvl="4" w:tplc="519AD5E4">
      <w:start w:val="1"/>
      <w:numFmt w:val="bullet"/>
      <w:lvlText w:val="o"/>
      <w:lvlJc w:val="left"/>
      <w:pPr>
        <w:ind w:left="3600" w:hanging="360"/>
      </w:pPr>
      <w:rPr>
        <w:rFonts w:ascii="Courier New" w:hAnsi="Courier New" w:cs="Courier New" w:hint="default"/>
      </w:rPr>
    </w:lvl>
    <w:lvl w:ilvl="5" w:tplc="448C071A">
      <w:start w:val="1"/>
      <w:numFmt w:val="bullet"/>
      <w:lvlText w:val=""/>
      <w:lvlJc w:val="left"/>
      <w:pPr>
        <w:ind w:left="4320" w:hanging="360"/>
      </w:pPr>
      <w:rPr>
        <w:rFonts w:ascii="Wingdings" w:hAnsi="Wingdings" w:cs="Wingdings" w:hint="default"/>
      </w:rPr>
    </w:lvl>
    <w:lvl w:ilvl="6" w:tplc="D1183334">
      <w:start w:val="1"/>
      <w:numFmt w:val="bullet"/>
      <w:lvlText w:val=""/>
      <w:lvlJc w:val="left"/>
      <w:pPr>
        <w:ind w:left="5040" w:hanging="360"/>
      </w:pPr>
      <w:rPr>
        <w:rFonts w:ascii="Symbol" w:hAnsi="Symbol" w:cs="Symbol" w:hint="default"/>
      </w:rPr>
    </w:lvl>
    <w:lvl w:ilvl="7" w:tplc="9D9AC1B0">
      <w:start w:val="1"/>
      <w:numFmt w:val="bullet"/>
      <w:lvlText w:val="o"/>
      <w:lvlJc w:val="left"/>
      <w:pPr>
        <w:ind w:left="5760" w:hanging="360"/>
      </w:pPr>
      <w:rPr>
        <w:rFonts w:ascii="Courier New" w:hAnsi="Courier New" w:cs="Courier New" w:hint="default"/>
      </w:rPr>
    </w:lvl>
    <w:lvl w:ilvl="8" w:tplc="F7C27848">
      <w:start w:val="1"/>
      <w:numFmt w:val="bullet"/>
      <w:lvlText w:val=""/>
      <w:lvlJc w:val="left"/>
      <w:pPr>
        <w:ind w:left="6480" w:hanging="360"/>
      </w:pPr>
      <w:rPr>
        <w:rFonts w:ascii="Wingdings" w:hAnsi="Wingdings" w:cs="Wingdings" w:hint="default"/>
      </w:rPr>
    </w:lvl>
  </w:abstractNum>
  <w:abstractNum w:abstractNumId="9" w15:restartNumberingAfterBreak="0">
    <w:nsid w:val="20447676"/>
    <w:multiLevelType w:val="hybridMultilevel"/>
    <w:tmpl w:val="9DE4B8D8"/>
    <w:lvl w:ilvl="0" w:tplc="EC947C44">
      <w:start w:val="1"/>
      <w:numFmt w:val="bullet"/>
      <w:lvlText w:val=""/>
      <w:lvlJc w:val="left"/>
      <w:pPr>
        <w:ind w:left="720" w:hanging="360"/>
      </w:pPr>
      <w:rPr>
        <w:rFonts w:ascii="Symbol" w:hAnsi="Symbol" w:cs="Symbol" w:hint="default"/>
        <w:sz w:val="18"/>
        <w:szCs w:val="18"/>
      </w:rPr>
    </w:lvl>
    <w:lvl w:ilvl="1" w:tplc="E4089A8E">
      <w:start w:val="1"/>
      <w:numFmt w:val="bullet"/>
      <w:lvlText w:val="o"/>
      <w:lvlJc w:val="left"/>
      <w:pPr>
        <w:ind w:left="1440" w:hanging="360"/>
      </w:pPr>
      <w:rPr>
        <w:rFonts w:ascii="Courier New" w:hAnsi="Courier New" w:cs="Courier New" w:hint="default"/>
      </w:rPr>
    </w:lvl>
    <w:lvl w:ilvl="2" w:tplc="A23090E4">
      <w:start w:val="1"/>
      <w:numFmt w:val="bullet"/>
      <w:lvlText w:val=""/>
      <w:lvlJc w:val="left"/>
      <w:pPr>
        <w:ind w:left="2160" w:hanging="360"/>
      </w:pPr>
      <w:rPr>
        <w:rFonts w:ascii="Wingdings" w:hAnsi="Wingdings" w:cs="Wingdings" w:hint="default"/>
      </w:rPr>
    </w:lvl>
    <w:lvl w:ilvl="3" w:tplc="238CF938">
      <w:start w:val="1"/>
      <w:numFmt w:val="bullet"/>
      <w:lvlText w:val=""/>
      <w:lvlJc w:val="left"/>
      <w:pPr>
        <w:ind w:left="2880" w:hanging="360"/>
      </w:pPr>
      <w:rPr>
        <w:rFonts w:ascii="Symbol" w:hAnsi="Symbol" w:cs="Symbol" w:hint="default"/>
      </w:rPr>
    </w:lvl>
    <w:lvl w:ilvl="4" w:tplc="7AA236BE">
      <w:start w:val="1"/>
      <w:numFmt w:val="bullet"/>
      <w:lvlText w:val="o"/>
      <w:lvlJc w:val="left"/>
      <w:pPr>
        <w:ind w:left="3600" w:hanging="360"/>
      </w:pPr>
      <w:rPr>
        <w:rFonts w:ascii="Courier New" w:hAnsi="Courier New" w:cs="Courier New" w:hint="default"/>
      </w:rPr>
    </w:lvl>
    <w:lvl w:ilvl="5" w:tplc="7CE27B8C">
      <w:start w:val="1"/>
      <w:numFmt w:val="bullet"/>
      <w:lvlText w:val=""/>
      <w:lvlJc w:val="left"/>
      <w:pPr>
        <w:ind w:left="4320" w:hanging="360"/>
      </w:pPr>
      <w:rPr>
        <w:rFonts w:ascii="Wingdings" w:hAnsi="Wingdings" w:cs="Wingdings" w:hint="default"/>
      </w:rPr>
    </w:lvl>
    <w:lvl w:ilvl="6" w:tplc="13A4CC86">
      <w:start w:val="1"/>
      <w:numFmt w:val="bullet"/>
      <w:lvlText w:val=""/>
      <w:lvlJc w:val="left"/>
      <w:pPr>
        <w:ind w:left="5040" w:hanging="360"/>
      </w:pPr>
      <w:rPr>
        <w:rFonts w:ascii="Symbol" w:hAnsi="Symbol" w:cs="Symbol" w:hint="default"/>
      </w:rPr>
    </w:lvl>
    <w:lvl w:ilvl="7" w:tplc="D25CCF6C">
      <w:start w:val="1"/>
      <w:numFmt w:val="bullet"/>
      <w:lvlText w:val="o"/>
      <w:lvlJc w:val="left"/>
      <w:pPr>
        <w:ind w:left="5760" w:hanging="360"/>
      </w:pPr>
      <w:rPr>
        <w:rFonts w:ascii="Courier New" w:hAnsi="Courier New" w:cs="Courier New" w:hint="default"/>
      </w:rPr>
    </w:lvl>
    <w:lvl w:ilvl="8" w:tplc="F9C6BD9C">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B324BF7"/>
    <w:multiLevelType w:val="hybridMultilevel"/>
    <w:tmpl w:val="20C201D2"/>
    <w:lvl w:ilvl="0" w:tplc="56649F34">
      <w:start w:val="1"/>
      <w:numFmt w:val="bullet"/>
      <w:lvlText w:val=""/>
      <w:lvlJc w:val="left"/>
      <w:pPr>
        <w:ind w:left="720" w:hanging="360"/>
      </w:pPr>
      <w:rPr>
        <w:rFonts w:ascii="Symbol" w:hAnsi="Symbol" w:cs="Symbol" w:hint="default"/>
        <w:sz w:val="18"/>
        <w:szCs w:val="18"/>
      </w:rPr>
    </w:lvl>
    <w:lvl w:ilvl="1" w:tplc="377E44C8">
      <w:start w:val="1"/>
      <w:numFmt w:val="bullet"/>
      <w:lvlText w:val="o"/>
      <w:lvlJc w:val="left"/>
      <w:pPr>
        <w:ind w:left="1440" w:hanging="360"/>
      </w:pPr>
      <w:rPr>
        <w:rFonts w:ascii="Courier New" w:hAnsi="Courier New" w:cs="Courier New" w:hint="default"/>
      </w:rPr>
    </w:lvl>
    <w:lvl w:ilvl="2" w:tplc="2AB8417C">
      <w:start w:val="1"/>
      <w:numFmt w:val="bullet"/>
      <w:lvlText w:val=""/>
      <w:lvlJc w:val="left"/>
      <w:pPr>
        <w:ind w:left="2160" w:hanging="360"/>
      </w:pPr>
      <w:rPr>
        <w:rFonts w:ascii="Wingdings" w:hAnsi="Wingdings" w:cs="Wingdings" w:hint="default"/>
      </w:rPr>
    </w:lvl>
    <w:lvl w:ilvl="3" w:tplc="A126C746">
      <w:start w:val="1"/>
      <w:numFmt w:val="bullet"/>
      <w:lvlText w:val=""/>
      <w:lvlJc w:val="left"/>
      <w:pPr>
        <w:ind w:left="2880" w:hanging="360"/>
      </w:pPr>
      <w:rPr>
        <w:rFonts w:ascii="Symbol" w:hAnsi="Symbol" w:cs="Symbol" w:hint="default"/>
      </w:rPr>
    </w:lvl>
    <w:lvl w:ilvl="4" w:tplc="3AFEAE58">
      <w:start w:val="1"/>
      <w:numFmt w:val="bullet"/>
      <w:lvlText w:val="o"/>
      <w:lvlJc w:val="left"/>
      <w:pPr>
        <w:ind w:left="3600" w:hanging="360"/>
      </w:pPr>
      <w:rPr>
        <w:rFonts w:ascii="Courier New" w:hAnsi="Courier New" w:cs="Courier New" w:hint="default"/>
      </w:rPr>
    </w:lvl>
    <w:lvl w:ilvl="5" w:tplc="F836CA68">
      <w:start w:val="1"/>
      <w:numFmt w:val="bullet"/>
      <w:lvlText w:val=""/>
      <w:lvlJc w:val="left"/>
      <w:pPr>
        <w:ind w:left="4320" w:hanging="360"/>
      </w:pPr>
      <w:rPr>
        <w:rFonts w:ascii="Wingdings" w:hAnsi="Wingdings" w:cs="Wingdings" w:hint="default"/>
      </w:rPr>
    </w:lvl>
    <w:lvl w:ilvl="6" w:tplc="B0FC55E4">
      <w:start w:val="1"/>
      <w:numFmt w:val="bullet"/>
      <w:lvlText w:val=""/>
      <w:lvlJc w:val="left"/>
      <w:pPr>
        <w:ind w:left="5040" w:hanging="360"/>
      </w:pPr>
      <w:rPr>
        <w:rFonts w:ascii="Symbol" w:hAnsi="Symbol" w:cs="Symbol" w:hint="default"/>
      </w:rPr>
    </w:lvl>
    <w:lvl w:ilvl="7" w:tplc="7B804F42">
      <w:start w:val="1"/>
      <w:numFmt w:val="bullet"/>
      <w:lvlText w:val="o"/>
      <w:lvlJc w:val="left"/>
      <w:pPr>
        <w:ind w:left="5760" w:hanging="360"/>
      </w:pPr>
      <w:rPr>
        <w:rFonts w:ascii="Courier New" w:hAnsi="Courier New" w:cs="Courier New" w:hint="default"/>
      </w:rPr>
    </w:lvl>
    <w:lvl w:ilvl="8" w:tplc="FFCE363E">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2F836741"/>
    <w:multiLevelType w:val="hybridMultilevel"/>
    <w:tmpl w:val="F52A08A2"/>
    <w:lvl w:ilvl="0" w:tplc="9A96DA38">
      <w:start w:val="1"/>
      <w:numFmt w:val="bullet"/>
      <w:lvlText w:val=""/>
      <w:lvlJc w:val="left"/>
      <w:pPr>
        <w:ind w:left="720" w:hanging="360"/>
      </w:pPr>
      <w:rPr>
        <w:rFonts w:ascii="Symbol" w:hAnsi="Symbol" w:cs="Symbol" w:hint="default"/>
        <w:sz w:val="18"/>
        <w:szCs w:val="18"/>
      </w:rPr>
    </w:lvl>
    <w:lvl w:ilvl="1" w:tplc="11C61610">
      <w:start w:val="1"/>
      <w:numFmt w:val="bullet"/>
      <w:lvlText w:val="o"/>
      <w:lvlJc w:val="left"/>
      <w:pPr>
        <w:ind w:left="1440" w:hanging="360"/>
      </w:pPr>
      <w:rPr>
        <w:rFonts w:ascii="Courier New" w:hAnsi="Courier New" w:cs="Courier New" w:hint="default"/>
      </w:rPr>
    </w:lvl>
    <w:lvl w:ilvl="2" w:tplc="AAFAE85E">
      <w:start w:val="1"/>
      <w:numFmt w:val="bullet"/>
      <w:lvlText w:val=""/>
      <w:lvlJc w:val="left"/>
      <w:pPr>
        <w:ind w:left="2160" w:hanging="360"/>
      </w:pPr>
      <w:rPr>
        <w:rFonts w:ascii="Wingdings" w:hAnsi="Wingdings" w:cs="Wingdings" w:hint="default"/>
      </w:rPr>
    </w:lvl>
    <w:lvl w:ilvl="3" w:tplc="154A1D00">
      <w:start w:val="1"/>
      <w:numFmt w:val="bullet"/>
      <w:lvlText w:val=""/>
      <w:lvlJc w:val="left"/>
      <w:pPr>
        <w:ind w:left="2880" w:hanging="360"/>
      </w:pPr>
      <w:rPr>
        <w:rFonts w:ascii="Symbol" w:hAnsi="Symbol" w:cs="Symbol" w:hint="default"/>
      </w:rPr>
    </w:lvl>
    <w:lvl w:ilvl="4" w:tplc="DF0460DC">
      <w:start w:val="1"/>
      <w:numFmt w:val="bullet"/>
      <w:lvlText w:val="o"/>
      <w:lvlJc w:val="left"/>
      <w:pPr>
        <w:ind w:left="3600" w:hanging="360"/>
      </w:pPr>
      <w:rPr>
        <w:rFonts w:ascii="Courier New" w:hAnsi="Courier New" w:cs="Courier New" w:hint="default"/>
      </w:rPr>
    </w:lvl>
    <w:lvl w:ilvl="5" w:tplc="7542EA8E">
      <w:start w:val="1"/>
      <w:numFmt w:val="bullet"/>
      <w:lvlText w:val=""/>
      <w:lvlJc w:val="left"/>
      <w:pPr>
        <w:ind w:left="4320" w:hanging="360"/>
      </w:pPr>
      <w:rPr>
        <w:rFonts w:ascii="Wingdings" w:hAnsi="Wingdings" w:cs="Wingdings" w:hint="default"/>
      </w:rPr>
    </w:lvl>
    <w:lvl w:ilvl="6" w:tplc="07B06466">
      <w:start w:val="1"/>
      <w:numFmt w:val="bullet"/>
      <w:lvlText w:val=""/>
      <w:lvlJc w:val="left"/>
      <w:pPr>
        <w:ind w:left="5040" w:hanging="360"/>
      </w:pPr>
      <w:rPr>
        <w:rFonts w:ascii="Symbol" w:hAnsi="Symbol" w:cs="Symbol" w:hint="default"/>
      </w:rPr>
    </w:lvl>
    <w:lvl w:ilvl="7" w:tplc="1DACCB00">
      <w:start w:val="1"/>
      <w:numFmt w:val="bullet"/>
      <w:lvlText w:val="o"/>
      <w:lvlJc w:val="left"/>
      <w:pPr>
        <w:ind w:left="5760" w:hanging="360"/>
      </w:pPr>
      <w:rPr>
        <w:rFonts w:ascii="Courier New" w:hAnsi="Courier New" w:cs="Courier New" w:hint="default"/>
      </w:rPr>
    </w:lvl>
    <w:lvl w:ilvl="8" w:tplc="72602F30">
      <w:start w:val="1"/>
      <w:numFmt w:val="bullet"/>
      <w:lvlText w:val=""/>
      <w:lvlJc w:val="left"/>
      <w:pPr>
        <w:ind w:left="6480" w:hanging="360"/>
      </w:pPr>
      <w:rPr>
        <w:rFonts w:ascii="Wingdings" w:hAnsi="Wingdings" w:cs="Wingdings" w:hint="default"/>
      </w:rPr>
    </w:lvl>
  </w:abstractNum>
  <w:abstractNum w:abstractNumId="14" w15:restartNumberingAfterBreak="0">
    <w:nsid w:val="30D06583"/>
    <w:multiLevelType w:val="hybridMultilevel"/>
    <w:tmpl w:val="186C6544"/>
    <w:lvl w:ilvl="0" w:tplc="6304E7B2">
      <w:start w:val="1"/>
      <w:numFmt w:val="bullet"/>
      <w:lvlText w:val=""/>
      <w:lvlJc w:val="left"/>
      <w:pPr>
        <w:ind w:left="720" w:hanging="360"/>
      </w:pPr>
      <w:rPr>
        <w:rFonts w:ascii="Symbol" w:hAnsi="Symbol" w:cs="Symbol" w:hint="default"/>
        <w:sz w:val="18"/>
        <w:szCs w:val="18"/>
      </w:rPr>
    </w:lvl>
    <w:lvl w:ilvl="1" w:tplc="2108918C">
      <w:start w:val="1"/>
      <w:numFmt w:val="bullet"/>
      <w:lvlText w:val="o"/>
      <w:lvlJc w:val="left"/>
      <w:pPr>
        <w:ind w:left="1440" w:hanging="360"/>
      </w:pPr>
      <w:rPr>
        <w:rFonts w:ascii="Courier New" w:hAnsi="Courier New" w:cs="Courier New" w:hint="default"/>
      </w:rPr>
    </w:lvl>
    <w:lvl w:ilvl="2" w:tplc="326A7B76">
      <w:start w:val="1"/>
      <w:numFmt w:val="bullet"/>
      <w:lvlText w:val=""/>
      <w:lvlJc w:val="left"/>
      <w:pPr>
        <w:ind w:left="2160" w:hanging="360"/>
      </w:pPr>
      <w:rPr>
        <w:rFonts w:ascii="Wingdings" w:hAnsi="Wingdings" w:cs="Wingdings" w:hint="default"/>
      </w:rPr>
    </w:lvl>
    <w:lvl w:ilvl="3" w:tplc="DCCE8002">
      <w:start w:val="1"/>
      <w:numFmt w:val="bullet"/>
      <w:lvlText w:val=""/>
      <w:lvlJc w:val="left"/>
      <w:pPr>
        <w:ind w:left="2880" w:hanging="360"/>
      </w:pPr>
      <w:rPr>
        <w:rFonts w:ascii="Symbol" w:hAnsi="Symbol" w:cs="Symbol" w:hint="default"/>
      </w:rPr>
    </w:lvl>
    <w:lvl w:ilvl="4" w:tplc="369C6572">
      <w:start w:val="1"/>
      <w:numFmt w:val="bullet"/>
      <w:lvlText w:val="o"/>
      <w:lvlJc w:val="left"/>
      <w:pPr>
        <w:ind w:left="3600" w:hanging="360"/>
      </w:pPr>
      <w:rPr>
        <w:rFonts w:ascii="Courier New" w:hAnsi="Courier New" w:cs="Courier New" w:hint="default"/>
      </w:rPr>
    </w:lvl>
    <w:lvl w:ilvl="5" w:tplc="2C284126">
      <w:start w:val="1"/>
      <w:numFmt w:val="bullet"/>
      <w:lvlText w:val=""/>
      <w:lvlJc w:val="left"/>
      <w:pPr>
        <w:ind w:left="4320" w:hanging="360"/>
      </w:pPr>
      <w:rPr>
        <w:rFonts w:ascii="Wingdings" w:hAnsi="Wingdings" w:cs="Wingdings" w:hint="default"/>
      </w:rPr>
    </w:lvl>
    <w:lvl w:ilvl="6" w:tplc="C7C8FE6A">
      <w:start w:val="1"/>
      <w:numFmt w:val="bullet"/>
      <w:lvlText w:val=""/>
      <w:lvlJc w:val="left"/>
      <w:pPr>
        <w:ind w:left="5040" w:hanging="360"/>
      </w:pPr>
      <w:rPr>
        <w:rFonts w:ascii="Symbol" w:hAnsi="Symbol" w:cs="Symbol" w:hint="default"/>
      </w:rPr>
    </w:lvl>
    <w:lvl w:ilvl="7" w:tplc="DA047952">
      <w:start w:val="1"/>
      <w:numFmt w:val="bullet"/>
      <w:lvlText w:val="o"/>
      <w:lvlJc w:val="left"/>
      <w:pPr>
        <w:ind w:left="5760" w:hanging="360"/>
      </w:pPr>
      <w:rPr>
        <w:rFonts w:ascii="Courier New" w:hAnsi="Courier New" w:cs="Courier New" w:hint="default"/>
      </w:rPr>
    </w:lvl>
    <w:lvl w:ilvl="8" w:tplc="DC36AF24">
      <w:start w:val="1"/>
      <w:numFmt w:val="bullet"/>
      <w:lvlText w:val=""/>
      <w:lvlJc w:val="left"/>
      <w:pPr>
        <w:ind w:left="6480" w:hanging="360"/>
      </w:pPr>
      <w:rPr>
        <w:rFonts w:ascii="Wingdings" w:hAnsi="Wingdings" w:cs="Wingdings" w:hint="default"/>
      </w:rPr>
    </w:lvl>
  </w:abstractNum>
  <w:abstractNum w:abstractNumId="15" w15:restartNumberingAfterBreak="0">
    <w:nsid w:val="39D72555"/>
    <w:multiLevelType w:val="hybridMultilevel"/>
    <w:tmpl w:val="B3EE5B94"/>
    <w:lvl w:ilvl="0" w:tplc="CDF4ABC8">
      <w:start w:val="1"/>
      <w:numFmt w:val="bullet"/>
      <w:lvlText w:val=""/>
      <w:lvlJc w:val="left"/>
      <w:pPr>
        <w:ind w:left="720" w:hanging="360"/>
      </w:pPr>
      <w:rPr>
        <w:rFonts w:ascii="Symbol" w:hAnsi="Symbol" w:cs="Symbol" w:hint="default"/>
        <w:sz w:val="18"/>
        <w:szCs w:val="18"/>
      </w:rPr>
    </w:lvl>
    <w:lvl w:ilvl="1" w:tplc="8B5CD00E">
      <w:start w:val="1"/>
      <w:numFmt w:val="bullet"/>
      <w:lvlText w:val="o"/>
      <w:lvlJc w:val="left"/>
      <w:pPr>
        <w:ind w:left="1440" w:hanging="360"/>
      </w:pPr>
      <w:rPr>
        <w:rFonts w:ascii="Courier New" w:hAnsi="Courier New" w:cs="Courier New" w:hint="default"/>
      </w:rPr>
    </w:lvl>
    <w:lvl w:ilvl="2" w:tplc="302C722A">
      <w:start w:val="1"/>
      <w:numFmt w:val="bullet"/>
      <w:lvlText w:val=""/>
      <w:lvlJc w:val="left"/>
      <w:pPr>
        <w:ind w:left="2160" w:hanging="360"/>
      </w:pPr>
      <w:rPr>
        <w:rFonts w:ascii="Wingdings" w:hAnsi="Wingdings" w:cs="Wingdings" w:hint="default"/>
      </w:rPr>
    </w:lvl>
    <w:lvl w:ilvl="3" w:tplc="4D147F48">
      <w:start w:val="1"/>
      <w:numFmt w:val="bullet"/>
      <w:lvlText w:val=""/>
      <w:lvlJc w:val="left"/>
      <w:pPr>
        <w:ind w:left="2880" w:hanging="360"/>
      </w:pPr>
      <w:rPr>
        <w:rFonts w:ascii="Symbol" w:hAnsi="Symbol" w:cs="Symbol" w:hint="default"/>
      </w:rPr>
    </w:lvl>
    <w:lvl w:ilvl="4" w:tplc="8676E918">
      <w:start w:val="1"/>
      <w:numFmt w:val="bullet"/>
      <w:lvlText w:val="o"/>
      <w:lvlJc w:val="left"/>
      <w:pPr>
        <w:ind w:left="3600" w:hanging="360"/>
      </w:pPr>
      <w:rPr>
        <w:rFonts w:ascii="Courier New" w:hAnsi="Courier New" w:cs="Courier New" w:hint="default"/>
      </w:rPr>
    </w:lvl>
    <w:lvl w:ilvl="5" w:tplc="BF8606F6">
      <w:start w:val="1"/>
      <w:numFmt w:val="bullet"/>
      <w:lvlText w:val=""/>
      <w:lvlJc w:val="left"/>
      <w:pPr>
        <w:ind w:left="4320" w:hanging="360"/>
      </w:pPr>
      <w:rPr>
        <w:rFonts w:ascii="Wingdings" w:hAnsi="Wingdings" w:cs="Wingdings" w:hint="default"/>
      </w:rPr>
    </w:lvl>
    <w:lvl w:ilvl="6" w:tplc="64F0C0D6">
      <w:start w:val="1"/>
      <w:numFmt w:val="bullet"/>
      <w:lvlText w:val=""/>
      <w:lvlJc w:val="left"/>
      <w:pPr>
        <w:ind w:left="5040" w:hanging="360"/>
      </w:pPr>
      <w:rPr>
        <w:rFonts w:ascii="Symbol" w:hAnsi="Symbol" w:cs="Symbol" w:hint="default"/>
      </w:rPr>
    </w:lvl>
    <w:lvl w:ilvl="7" w:tplc="5798C444">
      <w:start w:val="1"/>
      <w:numFmt w:val="bullet"/>
      <w:lvlText w:val="o"/>
      <w:lvlJc w:val="left"/>
      <w:pPr>
        <w:ind w:left="5760" w:hanging="360"/>
      </w:pPr>
      <w:rPr>
        <w:rFonts w:ascii="Courier New" w:hAnsi="Courier New" w:cs="Courier New" w:hint="default"/>
      </w:rPr>
    </w:lvl>
    <w:lvl w:ilvl="8" w:tplc="FDB0EB90">
      <w:start w:val="1"/>
      <w:numFmt w:val="bullet"/>
      <w:lvlText w:val=""/>
      <w:lvlJc w:val="left"/>
      <w:pPr>
        <w:ind w:left="6480" w:hanging="360"/>
      </w:pPr>
      <w:rPr>
        <w:rFonts w:ascii="Wingdings" w:hAnsi="Wingdings" w:cs="Wingdings" w:hint="default"/>
      </w:rPr>
    </w:lvl>
  </w:abstractNum>
  <w:abstractNum w:abstractNumId="16" w15:restartNumberingAfterBreak="0">
    <w:nsid w:val="3A0C1AA8"/>
    <w:multiLevelType w:val="hybridMultilevel"/>
    <w:tmpl w:val="9C281B7A"/>
    <w:lvl w:ilvl="0" w:tplc="7728CDC6">
      <w:start w:val="1"/>
      <w:numFmt w:val="bullet"/>
      <w:lvlText w:val=""/>
      <w:lvlJc w:val="left"/>
      <w:pPr>
        <w:ind w:left="720" w:hanging="360"/>
      </w:pPr>
      <w:rPr>
        <w:rFonts w:ascii="Symbol" w:hAnsi="Symbol" w:cs="Symbol" w:hint="default"/>
        <w:sz w:val="18"/>
        <w:szCs w:val="18"/>
      </w:rPr>
    </w:lvl>
    <w:lvl w:ilvl="1" w:tplc="D602956E">
      <w:start w:val="1"/>
      <w:numFmt w:val="bullet"/>
      <w:lvlText w:val="o"/>
      <w:lvlJc w:val="left"/>
      <w:pPr>
        <w:ind w:left="1440" w:hanging="360"/>
      </w:pPr>
      <w:rPr>
        <w:rFonts w:ascii="Courier New" w:hAnsi="Courier New" w:cs="Courier New" w:hint="default"/>
      </w:rPr>
    </w:lvl>
    <w:lvl w:ilvl="2" w:tplc="1B5CEFC6">
      <w:start w:val="1"/>
      <w:numFmt w:val="bullet"/>
      <w:lvlText w:val=""/>
      <w:lvlJc w:val="left"/>
      <w:pPr>
        <w:ind w:left="2160" w:hanging="360"/>
      </w:pPr>
      <w:rPr>
        <w:rFonts w:ascii="Wingdings" w:hAnsi="Wingdings" w:cs="Wingdings" w:hint="default"/>
      </w:rPr>
    </w:lvl>
    <w:lvl w:ilvl="3" w:tplc="153E6D60">
      <w:start w:val="1"/>
      <w:numFmt w:val="bullet"/>
      <w:lvlText w:val=""/>
      <w:lvlJc w:val="left"/>
      <w:pPr>
        <w:ind w:left="2880" w:hanging="360"/>
      </w:pPr>
      <w:rPr>
        <w:rFonts w:ascii="Symbol" w:hAnsi="Symbol" w:cs="Symbol" w:hint="default"/>
      </w:rPr>
    </w:lvl>
    <w:lvl w:ilvl="4" w:tplc="6D90B1CC">
      <w:start w:val="1"/>
      <w:numFmt w:val="bullet"/>
      <w:lvlText w:val="o"/>
      <w:lvlJc w:val="left"/>
      <w:pPr>
        <w:ind w:left="3600" w:hanging="360"/>
      </w:pPr>
      <w:rPr>
        <w:rFonts w:ascii="Courier New" w:hAnsi="Courier New" w:cs="Courier New" w:hint="default"/>
      </w:rPr>
    </w:lvl>
    <w:lvl w:ilvl="5" w:tplc="799267C0">
      <w:start w:val="1"/>
      <w:numFmt w:val="bullet"/>
      <w:lvlText w:val=""/>
      <w:lvlJc w:val="left"/>
      <w:pPr>
        <w:ind w:left="4320" w:hanging="360"/>
      </w:pPr>
      <w:rPr>
        <w:rFonts w:ascii="Wingdings" w:hAnsi="Wingdings" w:cs="Wingdings" w:hint="default"/>
      </w:rPr>
    </w:lvl>
    <w:lvl w:ilvl="6" w:tplc="A38C9FAE">
      <w:start w:val="1"/>
      <w:numFmt w:val="bullet"/>
      <w:lvlText w:val=""/>
      <w:lvlJc w:val="left"/>
      <w:pPr>
        <w:ind w:left="5040" w:hanging="360"/>
      </w:pPr>
      <w:rPr>
        <w:rFonts w:ascii="Symbol" w:hAnsi="Symbol" w:cs="Symbol" w:hint="default"/>
      </w:rPr>
    </w:lvl>
    <w:lvl w:ilvl="7" w:tplc="6A6C3000">
      <w:start w:val="1"/>
      <w:numFmt w:val="bullet"/>
      <w:lvlText w:val="o"/>
      <w:lvlJc w:val="left"/>
      <w:pPr>
        <w:ind w:left="5760" w:hanging="360"/>
      </w:pPr>
      <w:rPr>
        <w:rFonts w:ascii="Courier New" w:hAnsi="Courier New" w:cs="Courier New" w:hint="default"/>
      </w:rPr>
    </w:lvl>
    <w:lvl w:ilvl="8" w:tplc="CD803D0A">
      <w:start w:val="1"/>
      <w:numFmt w:val="bullet"/>
      <w:lvlText w:val=""/>
      <w:lvlJc w:val="left"/>
      <w:pPr>
        <w:ind w:left="6480" w:hanging="360"/>
      </w:pPr>
      <w:rPr>
        <w:rFonts w:ascii="Wingdings" w:hAnsi="Wingdings" w:cs="Wingdings" w:hint="default"/>
      </w:rPr>
    </w:lvl>
  </w:abstractNum>
  <w:abstractNum w:abstractNumId="17" w15:restartNumberingAfterBreak="0">
    <w:nsid w:val="3A9C36CF"/>
    <w:multiLevelType w:val="hybridMultilevel"/>
    <w:tmpl w:val="A724A6D4"/>
    <w:lvl w:ilvl="0" w:tplc="7F4AE19A">
      <w:start w:val="1"/>
      <w:numFmt w:val="bullet"/>
      <w:lvlText w:val=""/>
      <w:lvlJc w:val="left"/>
      <w:pPr>
        <w:ind w:left="720" w:hanging="360"/>
      </w:pPr>
      <w:rPr>
        <w:rFonts w:ascii="Symbol" w:hAnsi="Symbol" w:cs="Symbol" w:hint="default"/>
        <w:sz w:val="18"/>
        <w:szCs w:val="18"/>
      </w:rPr>
    </w:lvl>
    <w:lvl w:ilvl="1" w:tplc="7A883576">
      <w:start w:val="1"/>
      <w:numFmt w:val="bullet"/>
      <w:lvlText w:val="o"/>
      <w:lvlJc w:val="left"/>
      <w:pPr>
        <w:ind w:left="1440" w:hanging="360"/>
      </w:pPr>
      <w:rPr>
        <w:rFonts w:ascii="Courier New" w:hAnsi="Courier New" w:cs="Courier New" w:hint="default"/>
      </w:rPr>
    </w:lvl>
    <w:lvl w:ilvl="2" w:tplc="4BB23F82">
      <w:start w:val="1"/>
      <w:numFmt w:val="bullet"/>
      <w:lvlText w:val=""/>
      <w:lvlJc w:val="left"/>
      <w:pPr>
        <w:ind w:left="2160" w:hanging="360"/>
      </w:pPr>
      <w:rPr>
        <w:rFonts w:ascii="Wingdings" w:hAnsi="Wingdings" w:cs="Wingdings" w:hint="default"/>
      </w:rPr>
    </w:lvl>
    <w:lvl w:ilvl="3" w:tplc="B9B61D36">
      <w:start w:val="1"/>
      <w:numFmt w:val="bullet"/>
      <w:lvlText w:val=""/>
      <w:lvlJc w:val="left"/>
      <w:pPr>
        <w:ind w:left="2880" w:hanging="360"/>
      </w:pPr>
      <w:rPr>
        <w:rFonts w:ascii="Symbol" w:hAnsi="Symbol" w:cs="Symbol" w:hint="default"/>
      </w:rPr>
    </w:lvl>
    <w:lvl w:ilvl="4" w:tplc="F70073C6">
      <w:start w:val="1"/>
      <w:numFmt w:val="bullet"/>
      <w:lvlText w:val="o"/>
      <w:lvlJc w:val="left"/>
      <w:pPr>
        <w:ind w:left="3600" w:hanging="360"/>
      </w:pPr>
      <w:rPr>
        <w:rFonts w:ascii="Courier New" w:hAnsi="Courier New" w:cs="Courier New" w:hint="default"/>
      </w:rPr>
    </w:lvl>
    <w:lvl w:ilvl="5" w:tplc="E176093A">
      <w:start w:val="1"/>
      <w:numFmt w:val="bullet"/>
      <w:lvlText w:val=""/>
      <w:lvlJc w:val="left"/>
      <w:pPr>
        <w:ind w:left="4320" w:hanging="360"/>
      </w:pPr>
      <w:rPr>
        <w:rFonts w:ascii="Wingdings" w:hAnsi="Wingdings" w:cs="Wingdings" w:hint="default"/>
      </w:rPr>
    </w:lvl>
    <w:lvl w:ilvl="6" w:tplc="7332ADF0">
      <w:start w:val="1"/>
      <w:numFmt w:val="bullet"/>
      <w:lvlText w:val=""/>
      <w:lvlJc w:val="left"/>
      <w:pPr>
        <w:ind w:left="5040" w:hanging="360"/>
      </w:pPr>
      <w:rPr>
        <w:rFonts w:ascii="Symbol" w:hAnsi="Symbol" w:cs="Symbol" w:hint="default"/>
      </w:rPr>
    </w:lvl>
    <w:lvl w:ilvl="7" w:tplc="757C938E">
      <w:start w:val="1"/>
      <w:numFmt w:val="bullet"/>
      <w:lvlText w:val="o"/>
      <w:lvlJc w:val="left"/>
      <w:pPr>
        <w:ind w:left="5760" w:hanging="360"/>
      </w:pPr>
      <w:rPr>
        <w:rFonts w:ascii="Courier New" w:hAnsi="Courier New" w:cs="Courier New" w:hint="default"/>
      </w:rPr>
    </w:lvl>
    <w:lvl w:ilvl="8" w:tplc="17B83690">
      <w:start w:val="1"/>
      <w:numFmt w:val="bullet"/>
      <w:lvlText w:val=""/>
      <w:lvlJc w:val="left"/>
      <w:pPr>
        <w:ind w:left="6480" w:hanging="360"/>
      </w:pPr>
      <w:rPr>
        <w:rFonts w:ascii="Wingdings" w:hAnsi="Wingdings" w:cs="Wingdings" w:hint="default"/>
      </w:rPr>
    </w:lvl>
  </w:abstractNum>
  <w:abstractNum w:abstractNumId="18" w15:restartNumberingAfterBreak="0">
    <w:nsid w:val="47000F3D"/>
    <w:multiLevelType w:val="hybridMultilevel"/>
    <w:tmpl w:val="B34CE91E"/>
    <w:lvl w:ilvl="0" w:tplc="A3AA4178">
      <w:start w:val="1"/>
      <w:numFmt w:val="bullet"/>
      <w:lvlText w:val=""/>
      <w:lvlJc w:val="left"/>
      <w:pPr>
        <w:ind w:left="720" w:hanging="360"/>
      </w:pPr>
      <w:rPr>
        <w:rFonts w:ascii="Symbol" w:hAnsi="Symbol" w:cs="Symbol" w:hint="default"/>
        <w:sz w:val="18"/>
        <w:szCs w:val="18"/>
      </w:rPr>
    </w:lvl>
    <w:lvl w:ilvl="1" w:tplc="F8183A46">
      <w:start w:val="1"/>
      <w:numFmt w:val="bullet"/>
      <w:lvlText w:val="o"/>
      <w:lvlJc w:val="left"/>
      <w:pPr>
        <w:ind w:left="1440" w:hanging="360"/>
      </w:pPr>
      <w:rPr>
        <w:rFonts w:ascii="Courier New" w:hAnsi="Courier New" w:cs="Courier New" w:hint="default"/>
      </w:rPr>
    </w:lvl>
    <w:lvl w:ilvl="2" w:tplc="03C61642">
      <w:start w:val="1"/>
      <w:numFmt w:val="bullet"/>
      <w:lvlText w:val=""/>
      <w:lvlJc w:val="left"/>
      <w:pPr>
        <w:ind w:left="2160" w:hanging="360"/>
      </w:pPr>
      <w:rPr>
        <w:rFonts w:ascii="Wingdings" w:hAnsi="Wingdings" w:cs="Wingdings" w:hint="default"/>
      </w:rPr>
    </w:lvl>
    <w:lvl w:ilvl="3" w:tplc="4DD433CE">
      <w:start w:val="1"/>
      <w:numFmt w:val="bullet"/>
      <w:lvlText w:val=""/>
      <w:lvlJc w:val="left"/>
      <w:pPr>
        <w:ind w:left="2880" w:hanging="360"/>
      </w:pPr>
      <w:rPr>
        <w:rFonts w:ascii="Symbol" w:hAnsi="Symbol" w:cs="Symbol" w:hint="default"/>
      </w:rPr>
    </w:lvl>
    <w:lvl w:ilvl="4" w:tplc="E2AEB790">
      <w:start w:val="1"/>
      <w:numFmt w:val="bullet"/>
      <w:lvlText w:val="o"/>
      <w:lvlJc w:val="left"/>
      <w:pPr>
        <w:ind w:left="3600" w:hanging="360"/>
      </w:pPr>
      <w:rPr>
        <w:rFonts w:ascii="Courier New" w:hAnsi="Courier New" w:cs="Courier New" w:hint="default"/>
      </w:rPr>
    </w:lvl>
    <w:lvl w:ilvl="5" w:tplc="9D0EB3E4">
      <w:start w:val="1"/>
      <w:numFmt w:val="bullet"/>
      <w:lvlText w:val=""/>
      <w:lvlJc w:val="left"/>
      <w:pPr>
        <w:ind w:left="4320" w:hanging="360"/>
      </w:pPr>
      <w:rPr>
        <w:rFonts w:ascii="Wingdings" w:hAnsi="Wingdings" w:cs="Wingdings" w:hint="default"/>
      </w:rPr>
    </w:lvl>
    <w:lvl w:ilvl="6" w:tplc="CE4CCBEA">
      <w:start w:val="1"/>
      <w:numFmt w:val="bullet"/>
      <w:lvlText w:val=""/>
      <w:lvlJc w:val="left"/>
      <w:pPr>
        <w:ind w:left="5040" w:hanging="360"/>
      </w:pPr>
      <w:rPr>
        <w:rFonts w:ascii="Symbol" w:hAnsi="Symbol" w:cs="Symbol" w:hint="default"/>
      </w:rPr>
    </w:lvl>
    <w:lvl w:ilvl="7" w:tplc="7EB44836">
      <w:start w:val="1"/>
      <w:numFmt w:val="bullet"/>
      <w:lvlText w:val="o"/>
      <w:lvlJc w:val="left"/>
      <w:pPr>
        <w:ind w:left="5760" w:hanging="360"/>
      </w:pPr>
      <w:rPr>
        <w:rFonts w:ascii="Courier New" w:hAnsi="Courier New" w:cs="Courier New" w:hint="default"/>
      </w:rPr>
    </w:lvl>
    <w:lvl w:ilvl="8" w:tplc="B230879C">
      <w:start w:val="1"/>
      <w:numFmt w:val="bullet"/>
      <w:lvlText w:val=""/>
      <w:lvlJc w:val="left"/>
      <w:pPr>
        <w:ind w:left="6480" w:hanging="360"/>
      </w:pPr>
      <w:rPr>
        <w:rFonts w:ascii="Wingdings" w:hAnsi="Wingdings" w:cs="Wingdings" w:hint="default"/>
      </w:rPr>
    </w:lvl>
  </w:abstractNum>
  <w:abstractNum w:abstractNumId="19" w15:restartNumberingAfterBreak="0">
    <w:nsid w:val="4A7829C5"/>
    <w:multiLevelType w:val="hybridMultilevel"/>
    <w:tmpl w:val="5D98013E"/>
    <w:lvl w:ilvl="0" w:tplc="E4E2777E">
      <w:start w:val="1"/>
      <w:numFmt w:val="bullet"/>
      <w:lvlText w:val=""/>
      <w:lvlJc w:val="left"/>
      <w:pPr>
        <w:ind w:left="720" w:hanging="360"/>
      </w:pPr>
      <w:rPr>
        <w:rFonts w:ascii="Symbol" w:hAnsi="Symbol" w:cs="Symbol" w:hint="default"/>
        <w:sz w:val="18"/>
        <w:szCs w:val="18"/>
      </w:rPr>
    </w:lvl>
    <w:lvl w:ilvl="1" w:tplc="9AF8ACCA">
      <w:start w:val="1"/>
      <w:numFmt w:val="bullet"/>
      <w:lvlText w:val="o"/>
      <w:lvlJc w:val="left"/>
      <w:pPr>
        <w:ind w:left="1440" w:hanging="360"/>
      </w:pPr>
      <w:rPr>
        <w:rFonts w:ascii="Courier New" w:hAnsi="Courier New" w:cs="Courier New" w:hint="default"/>
      </w:rPr>
    </w:lvl>
    <w:lvl w:ilvl="2" w:tplc="717659B4">
      <w:start w:val="1"/>
      <w:numFmt w:val="bullet"/>
      <w:lvlText w:val=""/>
      <w:lvlJc w:val="left"/>
      <w:pPr>
        <w:ind w:left="2160" w:hanging="360"/>
      </w:pPr>
      <w:rPr>
        <w:rFonts w:ascii="Wingdings" w:hAnsi="Wingdings" w:cs="Wingdings" w:hint="default"/>
      </w:rPr>
    </w:lvl>
    <w:lvl w:ilvl="3" w:tplc="AFCA47DE">
      <w:start w:val="1"/>
      <w:numFmt w:val="bullet"/>
      <w:lvlText w:val=""/>
      <w:lvlJc w:val="left"/>
      <w:pPr>
        <w:ind w:left="2880" w:hanging="360"/>
      </w:pPr>
      <w:rPr>
        <w:rFonts w:ascii="Symbol" w:hAnsi="Symbol" w:cs="Symbol" w:hint="default"/>
      </w:rPr>
    </w:lvl>
    <w:lvl w:ilvl="4" w:tplc="87683C8C">
      <w:start w:val="1"/>
      <w:numFmt w:val="bullet"/>
      <w:lvlText w:val="o"/>
      <w:lvlJc w:val="left"/>
      <w:pPr>
        <w:ind w:left="3600" w:hanging="360"/>
      </w:pPr>
      <w:rPr>
        <w:rFonts w:ascii="Courier New" w:hAnsi="Courier New" w:cs="Courier New" w:hint="default"/>
      </w:rPr>
    </w:lvl>
    <w:lvl w:ilvl="5" w:tplc="3B303370">
      <w:start w:val="1"/>
      <w:numFmt w:val="bullet"/>
      <w:lvlText w:val=""/>
      <w:lvlJc w:val="left"/>
      <w:pPr>
        <w:ind w:left="4320" w:hanging="360"/>
      </w:pPr>
      <w:rPr>
        <w:rFonts w:ascii="Wingdings" w:hAnsi="Wingdings" w:cs="Wingdings" w:hint="default"/>
      </w:rPr>
    </w:lvl>
    <w:lvl w:ilvl="6" w:tplc="A9DE355C">
      <w:start w:val="1"/>
      <w:numFmt w:val="bullet"/>
      <w:lvlText w:val=""/>
      <w:lvlJc w:val="left"/>
      <w:pPr>
        <w:ind w:left="5040" w:hanging="360"/>
      </w:pPr>
      <w:rPr>
        <w:rFonts w:ascii="Symbol" w:hAnsi="Symbol" w:cs="Symbol" w:hint="default"/>
      </w:rPr>
    </w:lvl>
    <w:lvl w:ilvl="7" w:tplc="56D21504">
      <w:start w:val="1"/>
      <w:numFmt w:val="bullet"/>
      <w:lvlText w:val="o"/>
      <w:lvlJc w:val="left"/>
      <w:pPr>
        <w:ind w:left="5760" w:hanging="360"/>
      </w:pPr>
      <w:rPr>
        <w:rFonts w:ascii="Courier New" w:hAnsi="Courier New" w:cs="Courier New" w:hint="default"/>
      </w:rPr>
    </w:lvl>
    <w:lvl w:ilvl="8" w:tplc="A6E4EF5A">
      <w:start w:val="1"/>
      <w:numFmt w:val="bullet"/>
      <w:lvlText w:val=""/>
      <w:lvlJc w:val="left"/>
      <w:pPr>
        <w:ind w:left="6480" w:hanging="360"/>
      </w:pPr>
      <w:rPr>
        <w:rFonts w:ascii="Wingdings" w:hAnsi="Wingdings" w:cs="Wingdings" w:hint="default"/>
      </w:rPr>
    </w:lvl>
  </w:abstractNum>
  <w:abstractNum w:abstractNumId="2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E247C83"/>
    <w:multiLevelType w:val="hybridMultilevel"/>
    <w:tmpl w:val="222AEC82"/>
    <w:lvl w:ilvl="0" w:tplc="F5123652">
      <w:start w:val="1"/>
      <w:numFmt w:val="bullet"/>
      <w:lvlText w:val=""/>
      <w:lvlJc w:val="left"/>
      <w:pPr>
        <w:ind w:left="720" w:hanging="360"/>
      </w:pPr>
      <w:rPr>
        <w:rFonts w:ascii="Symbol" w:hAnsi="Symbol" w:cs="Symbol" w:hint="default"/>
        <w:sz w:val="18"/>
        <w:szCs w:val="18"/>
      </w:rPr>
    </w:lvl>
    <w:lvl w:ilvl="1" w:tplc="3858011E">
      <w:start w:val="1"/>
      <w:numFmt w:val="bullet"/>
      <w:lvlText w:val="o"/>
      <w:lvlJc w:val="left"/>
      <w:pPr>
        <w:ind w:left="1440" w:hanging="360"/>
      </w:pPr>
      <w:rPr>
        <w:rFonts w:ascii="Courier New" w:hAnsi="Courier New" w:cs="Courier New" w:hint="default"/>
      </w:rPr>
    </w:lvl>
    <w:lvl w:ilvl="2" w:tplc="55D8D324">
      <w:start w:val="1"/>
      <w:numFmt w:val="bullet"/>
      <w:lvlText w:val=""/>
      <w:lvlJc w:val="left"/>
      <w:pPr>
        <w:ind w:left="2160" w:hanging="360"/>
      </w:pPr>
      <w:rPr>
        <w:rFonts w:ascii="Wingdings" w:hAnsi="Wingdings" w:cs="Wingdings" w:hint="default"/>
      </w:rPr>
    </w:lvl>
    <w:lvl w:ilvl="3" w:tplc="C5B64CBC">
      <w:start w:val="1"/>
      <w:numFmt w:val="bullet"/>
      <w:lvlText w:val=""/>
      <w:lvlJc w:val="left"/>
      <w:pPr>
        <w:ind w:left="2880" w:hanging="360"/>
      </w:pPr>
      <w:rPr>
        <w:rFonts w:ascii="Symbol" w:hAnsi="Symbol" w:cs="Symbol" w:hint="default"/>
      </w:rPr>
    </w:lvl>
    <w:lvl w:ilvl="4" w:tplc="55D089F8">
      <w:start w:val="1"/>
      <w:numFmt w:val="bullet"/>
      <w:lvlText w:val="o"/>
      <w:lvlJc w:val="left"/>
      <w:pPr>
        <w:ind w:left="3600" w:hanging="360"/>
      </w:pPr>
      <w:rPr>
        <w:rFonts w:ascii="Courier New" w:hAnsi="Courier New" w:cs="Courier New" w:hint="default"/>
      </w:rPr>
    </w:lvl>
    <w:lvl w:ilvl="5" w:tplc="5302E70A">
      <w:start w:val="1"/>
      <w:numFmt w:val="bullet"/>
      <w:lvlText w:val=""/>
      <w:lvlJc w:val="left"/>
      <w:pPr>
        <w:ind w:left="4320" w:hanging="360"/>
      </w:pPr>
      <w:rPr>
        <w:rFonts w:ascii="Wingdings" w:hAnsi="Wingdings" w:cs="Wingdings" w:hint="default"/>
      </w:rPr>
    </w:lvl>
    <w:lvl w:ilvl="6" w:tplc="13C02DD0">
      <w:start w:val="1"/>
      <w:numFmt w:val="bullet"/>
      <w:lvlText w:val=""/>
      <w:lvlJc w:val="left"/>
      <w:pPr>
        <w:ind w:left="5040" w:hanging="360"/>
      </w:pPr>
      <w:rPr>
        <w:rFonts w:ascii="Symbol" w:hAnsi="Symbol" w:cs="Symbol" w:hint="default"/>
      </w:rPr>
    </w:lvl>
    <w:lvl w:ilvl="7" w:tplc="0D0A9B96">
      <w:start w:val="1"/>
      <w:numFmt w:val="bullet"/>
      <w:lvlText w:val="o"/>
      <w:lvlJc w:val="left"/>
      <w:pPr>
        <w:ind w:left="5760" w:hanging="360"/>
      </w:pPr>
      <w:rPr>
        <w:rFonts w:ascii="Courier New" w:hAnsi="Courier New" w:cs="Courier New" w:hint="default"/>
      </w:rPr>
    </w:lvl>
    <w:lvl w:ilvl="8" w:tplc="52C4C33C">
      <w:start w:val="1"/>
      <w:numFmt w:val="bullet"/>
      <w:lvlText w:val=""/>
      <w:lvlJc w:val="left"/>
      <w:pPr>
        <w:ind w:left="6480" w:hanging="360"/>
      </w:pPr>
      <w:rPr>
        <w:rFonts w:ascii="Wingdings" w:hAnsi="Wingdings" w:cs="Wingdings" w:hint="default"/>
      </w:rPr>
    </w:lvl>
  </w:abstractNum>
  <w:abstractNum w:abstractNumId="22" w15:restartNumberingAfterBreak="0">
    <w:nsid w:val="4F07027B"/>
    <w:multiLevelType w:val="hybridMultilevel"/>
    <w:tmpl w:val="BCEC1B14"/>
    <w:lvl w:ilvl="0" w:tplc="0F82491E">
      <w:start w:val="1"/>
      <w:numFmt w:val="bullet"/>
      <w:lvlText w:val=""/>
      <w:lvlJc w:val="left"/>
      <w:pPr>
        <w:ind w:left="720" w:hanging="360"/>
      </w:pPr>
      <w:rPr>
        <w:rFonts w:ascii="Symbol" w:hAnsi="Symbol" w:cs="Symbol" w:hint="default"/>
        <w:sz w:val="18"/>
        <w:szCs w:val="18"/>
      </w:rPr>
    </w:lvl>
    <w:lvl w:ilvl="1" w:tplc="87EE4D34">
      <w:start w:val="1"/>
      <w:numFmt w:val="bullet"/>
      <w:lvlText w:val="o"/>
      <w:lvlJc w:val="left"/>
      <w:pPr>
        <w:ind w:left="1440" w:hanging="360"/>
      </w:pPr>
      <w:rPr>
        <w:rFonts w:ascii="Courier New" w:hAnsi="Courier New" w:cs="Courier New" w:hint="default"/>
      </w:rPr>
    </w:lvl>
    <w:lvl w:ilvl="2" w:tplc="3C34F406">
      <w:start w:val="1"/>
      <w:numFmt w:val="bullet"/>
      <w:lvlText w:val=""/>
      <w:lvlJc w:val="left"/>
      <w:pPr>
        <w:ind w:left="2160" w:hanging="360"/>
      </w:pPr>
      <w:rPr>
        <w:rFonts w:ascii="Wingdings" w:hAnsi="Wingdings" w:cs="Wingdings" w:hint="default"/>
      </w:rPr>
    </w:lvl>
    <w:lvl w:ilvl="3" w:tplc="53EAAEDE">
      <w:start w:val="1"/>
      <w:numFmt w:val="bullet"/>
      <w:lvlText w:val=""/>
      <w:lvlJc w:val="left"/>
      <w:pPr>
        <w:ind w:left="2880" w:hanging="360"/>
      </w:pPr>
      <w:rPr>
        <w:rFonts w:ascii="Symbol" w:hAnsi="Symbol" w:cs="Symbol" w:hint="default"/>
      </w:rPr>
    </w:lvl>
    <w:lvl w:ilvl="4" w:tplc="EC08AB90">
      <w:start w:val="1"/>
      <w:numFmt w:val="bullet"/>
      <w:lvlText w:val="o"/>
      <w:lvlJc w:val="left"/>
      <w:pPr>
        <w:ind w:left="3600" w:hanging="360"/>
      </w:pPr>
      <w:rPr>
        <w:rFonts w:ascii="Courier New" w:hAnsi="Courier New" w:cs="Courier New" w:hint="default"/>
      </w:rPr>
    </w:lvl>
    <w:lvl w:ilvl="5" w:tplc="64CEB730">
      <w:start w:val="1"/>
      <w:numFmt w:val="bullet"/>
      <w:lvlText w:val=""/>
      <w:lvlJc w:val="left"/>
      <w:pPr>
        <w:ind w:left="4320" w:hanging="360"/>
      </w:pPr>
      <w:rPr>
        <w:rFonts w:ascii="Wingdings" w:hAnsi="Wingdings" w:cs="Wingdings" w:hint="default"/>
      </w:rPr>
    </w:lvl>
    <w:lvl w:ilvl="6" w:tplc="2DEAC466">
      <w:start w:val="1"/>
      <w:numFmt w:val="bullet"/>
      <w:lvlText w:val=""/>
      <w:lvlJc w:val="left"/>
      <w:pPr>
        <w:ind w:left="5040" w:hanging="360"/>
      </w:pPr>
      <w:rPr>
        <w:rFonts w:ascii="Symbol" w:hAnsi="Symbol" w:cs="Symbol" w:hint="default"/>
      </w:rPr>
    </w:lvl>
    <w:lvl w:ilvl="7" w:tplc="3140B944">
      <w:start w:val="1"/>
      <w:numFmt w:val="bullet"/>
      <w:lvlText w:val="o"/>
      <w:lvlJc w:val="left"/>
      <w:pPr>
        <w:ind w:left="5760" w:hanging="360"/>
      </w:pPr>
      <w:rPr>
        <w:rFonts w:ascii="Courier New" w:hAnsi="Courier New" w:cs="Courier New" w:hint="default"/>
      </w:rPr>
    </w:lvl>
    <w:lvl w:ilvl="8" w:tplc="039A6BBE">
      <w:start w:val="1"/>
      <w:numFmt w:val="bullet"/>
      <w:lvlText w:val=""/>
      <w:lvlJc w:val="left"/>
      <w:pPr>
        <w:ind w:left="6480" w:hanging="360"/>
      </w:pPr>
      <w:rPr>
        <w:rFonts w:ascii="Wingdings" w:hAnsi="Wingdings" w:cs="Wingdings" w:hint="default"/>
      </w:rPr>
    </w:lvl>
  </w:abstractNum>
  <w:abstractNum w:abstractNumId="2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C2A12C3"/>
    <w:multiLevelType w:val="hybridMultilevel"/>
    <w:tmpl w:val="FF8C23CC"/>
    <w:lvl w:ilvl="0" w:tplc="A822BFAE">
      <w:start w:val="1"/>
      <w:numFmt w:val="bullet"/>
      <w:lvlText w:val=""/>
      <w:lvlJc w:val="left"/>
      <w:pPr>
        <w:ind w:left="720" w:hanging="360"/>
      </w:pPr>
      <w:rPr>
        <w:rFonts w:ascii="Symbol" w:hAnsi="Symbol" w:cs="Symbol" w:hint="default"/>
        <w:sz w:val="18"/>
        <w:szCs w:val="18"/>
      </w:rPr>
    </w:lvl>
    <w:lvl w:ilvl="1" w:tplc="F7A899CA">
      <w:start w:val="1"/>
      <w:numFmt w:val="bullet"/>
      <w:lvlText w:val="o"/>
      <w:lvlJc w:val="left"/>
      <w:pPr>
        <w:ind w:left="1440" w:hanging="360"/>
      </w:pPr>
      <w:rPr>
        <w:rFonts w:ascii="Courier New" w:hAnsi="Courier New" w:cs="Courier New" w:hint="default"/>
      </w:rPr>
    </w:lvl>
    <w:lvl w:ilvl="2" w:tplc="89DE75B6">
      <w:start w:val="1"/>
      <w:numFmt w:val="bullet"/>
      <w:lvlText w:val=""/>
      <w:lvlJc w:val="left"/>
      <w:pPr>
        <w:ind w:left="2160" w:hanging="360"/>
      </w:pPr>
      <w:rPr>
        <w:rFonts w:ascii="Wingdings" w:hAnsi="Wingdings" w:cs="Wingdings" w:hint="default"/>
      </w:rPr>
    </w:lvl>
    <w:lvl w:ilvl="3" w:tplc="2BFE1DD6">
      <w:start w:val="1"/>
      <w:numFmt w:val="bullet"/>
      <w:lvlText w:val=""/>
      <w:lvlJc w:val="left"/>
      <w:pPr>
        <w:ind w:left="2880" w:hanging="360"/>
      </w:pPr>
      <w:rPr>
        <w:rFonts w:ascii="Symbol" w:hAnsi="Symbol" w:cs="Symbol" w:hint="default"/>
      </w:rPr>
    </w:lvl>
    <w:lvl w:ilvl="4" w:tplc="FBB4BECE">
      <w:start w:val="1"/>
      <w:numFmt w:val="bullet"/>
      <w:lvlText w:val="o"/>
      <w:lvlJc w:val="left"/>
      <w:pPr>
        <w:ind w:left="3600" w:hanging="360"/>
      </w:pPr>
      <w:rPr>
        <w:rFonts w:ascii="Courier New" w:hAnsi="Courier New" w:cs="Courier New" w:hint="default"/>
      </w:rPr>
    </w:lvl>
    <w:lvl w:ilvl="5" w:tplc="7214D5AA">
      <w:start w:val="1"/>
      <w:numFmt w:val="bullet"/>
      <w:lvlText w:val=""/>
      <w:lvlJc w:val="left"/>
      <w:pPr>
        <w:ind w:left="4320" w:hanging="360"/>
      </w:pPr>
      <w:rPr>
        <w:rFonts w:ascii="Wingdings" w:hAnsi="Wingdings" w:cs="Wingdings" w:hint="default"/>
      </w:rPr>
    </w:lvl>
    <w:lvl w:ilvl="6" w:tplc="8EA49882">
      <w:start w:val="1"/>
      <w:numFmt w:val="bullet"/>
      <w:lvlText w:val=""/>
      <w:lvlJc w:val="left"/>
      <w:pPr>
        <w:ind w:left="5040" w:hanging="360"/>
      </w:pPr>
      <w:rPr>
        <w:rFonts w:ascii="Symbol" w:hAnsi="Symbol" w:cs="Symbol" w:hint="default"/>
      </w:rPr>
    </w:lvl>
    <w:lvl w:ilvl="7" w:tplc="61022212">
      <w:start w:val="1"/>
      <w:numFmt w:val="bullet"/>
      <w:lvlText w:val="o"/>
      <w:lvlJc w:val="left"/>
      <w:pPr>
        <w:ind w:left="5760" w:hanging="360"/>
      </w:pPr>
      <w:rPr>
        <w:rFonts w:ascii="Courier New" w:hAnsi="Courier New" w:cs="Courier New" w:hint="default"/>
      </w:rPr>
    </w:lvl>
    <w:lvl w:ilvl="8" w:tplc="7C9A9C74">
      <w:start w:val="1"/>
      <w:numFmt w:val="bullet"/>
      <w:lvlText w:val=""/>
      <w:lvlJc w:val="left"/>
      <w:pPr>
        <w:ind w:left="6480" w:hanging="360"/>
      </w:pPr>
      <w:rPr>
        <w:rFonts w:ascii="Wingdings" w:hAnsi="Wingdings" w:cs="Wingdings" w:hint="default"/>
      </w:rPr>
    </w:lvl>
  </w:abstractNum>
  <w:abstractNum w:abstractNumId="27" w15:restartNumberingAfterBreak="0">
    <w:nsid w:val="5D6C511B"/>
    <w:multiLevelType w:val="hybridMultilevel"/>
    <w:tmpl w:val="A32C3D62"/>
    <w:lvl w:ilvl="0" w:tplc="2536FEB6">
      <w:start w:val="1"/>
      <w:numFmt w:val="bullet"/>
      <w:lvlText w:val=""/>
      <w:lvlJc w:val="left"/>
      <w:pPr>
        <w:ind w:left="720" w:hanging="360"/>
      </w:pPr>
      <w:rPr>
        <w:rFonts w:ascii="Symbol" w:hAnsi="Symbol" w:cs="Symbol" w:hint="default"/>
        <w:sz w:val="18"/>
        <w:szCs w:val="18"/>
      </w:rPr>
    </w:lvl>
    <w:lvl w:ilvl="1" w:tplc="31E69EEE">
      <w:start w:val="1"/>
      <w:numFmt w:val="bullet"/>
      <w:lvlText w:val="o"/>
      <w:lvlJc w:val="left"/>
      <w:pPr>
        <w:ind w:left="1440" w:hanging="360"/>
      </w:pPr>
      <w:rPr>
        <w:rFonts w:ascii="Courier New" w:hAnsi="Courier New" w:cs="Courier New" w:hint="default"/>
      </w:rPr>
    </w:lvl>
    <w:lvl w:ilvl="2" w:tplc="ABC650CC">
      <w:start w:val="1"/>
      <w:numFmt w:val="bullet"/>
      <w:lvlText w:val=""/>
      <w:lvlJc w:val="left"/>
      <w:pPr>
        <w:ind w:left="2160" w:hanging="360"/>
      </w:pPr>
      <w:rPr>
        <w:rFonts w:ascii="Wingdings" w:hAnsi="Wingdings" w:cs="Wingdings" w:hint="default"/>
      </w:rPr>
    </w:lvl>
    <w:lvl w:ilvl="3" w:tplc="0BEEF596">
      <w:start w:val="1"/>
      <w:numFmt w:val="bullet"/>
      <w:lvlText w:val=""/>
      <w:lvlJc w:val="left"/>
      <w:pPr>
        <w:ind w:left="2880" w:hanging="360"/>
      </w:pPr>
      <w:rPr>
        <w:rFonts w:ascii="Symbol" w:hAnsi="Symbol" w:cs="Symbol" w:hint="default"/>
      </w:rPr>
    </w:lvl>
    <w:lvl w:ilvl="4" w:tplc="439C271A">
      <w:start w:val="1"/>
      <w:numFmt w:val="bullet"/>
      <w:lvlText w:val="o"/>
      <w:lvlJc w:val="left"/>
      <w:pPr>
        <w:ind w:left="3600" w:hanging="360"/>
      </w:pPr>
      <w:rPr>
        <w:rFonts w:ascii="Courier New" w:hAnsi="Courier New" w:cs="Courier New" w:hint="default"/>
      </w:rPr>
    </w:lvl>
    <w:lvl w:ilvl="5" w:tplc="9AA64AF0">
      <w:start w:val="1"/>
      <w:numFmt w:val="bullet"/>
      <w:lvlText w:val=""/>
      <w:lvlJc w:val="left"/>
      <w:pPr>
        <w:ind w:left="4320" w:hanging="360"/>
      </w:pPr>
      <w:rPr>
        <w:rFonts w:ascii="Wingdings" w:hAnsi="Wingdings" w:cs="Wingdings" w:hint="default"/>
      </w:rPr>
    </w:lvl>
    <w:lvl w:ilvl="6" w:tplc="5474544E">
      <w:start w:val="1"/>
      <w:numFmt w:val="bullet"/>
      <w:lvlText w:val=""/>
      <w:lvlJc w:val="left"/>
      <w:pPr>
        <w:ind w:left="5040" w:hanging="360"/>
      </w:pPr>
      <w:rPr>
        <w:rFonts w:ascii="Symbol" w:hAnsi="Symbol" w:cs="Symbol" w:hint="default"/>
      </w:rPr>
    </w:lvl>
    <w:lvl w:ilvl="7" w:tplc="B664A98E">
      <w:start w:val="1"/>
      <w:numFmt w:val="bullet"/>
      <w:lvlText w:val="o"/>
      <w:lvlJc w:val="left"/>
      <w:pPr>
        <w:ind w:left="5760" w:hanging="360"/>
      </w:pPr>
      <w:rPr>
        <w:rFonts w:ascii="Courier New" w:hAnsi="Courier New" w:cs="Courier New" w:hint="default"/>
      </w:rPr>
    </w:lvl>
    <w:lvl w:ilvl="8" w:tplc="37922910">
      <w:start w:val="1"/>
      <w:numFmt w:val="bullet"/>
      <w:lvlText w:val=""/>
      <w:lvlJc w:val="left"/>
      <w:pPr>
        <w:ind w:left="6480" w:hanging="360"/>
      </w:pPr>
      <w:rPr>
        <w:rFonts w:ascii="Wingdings" w:hAnsi="Wingdings" w:cs="Wingdings" w:hint="default"/>
      </w:rPr>
    </w:lvl>
  </w:abstractNum>
  <w:abstractNum w:abstractNumId="28" w15:restartNumberingAfterBreak="0">
    <w:nsid w:val="5D8F0AA7"/>
    <w:multiLevelType w:val="hybridMultilevel"/>
    <w:tmpl w:val="B6CAD7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343A38"/>
    <w:multiLevelType w:val="hybridMultilevel"/>
    <w:tmpl w:val="6ACA2D8E"/>
    <w:lvl w:ilvl="0" w:tplc="1A7A0692">
      <w:start w:val="1"/>
      <w:numFmt w:val="bullet"/>
      <w:lvlText w:val=""/>
      <w:lvlJc w:val="left"/>
      <w:pPr>
        <w:ind w:left="720" w:hanging="360"/>
      </w:pPr>
      <w:rPr>
        <w:rFonts w:ascii="Symbol" w:hAnsi="Symbol" w:cs="Symbol" w:hint="default"/>
        <w:sz w:val="18"/>
        <w:szCs w:val="18"/>
      </w:rPr>
    </w:lvl>
    <w:lvl w:ilvl="1" w:tplc="6DAA6F90">
      <w:start w:val="1"/>
      <w:numFmt w:val="bullet"/>
      <w:lvlText w:val="o"/>
      <w:lvlJc w:val="left"/>
      <w:pPr>
        <w:ind w:left="1440" w:hanging="360"/>
      </w:pPr>
      <w:rPr>
        <w:rFonts w:ascii="Courier New" w:hAnsi="Courier New" w:cs="Courier New" w:hint="default"/>
      </w:rPr>
    </w:lvl>
    <w:lvl w:ilvl="2" w:tplc="4DB464C2">
      <w:start w:val="1"/>
      <w:numFmt w:val="bullet"/>
      <w:lvlText w:val=""/>
      <w:lvlJc w:val="left"/>
      <w:pPr>
        <w:ind w:left="2160" w:hanging="360"/>
      </w:pPr>
      <w:rPr>
        <w:rFonts w:ascii="Wingdings" w:hAnsi="Wingdings" w:cs="Wingdings" w:hint="default"/>
      </w:rPr>
    </w:lvl>
    <w:lvl w:ilvl="3" w:tplc="E0164CD4">
      <w:start w:val="1"/>
      <w:numFmt w:val="bullet"/>
      <w:lvlText w:val=""/>
      <w:lvlJc w:val="left"/>
      <w:pPr>
        <w:ind w:left="2880" w:hanging="360"/>
      </w:pPr>
      <w:rPr>
        <w:rFonts w:ascii="Symbol" w:hAnsi="Symbol" w:cs="Symbol" w:hint="default"/>
      </w:rPr>
    </w:lvl>
    <w:lvl w:ilvl="4" w:tplc="C7EC45C8">
      <w:start w:val="1"/>
      <w:numFmt w:val="bullet"/>
      <w:lvlText w:val="o"/>
      <w:lvlJc w:val="left"/>
      <w:pPr>
        <w:ind w:left="3600" w:hanging="360"/>
      </w:pPr>
      <w:rPr>
        <w:rFonts w:ascii="Courier New" w:hAnsi="Courier New" w:cs="Courier New" w:hint="default"/>
      </w:rPr>
    </w:lvl>
    <w:lvl w:ilvl="5" w:tplc="66727A4A">
      <w:start w:val="1"/>
      <w:numFmt w:val="bullet"/>
      <w:lvlText w:val=""/>
      <w:lvlJc w:val="left"/>
      <w:pPr>
        <w:ind w:left="4320" w:hanging="360"/>
      </w:pPr>
      <w:rPr>
        <w:rFonts w:ascii="Wingdings" w:hAnsi="Wingdings" w:cs="Wingdings" w:hint="default"/>
      </w:rPr>
    </w:lvl>
    <w:lvl w:ilvl="6" w:tplc="EB7207EA">
      <w:start w:val="1"/>
      <w:numFmt w:val="bullet"/>
      <w:lvlText w:val=""/>
      <w:lvlJc w:val="left"/>
      <w:pPr>
        <w:ind w:left="5040" w:hanging="360"/>
      </w:pPr>
      <w:rPr>
        <w:rFonts w:ascii="Symbol" w:hAnsi="Symbol" w:cs="Symbol" w:hint="default"/>
      </w:rPr>
    </w:lvl>
    <w:lvl w:ilvl="7" w:tplc="E11CA214">
      <w:start w:val="1"/>
      <w:numFmt w:val="bullet"/>
      <w:lvlText w:val="o"/>
      <w:lvlJc w:val="left"/>
      <w:pPr>
        <w:ind w:left="5760" w:hanging="360"/>
      </w:pPr>
      <w:rPr>
        <w:rFonts w:ascii="Courier New" w:hAnsi="Courier New" w:cs="Courier New" w:hint="default"/>
      </w:rPr>
    </w:lvl>
    <w:lvl w:ilvl="8" w:tplc="7A54495A">
      <w:start w:val="1"/>
      <w:numFmt w:val="bullet"/>
      <w:lvlText w:val=""/>
      <w:lvlJc w:val="left"/>
      <w:pPr>
        <w:ind w:left="6480" w:hanging="360"/>
      </w:pPr>
      <w:rPr>
        <w:rFonts w:ascii="Wingdings" w:hAnsi="Wingdings" w:cs="Wingdings" w:hint="default"/>
      </w:rPr>
    </w:lvl>
  </w:abstractNum>
  <w:abstractNum w:abstractNumId="30" w15:restartNumberingAfterBreak="0">
    <w:nsid w:val="5F5D4D06"/>
    <w:multiLevelType w:val="hybridMultilevel"/>
    <w:tmpl w:val="43440212"/>
    <w:lvl w:ilvl="0" w:tplc="BC86D2E2">
      <w:start w:val="1"/>
      <w:numFmt w:val="decimal"/>
      <w:lvlText w:val="%1."/>
      <w:lvlJc w:val="left"/>
      <w:pPr>
        <w:ind w:left="720" w:hanging="360"/>
      </w:pPr>
      <w:rPr>
        <w:rFonts w:ascii="Arial" w:hAnsi="Arial" w:cs="Arial" w:hint="default"/>
        <w:sz w:val="18"/>
        <w:szCs w:val="18"/>
      </w:rPr>
    </w:lvl>
    <w:lvl w:ilvl="1" w:tplc="B7720546">
      <w:start w:val="1"/>
      <w:numFmt w:val="decimal"/>
      <w:lvlText w:val="%2."/>
      <w:lvlJc w:val="left"/>
      <w:pPr>
        <w:ind w:left="1440" w:hanging="360"/>
      </w:pPr>
    </w:lvl>
    <w:lvl w:ilvl="2" w:tplc="CA12BDF2">
      <w:start w:val="1"/>
      <w:numFmt w:val="decimal"/>
      <w:lvlText w:val="%3."/>
      <w:lvlJc w:val="left"/>
      <w:pPr>
        <w:ind w:left="2160" w:hanging="360"/>
      </w:pPr>
    </w:lvl>
    <w:lvl w:ilvl="3" w:tplc="9112000C">
      <w:start w:val="1"/>
      <w:numFmt w:val="decimal"/>
      <w:lvlText w:val="%4."/>
      <w:lvlJc w:val="left"/>
      <w:pPr>
        <w:ind w:left="2880" w:hanging="360"/>
      </w:pPr>
    </w:lvl>
    <w:lvl w:ilvl="4" w:tplc="4F085BFE">
      <w:start w:val="1"/>
      <w:numFmt w:val="decimal"/>
      <w:lvlText w:val="%5."/>
      <w:lvlJc w:val="left"/>
      <w:pPr>
        <w:ind w:left="3600" w:hanging="360"/>
      </w:pPr>
    </w:lvl>
    <w:lvl w:ilvl="5" w:tplc="BA82A268">
      <w:start w:val="1"/>
      <w:numFmt w:val="decimal"/>
      <w:lvlText w:val="%6."/>
      <w:lvlJc w:val="left"/>
      <w:pPr>
        <w:ind w:left="4320" w:hanging="360"/>
      </w:pPr>
    </w:lvl>
    <w:lvl w:ilvl="6" w:tplc="F978FC92">
      <w:start w:val="1"/>
      <w:numFmt w:val="decimal"/>
      <w:lvlText w:val="%7."/>
      <w:lvlJc w:val="left"/>
      <w:pPr>
        <w:ind w:left="5040" w:hanging="360"/>
      </w:pPr>
    </w:lvl>
    <w:lvl w:ilvl="7" w:tplc="205A5EC2">
      <w:start w:val="1"/>
      <w:numFmt w:val="decimal"/>
      <w:lvlText w:val="%8."/>
      <w:lvlJc w:val="left"/>
      <w:pPr>
        <w:ind w:left="5760" w:hanging="360"/>
      </w:pPr>
    </w:lvl>
    <w:lvl w:ilvl="8" w:tplc="AD424F70">
      <w:start w:val="1"/>
      <w:numFmt w:val="decimal"/>
      <w:lvlText w:val="%9."/>
      <w:lvlJc w:val="left"/>
      <w:pPr>
        <w:ind w:left="6480" w:hanging="360"/>
      </w:pPr>
    </w:lvl>
  </w:abstractNum>
  <w:abstractNum w:abstractNumId="31"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52C6378"/>
    <w:multiLevelType w:val="hybridMultilevel"/>
    <w:tmpl w:val="BFFEE942"/>
    <w:lvl w:ilvl="0" w:tplc="BC86D2E2">
      <w:start w:val="1"/>
      <w:numFmt w:val="decimal"/>
      <w:lvlText w:val="%1."/>
      <w:lvlJc w:val="left"/>
      <w:pPr>
        <w:ind w:left="720" w:hanging="360"/>
      </w:pPr>
      <w:rPr>
        <w:rFonts w:ascii="Arial" w:hAnsi="Arial" w:cs="Arial"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955049"/>
    <w:multiLevelType w:val="hybridMultilevel"/>
    <w:tmpl w:val="864CB112"/>
    <w:lvl w:ilvl="0" w:tplc="8821444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D730426"/>
    <w:multiLevelType w:val="hybridMultilevel"/>
    <w:tmpl w:val="AC34DCD0"/>
    <w:lvl w:ilvl="0" w:tplc="C22C976E">
      <w:start w:val="1"/>
      <w:numFmt w:val="bullet"/>
      <w:lvlText w:val=""/>
      <w:lvlJc w:val="left"/>
      <w:pPr>
        <w:ind w:left="720" w:hanging="360"/>
      </w:pPr>
      <w:rPr>
        <w:rFonts w:ascii="Symbol" w:hAnsi="Symbol" w:cs="Symbol" w:hint="default"/>
        <w:sz w:val="18"/>
        <w:szCs w:val="18"/>
      </w:rPr>
    </w:lvl>
    <w:lvl w:ilvl="1" w:tplc="04BE59C2">
      <w:start w:val="1"/>
      <w:numFmt w:val="bullet"/>
      <w:lvlText w:val="o"/>
      <w:lvlJc w:val="left"/>
      <w:pPr>
        <w:ind w:left="1440" w:hanging="360"/>
      </w:pPr>
      <w:rPr>
        <w:rFonts w:ascii="Courier New" w:hAnsi="Courier New" w:cs="Courier New" w:hint="default"/>
      </w:rPr>
    </w:lvl>
    <w:lvl w:ilvl="2" w:tplc="C2E6A550">
      <w:start w:val="1"/>
      <w:numFmt w:val="bullet"/>
      <w:lvlText w:val=""/>
      <w:lvlJc w:val="left"/>
      <w:pPr>
        <w:ind w:left="2160" w:hanging="360"/>
      </w:pPr>
      <w:rPr>
        <w:rFonts w:ascii="Wingdings" w:hAnsi="Wingdings" w:cs="Wingdings" w:hint="default"/>
      </w:rPr>
    </w:lvl>
    <w:lvl w:ilvl="3" w:tplc="7E06203E">
      <w:start w:val="1"/>
      <w:numFmt w:val="bullet"/>
      <w:lvlText w:val=""/>
      <w:lvlJc w:val="left"/>
      <w:pPr>
        <w:ind w:left="2880" w:hanging="360"/>
      </w:pPr>
      <w:rPr>
        <w:rFonts w:ascii="Symbol" w:hAnsi="Symbol" w:cs="Symbol" w:hint="default"/>
      </w:rPr>
    </w:lvl>
    <w:lvl w:ilvl="4" w:tplc="72C6872C">
      <w:start w:val="1"/>
      <w:numFmt w:val="bullet"/>
      <w:lvlText w:val="o"/>
      <w:lvlJc w:val="left"/>
      <w:pPr>
        <w:ind w:left="3600" w:hanging="360"/>
      </w:pPr>
      <w:rPr>
        <w:rFonts w:ascii="Courier New" w:hAnsi="Courier New" w:cs="Courier New" w:hint="default"/>
      </w:rPr>
    </w:lvl>
    <w:lvl w:ilvl="5" w:tplc="47AE5E60">
      <w:start w:val="1"/>
      <w:numFmt w:val="bullet"/>
      <w:lvlText w:val=""/>
      <w:lvlJc w:val="left"/>
      <w:pPr>
        <w:ind w:left="4320" w:hanging="360"/>
      </w:pPr>
      <w:rPr>
        <w:rFonts w:ascii="Wingdings" w:hAnsi="Wingdings" w:cs="Wingdings" w:hint="default"/>
      </w:rPr>
    </w:lvl>
    <w:lvl w:ilvl="6" w:tplc="E5DE2C6E">
      <w:start w:val="1"/>
      <w:numFmt w:val="bullet"/>
      <w:lvlText w:val=""/>
      <w:lvlJc w:val="left"/>
      <w:pPr>
        <w:ind w:left="5040" w:hanging="360"/>
      </w:pPr>
      <w:rPr>
        <w:rFonts w:ascii="Symbol" w:hAnsi="Symbol" w:cs="Symbol" w:hint="default"/>
      </w:rPr>
    </w:lvl>
    <w:lvl w:ilvl="7" w:tplc="BE6E2B3C">
      <w:start w:val="1"/>
      <w:numFmt w:val="bullet"/>
      <w:lvlText w:val="o"/>
      <w:lvlJc w:val="left"/>
      <w:pPr>
        <w:ind w:left="5760" w:hanging="360"/>
      </w:pPr>
      <w:rPr>
        <w:rFonts w:ascii="Courier New" w:hAnsi="Courier New" w:cs="Courier New" w:hint="default"/>
      </w:rPr>
    </w:lvl>
    <w:lvl w:ilvl="8" w:tplc="245A02D4">
      <w:start w:val="1"/>
      <w:numFmt w:val="bullet"/>
      <w:lvlText w:val=""/>
      <w:lvlJc w:val="left"/>
      <w:pPr>
        <w:ind w:left="6480" w:hanging="360"/>
      </w:pPr>
      <w:rPr>
        <w:rFonts w:ascii="Wingdings" w:hAnsi="Wingdings" w:cs="Wingdings" w:hint="default"/>
      </w:rPr>
    </w:lvl>
  </w:abstractNum>
  <w:abstractNum w:abstractNumId="35" w15:restartNumberingAfterBreak="0">
    <w:nsid w:val="7DD65049"/>
    <w:multiLevelType w:val="hybridMultilevel"/>
    <w:tmpl w:val="8BBA0092"/>
    <w:lvl w:ilvl="0" w:tplc="1D9C4F6A">
      <w:start w:val="1"/>
      <w:numFmt w:val="bullet"/>
      <w:lvlText w:val=""/>
      <w:lvlJc w:val="left"/>
      <w:pPr>
        <w:ind w:left="720" w:hanging="360"/>
      </w:pPr>
      <w:rPr>
        <w:rFonts w:ascii="Symbol" w:hAnsi="Symbol" w:cs="Symbol" w:hint="default"/>
        <w:sz w:val="18"/>
        <w:szCs w:val="18"/>
      </w:rPr>
    </w:lvl>
    <w:lvl w:ilvl="1" w:tplc="EB98CBF0">
      <w:start w:val="1"/>
      <w:numFmt w:val="bullet"/>
      <w:lvlText w:val="o"/>
      <w:lvlJc w:val="left"/>
      <w:pPr>
        <w:ind w:left="1440" w:hanging="360"/>
      </w:pPr>
      <w:rPr>
        <w:rFonts w:ascii="Courier New" w:hAnsi="Courier New" w:cs="Courier New" w:hint="default"/>
      </w:rPr>
    </w:lvl>
    <w:lvl w:ilvl="2" w:tplc="31FAC6A8">
      <w:start w:val="1"/>
      <w:numFmt w:val="bullet"/>
      <w:lvlText w:val=""/>
      <w:lvlJc w:val="left"/>
      <w:pPr>
        <w:ind w:left="2160" w:hanging="360"/>
      </w:pPr>
      <w:rPr>
        <w:rFonts w:ascii="Wingdings" w:hAnsi="Wingdings" w:cs="Wingdings" w:hint="default"/>
      </w:rPr>
    </w:lvl>
    <w:lvl w:ilvl="3" w:tplc="D806F270">
      <w:start w:val="1"/>
      <w:numFmt w:val="bullet"/>
      <w:lvlText w:val=""/>
      <w:lvlJc w:val="left"/>
      <w:pPr>
        <w:ind w:left="2880" w:hanging="360"/>
      </w:pPr>
      <w:rPr>
        <w:rFonts w:ascii="Symbol" w:hAnsi="Symbol" w:cs="Symbol" w:hint="default"/>
      </w:rPr>
    </w:lvl>
    <w:lvl w:ilvl="4" w:tplc="3268138E">
      <w:start w:val="1"/>
      <w:numFmt w:val="bullet"/>
      <w:lvlText w:val="o"/>
      <w:lvlJc w:val="left"/>
      <w:pPr>
        <w:ind w:left="3600" w:hanging="360"/>
      </w:pPr>
      <w:rPr>
        <w:rFonts w:ascii="Courier New" w:hAnsi="Courier New" w:cs="Courier New" w:hint="default"/>
      </w:rPr>
    </w:lvl>
    <w:lvl w:ilvl="5" w:tplc="A918933C">
      <w:start w:val="1"/>
      <w:numFmt w:val="bullet"/>
      <w:lvlText w:val=""/>
      <w:lvlJc w:val="left"/>
      <w:pPr>
        <w:ind w:left="4320" w:hanging="360"/>
      </w:pPr>
      <w:rPr>
        <w:rFonts w:ascii="Wingdings" w:hAnsi="Wingdings" w:cs="Wingdings" w:hint="default"/>
      </w:rPr>
    </w:lvl>
    <w:lvl w:ilvl="6" w:tplc="D676EB3C">
      <w:start w:val="1"/>
      <w:numFmt w:val="bullet"/>
      <w:lvlText w:val=""/>
      <w:lvlJc w:val="left"/>
      <w:pPr>
        <w:ind w:left="5040" w:hanging="360"/>
      </w:pPr>
      <w:rPr>
        <w:rFonts w:ascii="Symbol" w:hAnsi="Symbol" w:cs="Symbol" w:hint="default"/>
      </w:rPr>
    </w:lvl>
    <w:lvl w:ilvl="7" w:tplc="22A6B730">
      <w:start w:val="1"/>
      <w:numFmt w:val="bullet"/>
      <w:lvlText w:val="o"/>
      <w:lvlJc w:val="left"/>
      <w:pPr>
        <w:ind w:left="5760" w:hanging="360"/>
      </w:pPr>
      <w:rPr>
        <w:rFonts w:ascii="Courier New" w:hAnsi="Courier New" w:cs="Courier New" w:hint="default"/>
      </w:rPr>
    </w:lvl>
    <w:lvl w:ilvl="8" w:tplc="3F227F1C">
      <w:start w:val="1"/>
      <w:numFmt w:val="bullet"/>
      <w:lvlText w:val=""/>
      <w:lvlJc w:val="left"/>
      <w:pPr>
        <w:ind w:left="6480" w:hanging="360"/>
      </w:pPr>
      <w:rPr>
        <w:rFonts w:ascii="Wingdings" w:hAnsi="Wingdings" w:cs="Wingdings" w:hint="default"/>
      </w:rPr>
    </w:lvl>
  </w:abstractNum>
  <w:abstractNum w:abstractNumId="36" w15:restartNumberingAfterBreak="0">
    <w:nsid w:val="7F6A6A72"/>
    <w:multiLevelType w:val="hybridMultilevel"/>
    <w:tmpl w:val="A6FEE4FC"/>
    <w:lvl w:ilvl="0" w:tplc="567056F2">
      <w:start w:val="1"/>
      <w:numFmt w:val="bullet"/>
      <w:lvlText w:val=""/>
      <w:lvlJc w:val="left"/>
      <w:pPr>
        <w:ind w:left="720" w:hanging="360"/>
      </w:pPr>
      <w:rPr>
        <w:rFonts w:ascii="Symbol" w:hAnsi="Symbol" w:cs="Symbol" w:hint="default"/>
        <w:sz w:val="18"/>
        <w:szCs w:val="18"/>
      </w:rPr>
    </w:lvl>
    <w:lvl w:ilvl="1" w:tplc="1D7C9CDE">
      <w:start w:val="1"/>
      <w:numFmt w:val="bullet"/>
      <w:lvlText w:val="o"/>
      <w:lvlJc w:val="left"/>
      <w:pPr>
        <w:ind w:left="1440" w:hanging="360"/>
      </w:pPr>
      <w:rPr>
        <w:rFonts w:ascii="Courier New" w:hAnsi="Courier New" w:cs="Courier New" w:hint="default"/>
      </w:rPr>
    </w:lvl>
    <w:lvl w:ilvl="2" w:tplc="56AED1BC">
      <w:start w:val="1"/>
      <w:numFmt w:val="bullet"/>
      <w:lvlText w:val=""/>
      <w:lvlJc w:val="left"/>
      <w:pPr>
        <w:ind w:left="2160" w:hanging="360"/>
      </w:pPr>
      <w:rPr>
        <w:rFonts w:ascii="Wingdings" w:hAnsi="Wingdings" w:cs="Wingdings" w:hint="default"/>
      </w:rPr>
    </w:lvl>
    <w:lvl w:ilvl="3" w:tplc="C8CA60E8">
      <w:start w:val="1"/>
      <w:numFmt w:val="bullet"/>
      <w:lvlText w:val=""/>
      <w:lvlJc w:val="left"/>
      <w:pPr>
        <w:ind w:left="2880" w:hanging="360"/>
      </w:pPr>
      <w:rPr>
        <w:rFonts w:ascii="Symbol" w:hAnsi="Symbol" w:cs="Symbol" w:hint="default"/>
      </w:rPr>
    </w:lvl>
    <w:lvl w:ilvl="4" w:tplc="2E12C18C">
      <w:start w:val="1"/>
      <w:numFmt w:val="bullet"/>
      <w:lvlText w:val="o"/>
      <w:lvlJc w:val="left"/>
      <w:pPr>
        <w:ind w:left="3600" w:hanging="360"/>
      </w:pPr>
      <w:rPr>
        <w:rFonts w:ascii="Courier New" w:hAnsi="Courier New" w:cs="Courier New" w:hint="default"/>
      </w:rPr>
    </w:lvl>
    <w:lvl w:ilvl="5" w:tplc="A1A25894">
      <w:start w:val="1"/>
      <w:numFmt w:val="bullet"/>
      <w:lvlText w:val=""/>
      <w:lvlJc w:val="left"/>
      <w:pPr>
        <w:ind w:left="4320" w:hanging="360"/>
      </w:pPr>
      <w:rPr>
        <w:rFonts w:ascii="Wingdings" w:hAnsi="Wingdings" w:cs="Wingdings" w:hint="default"/>
      </w:rPr>
    </w:lvl>
    <w:lvl w:ilvl="6" w:tplc="A4B2ADF0">
      <w:start w:val="1"/>
      <w:numFmt w:val="bullet"/>
      <w:lvlText w:val=""/>
      <w:lvlJc w:val="left"/>
      <w:pPr>
        <w:ind w:left="5040" w:hanging="360"/>
      </w:pPr>
      <w:rPr>
        <w:rFonts w:ascii="Symbol" w:hAnsi="Symbol" w:cs="Symbol" w:hint="default"/>
      </w:rPr>
    </w:lvl>
    <w:lvl w:ilvl="7" w:tplc="67967746">
      <w:start w:val="1"/>
      <w:numFmt w:val="bullet"/>
      <w:lvlText w:val="o"/>
      <w:lvlJc w:val="left"/>
      <w:pPr>
        <w:ind w:left="5760" w:hanging="360"/>
      </w:pPr>
      <w:rPr>
        <w:rFonts w:ascii="Courier New" w:hAnsi="Courier New" w:cs="Courier New" w:hint="default"/>
      </w:rPr>
    </w:lvl>
    <w:lvl w:ilvl="8" w:tplc="5860EB40">
      <w:start w:val="1"/>
      <w:numFmt w:val="bullet"/>
      <w:lvlText w:val=""/>
      <w:lvlJc w:val="left"/>
      <w:pPr>
        <w:ind w:left="6480" w:hanging="360"/>
      </w:pPr>
      <w:rPr>
        <w:rFonts w:ascii="Wingdings" w:hAnsi="Wingdings" w:cs="Wingdings" w:hint="default"/>
      </w:rPr>
    </w:lvl>
  </w:abstractNum>
  <w:num w:numId="1" w16cid:durableId="486171085">
    <w:abstractNumId w:val="23"/>
  </w:num>
  <w:num w:numId="2" w16cid:durableId="278727541">
    <w:abstractNumId w:val="25"/>
  </w:num>
  <w:num w:numId="3" w16cid:durableId="334040385">
    <w:abstractNumId w:val="31"/>
  </w:num>
  <w:num w:numId="4" w16cid:durableId="1790473738">
    <w:abstractNumId w:val="24"/>
  </w:num>
  <w:num w:numId="5" w16cid:durableId="1233854719">
    <w:abstractNumId w:val="12"/>
  </w:num>
  <w:num w:numId="6" w16cid:durableId="1313606342">
    <w:abstractNumId w:val="10"/>
  </w:num>
  <w:num w:numId="7" w16cid:durableId="676545574">
    <w:abstractNumId w:val="20"/>
  </w:num>
  <w:num w:numId="8" w16cid:durableId="1971394410">
    <w:abstractNumId w:val="33"/>
  </w:num>
  <w:num w:numId="9" w16cid:durableId="964772182">
    <w:abstractNumId w:val="6"/>
  </w:num>
  <w:num w:numId="10" w16cid:durableId="667951544">
    <w:abstractNumId w:val="8"/>
  </w:num>
  <w:num w:numId="11" w16cid:durableId="887686779">
    <w:abstractNumId w:val="22"/>
  </w:num>
  <w:num w:numId="12" w16cid:durableId="993265033">
    <w:abstractNumId w:val="13"/>
  </w:num>
  <w:num w:numId="13" w16cid:durableId="9727414">
    <w:abstractNumId w:val="16"/>
  </w:num>
  <w:num w:numId="14" w16cid:durableId="1120610700">
    <w:abstractNumId w:val="27"/>
  </w:num>
  <w:num w:numId="15" w16cid:durableId="242180418">
    <w:abstractNumId w:val="17"/>
  </w:num>
  <w:num w:numId="16" w16cid:durableId="1647514731">
    <w:abstractNumId w:val="34"/>
  </w:num>
  <w:num w:numId="17" w16cid:durableId="923952275">
    <w:abstractNumId w:val="15"/>
  </w:num>
  <w:num w:numId="18" w16cid:durableId="592131542">
    <w:abstractNumId w:val="7"/>
  </w:num>
  <w:num w:numId="19" w16cid:durableId="270818658">
    <w:abstractNumId w:val="1"/>
  </w:num>
  <w:num w:numId="20" w16cid:durableId="82923900">
    <w:abstractNumId w:val="36"/>
  </w:num>
  <w:num w:numId="21" w16cid:durableId="518468862">
    <w:abstractNumId w:val="30"/>
  </w:num>
  <w:num w:numId="22" w16cid:durableId="16783345">
    <w:abstractNumId w:val="21"/>
  </w:num>
  <w:num w:numId="23" w16cid:durableId="342056573">
    <w:abstractNumId w:val="2"/>
  </w:num>
  <w:num w:numId="24" w16cid:durableId="540359751">
    <w:abstractNumId w:val="14"/>
  </w:num>
  <w:num w:numId="25" w16cid:durableId="1193422662">
    <w:abstractNumId w:val="29"/>
  </w:num>
  <w:num w:numId="26" w16cid:durableId="188030466">
    <w:abstractNumId w:val="35"/>
  </w:num>
  <w:num w:numId="27" w16cid:durableId="441725942">
    <w:abstractNumId w:val="0"/>
  </w:num>
  <w:num w:numId="28" w16cid:durableId="462966315">
    <w:abstractNumId w:val="5"/>
  </w:num>
  <w:num w:numId="29" w16cid:durableId="1238055237">
    <w:abstractNumId w:val="28"/>
  </w:num>
  <w:num w:numId="30" w16cid:durableId="919217363">
    <w:abstractNumId w:val="32"/>
  </w:num>
  <w:num w:numId="31" w16cid:durableId="1425998352">
    <w:abstractNumId w:val="19"/>
  </w:num>
  <w:num w:numId="32" w16cid:durableId="566577964">
    <w:abstractNumId w:val="4"/>
  </w:num>
  <w:num w:numId="33" w16cid:durableId="1492133591">
    <w:abstractNumId w:val="26"/>
  </w:num>
  <w:num w:numId="34" w16cid:durableId="992412413">
    <w:abstractNumId w:val="11"/>
  </w:num>
  <w:num w:numId="35" w16cid:durableId="1772510054">
    <w:abstractNumId w:val="3"/>
  </w:num>
  <w:num w:numId="36" w16cid:durableId="1189492094">
    <w:abstractNumId w:val="9"/>
  </w:num>
  <w:num w:numId="37" w16cid:durableId="48740708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1727BB"/>
    <w:rsid w:val="00204EDB"/>
    <w:rsid w:val="002634AA"/>
    <w:rsid w:val="00292177"/>
    <w:rsid w:val="002D58B5"/>
    <w:rsid w:val="0033249E"/>
    <w:rsid w:val="00337E4D"/>
    <w:rsid w:val="00343395"/>
    <w:rsid w:val="003A1AA2"/>
    <w:rsid w:val="003D734E"/>
    <w:rsid w:val="0041161F"/>
    <w:rsid w:val="004702FB"/>
    <w:rsid w:val="00471503"/>
    <w:rsid w:val="0049479E"/>
    <w:rsid w:val="004D2F9F"/>
    <w:rsid w:val="004F2927"/>
    <w:rsid w:val="004F477D"/>
    <w:rsid w:val="0052142A"/>
    <w:rsid w:val="00522683"/>
    <w:rsid w:val="0053510E"/>
    <w:rsid w:val="005423BF"/>
    <w:rsid w:val="005B6195"/>
    <w:rsid w:val="006347C3"/>
    <w:rsid w:val="00671D81"/>
    <w:rsid w:val="006975C6"/>
    <w:rsid w:val="006A5918"/>
    <w:rsid w:val="006B2936"/>
    <w:rsid w:val="006D1475"/>
    <w:rsid w:val="006F1DA5"/>
    <w:rsid w:val="007109D5"/>
    <w:rsid w:val="00770F7A"/>
    <w:rsid w:val="00785F39"/>
    <w:rsid w:val="007C3EA0"/>
    <w:rsid w:val="007D6FB3"/>
    <w:rsid w:val="007E0E83"/>
    <w:rsid w:val="008278F5"/>
    <w:rsid w:val="00844E14"/>
    <w:rsid w:val="008B72CE"/>
    <w:rsid w:val="00930868"/>
    <w:rsid w:val="00942359"/>
    <w:rsid w:val="00960022"/>
    <w:rsid w:val="009977D8"/>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0525A"/>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FE2A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46</Pages>
  <Words>15848</Words>
  <Characters>90336</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Željka Karin Biličič</cp:lastModifiedBy>
  <cp:revision>10</cp:revision>
  <dcterms:created xsi:type="dcterms:W3CDTF">2025-07-11T05:23:00Z</dcterms:created>
  <dcterms:modified xsi:type="dcterms:W3CDTF">2025-07-11T06:18:00Z</dcterms:modified>
</cp:coreProperties>
</file>